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3AB1" w:rsidRPr="00AD3FD3" w:rsidRDefault="00473AB1" w:rsidP="00AD3FD3">
      <w:pPr>
        <w:rPr>
          <w:rFonts w:ascii="Tahoma" w:hAnsi="Tahoma" w:cs="Tahoma"/>
          <w:sz w:val="20"/>
          <w:szCs w:val="20"/>
          <w:lang w:val="id-ID"/>
        </w:rPr>
      </w:pPr>
    </w:p>
    <w:p w:rsidR="00473AB1" w:rsidRPr="00AD3FD3" w:rsidRDefault="00473AB1" w:rsidP="00473AB1">
      <w:pPr>
        <w:jc w:val="center"/>
        <w:rPr>
          <w:rFonts w:ascii="Tahoma" w:hAnsi="Tahoma" w:cs="Tahoma"/>
          <w:b/>
          <w:sz w:val="20"/>
          <w:szCs w:val="20"/>
          <w:lang w:val="en-US"/>
        </w:rPr>
      </w:pPr>
    </w:p>
    <w:p w:rsidR="0054515E" w:rsidRPr="00AD3FD3" w:rsidRDefault="0054515E" w:rsidP="00473AB1">
      <w:pPr>
        <w:jc w:val="center"/>
        <w:rPr>
          <w:rFonts w:ascii="Tahoma" w:hAnsi="Tahoma" w:cs="Tahoma"/>
          <w:b/>
          <w:sz w:val="20"/>
          <w:szCs w:val="20"/>
          <w:lang w:val="en-US"/>
        </w:rPr>
      </w:pPr>
    </w:p>
    <w:p w:rsidR="006F7C06" w:rsidRPr="00AD3FD3" w:rsidRDefault="006F7C06" w:rsidP="006F7C06">
      <w:pPr>
        <w:jc w:val="center"/>
        <w:rPr>
          <w:rFonts w:ascii="Tahoma" w:hAnsi="Tahoma" w:cs="Tahoma"/>
          <w:b/>
          <w:sz w:val="48"/>
          <w:szCs w:val="22"/>
          <w:lang w:val="id-ID"/>
        </w:rPr>
      </w:pPr>
      <w:r w:rsidRPr="00AD3FD3">
        <w:rPr>
          <w:rFonts w:ascii="Tahoma" w:hAnsi="Tahoma" w:cs="Tahoma"/>
          <w:b/>
          <w:sz w:val="48"/>
          <w:szCs w:val="22"/>
          <w:lang w:val="id-ID"/>
        </w:rPr>
        <w:t>PETUNJUK PELAKSANAAN</w:t>
      </w:r>
    </w:p>
    <w:p w:rsidR="006F7C06" w:rsidRPr="00AD3FD3" w:rsidRDefault="006F7C06" w:rsidP="006F7C06">
      <w:pPr>
        <w:jc w:val="center"/>
        <w:rPr>
          <w:rFonts w:ascii="Tahoma" w:hAnsi="Tahoma" w:cs="Tahoma"/>
          <w:b/>
          <w:sz w:val="48"/>
          <w:szCs w:val="22"/>
          <w:lang w:val="id-ID"/>
        </w:rPr>
      </w:pPr>
      <w:r w:rsidRPr="00AD3FD3">
        <w:rPr>
          <w:rFonts w:ascii="Tahoma" w:hAnsi="Tahoma" w:cs="Tahoma"/>
          <w:b/>
          <w:sz w:val="48"/>
          <w:szCs w:val="22"/>
          <w:lang w:val="id-ID"/>
        </w:rPr>
        <w:t>PRAMUKA GARUDA BANUA UNGGUL</w:t>
      </w:r>
    </w:p>
    <w:p w:rsidR="00381227" w:rsidRPr="00AD3FD3" w:rsidRDefault="00381227" w:rsidP="006F7C06">
      <w:pPr>
        <w:jc w:val="center"/>
        <w:rPr>
          <w:rFonts w:ascii="Tahoma" w:hAnsi="Tahoma" w:cs="Tahoma"/>
          <w:b/>
          <w:sz w:val="48"/>
          <w:szCs w:val="22"/>
          <w:lang w:val="id-ID"/>
        </w:rPr>
      </w:pPr>
      <w:r w:rsidRPr="00AD3FD3">
        <w:rPr>
          <w:rFonts w:ascii="Tahoma" w:hAnsi="Tahoma" w:cs="Tahoma"/>
          <w:b/>
          <w:sz w:val="48"/>
          <w:szCs w:val="22"/>
          <w:lang w:val="id-ID"/>
        </w:rPr>
        <w:t>KWARTIR DAERAH</w:t>
      </w:r>
    </w:p>
    <w:p w:rsidR="00473AB1" w:rsidRPr="00AD3FD3" w:rsidRDefault="006F7C06" w:rsidP="006F7C06">
      <w:pPr>
        <w:jc w:val="center"/>
        <w:rPr>
          <w:rFonts w:ascii="Tahoma" w:hAnsi="Tahoma" w:cs="Tahoma"/>
          <w:b/>
          <w:sz w:val="48"/>
          <w:szCs w:val="22"/>
          <w:lang w:val="id-ID"/>
        </w:rPr>
      </w:pPr>
      <w:r w:rsidRPr="00AD3FD3">
        <w:rPr>
          <w:rFonts w:ascii="Tahoma" w:hAnsi="Tahoma" w:cs="Tahoma"/>
          <w:b/>
          <w:sz w:val="48"/>
          <w:szCs w:val="22"/>
          <w:lang w:val="id-ID"/>
        </w:rPr>
        <w:t>KALIMANTAN SELATAN</w:t>
      </w:r>
    </w:p>
    <w:p w:rsidR="00473AB1" w:rsidRPr="00AD3FD3" w:rsidRDefault="00473AB1" w:rsidP="00473AB1">
      <w:pPr>
        <w:jc w:val="center"/>
        <w:rPr>
          <w:rFonts w:ascii="Tahoma" w:hAnsi="Tahoma" w:cs="Tahoma"/>
          <w:sz w:val="20"/>
          <w:szCs w:val="20"/>
          <w:lang w:val="id-ID"/>
        </w:rPr>
      </w:pPr>
    </w:p>
    <w:p w:rsidR="00473AB1" w:rsidRPr="00AD3FD3" w:rsidRDefault="00473AB1" w:rsidP="00473AB1">
      <w:pPr>
        <w:jc w:val="center"/>
        <w:rPr>
          <w:rFonts w:ascii="Tahoma" w:hAnsi="Tahoma" w:cs="Tahoma"/>
          <w:sz w:val="20"/>
          <w:szCs w:val="20"/>
          <w:lang w:val="id-ID"/>
        </w:rPr>
      </w:pPr>
    </w:p>
    <w:p w:rsidR="00473AB1" w:rsidRPr="00AD3FD3" w:rsidRDefault="00473AB1" w:rsidP="00473AB1">
      <w:pPr>
        <w:jc w:val="center"/>
        <w:rPr>
          <w:rFonts w:ascii="Tahoma" w:hAnsi="Tahoma" w:cs="Tahoma"/>
          <w:sz w:val="20"/>
          <w:szCs w:val="20"/>
          <w:lang w:val="id-ID"/>
        </w:rPr>
      </w:pPr>
    </w:p>
    <w:p w:rsidR="00473AB1" w:rsidRPr="00AD3FD3" w:rsidRDefault="00473AB1" w:rsidP="00473AB1">
      <w:pPr>
        <w:jc w:val="center"/>
        <w:rPr>
          <w:rFonts w:ascii="Tahoma" w:hAnsi="Tahoma" w:cs="Tahoma"/>
          <w:sz w:val="20"/>
          <w:szCs w:val="20"/>
          <w:lang w:val="id-ID"/>
        </w:rPr>
      </w:pPr>
    </w:p>
    <w:p w:rsidR="00473AB1" w:rsidRPr="00AD3FD3" w:rsidRDefault="00473AB1" w:rsidP="00473AB1">
      <w:pPr>
        <w:jc w:val="center"/>
        <w:rPr>
          <w:rFonts w:ascii="Tahoma" w:hAnsi="Tahoma" w:cs="Tahoma"/>
          <w:sz w:val="20"/>
          <w:szCs w:val="20"/>
          <w:lang w:val="id-ID"/>
        </w:rPr>
      </w:pPr>
    </w:p>
    <w:p w:rsidR="00473AB1" w:rsidRPr="00AD3FD3" w:rsidRDefault="00473AB1" w:rsidP="00473AB1">
      <w:pPr>
        <w:jc w:val="center"/>
        <w:rPr>
          <w:rFonts w:ascii="Tahoma" w:hAnsi="Tahoma" w:cs="Tahoma"/>
          <w:sz w:val="20"/>
          <w:szCs w:val="20"/>
          <w:lang w:val="id-ID"/>
        </w:rPr>
      </w:pPr>
    </w:p>
    <w:p w:rsidR="00473AB1" w:rsidRPr="00AD3FD3" w:rsidRDefault="00C2379F" w:rsidP="00473AB1">
      <w:pPr>
        <w:jc w:val="center"/>
        <w:rPr>
          <w:rFonts w:ascii="Tahoma" w:hAnsi="Tahoma" w:cs="Tahoma"/>
          <w:sz w:val="20"/>
          <w:szCs w:val="20"/>
          <w:lang w:val="id-ID"/>
        </w:rPr>
      </w:pPr>
      <w:r>
        <w:rPr>
          <w:rFonts w:ascii="Tahoma" w:hAnsi="Tahoma" w:cs="Tahoma"/>
          <w:noProof/>
          <w:sz w:val="20"/>
          <w:szCs w:val="20"/>
          <w:lang w:val="id-ID" w:eastAsia="id-ID"/>
        </w:rPr>
        <w:drawing>
          <wp:anchor distT="0" distB="0" distL="114300" distR="114300" simplePos="0" relativeHeight="251658240" behindDoc="0" locked="0" layoutInCell="1" allowOverlap="1" wp14:anchorId="3338890F" wp14:editId="1AEEC869">
            <wp:simplePos x="0" y="0"/>
            <wp:positionH relativeFrom="column">
              <wp:posOffset>1017270</wp:posOffset>
            </wp:positionH>
            <wp:positionV relativeFrom="paragraph">
              <wp:posOffset>113030</wp:posOffset>
            </wp:positionV>
            <wp:extent cx="3629660" cy="4702810"/>
            <wp:effectExtent l="0" t="0" r="0" b="0"/>
            <wp:wrapNone/>
            <wp:docPr id="1" name="Picture 1" descr="E:\PRAMUKA\logo\Lencana Daerah Kalimantan Selat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RAMUKA\logo\Lencana Daerah Kalimantan Selatan.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29660" cy="47028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73AB1" w:rsidRPr="00AD3FD3" w:rsidRDefault="00473AB1" w:rsidP="00473AB1">
      <w:pPr>
        <w:jc w:val="center"/>
        <w:rPr>
          <w:rFonts w:ascii="Tahoma" w:hAnsi="Tahoma" w:cs="Tahoma"/>
          <w:sz w:val="20"/>
          <w:szCs w:val="20"/>
          <w:lang w:val="id-ID"/>
        </w:rPr>
      </w:pPr>
    </w:p>
    <w:p w:rsidR="00473AB1" w:rsidRPr="00AD3FD3" w:rsidRDefault="00473AB1" w:rsidP="00473AB1">
      <w:pPr>
        <w:jc w:val="center"/>
        <w:rPr>
          <w:rFonts w:ascii="Tahoma" w:hAnsi="Tahoma" w:cs="Tahoma"/>
          <w:sz w:val="20"/>
          <w:szCs w:val="20"/>
          <w:lang w:val="en-US"/>
        </w:rPr>
      </w:pPr>
    </w:p>
    <w:p w:rsidR="00473AB1" w:rsidRPr="00AD3FD3" w:rsidRDefault="00473AB1" w:rsidP="00473AB1">
      <w:pPr>
        <w:jc w:val="center"/>
        <w:rPr>
          <w:rFonts w:ascii="Tahoma" w:hAnsi="Tahoma" w:cs="Tahoma"/>
          <w:sz w:val="20"/>
          <w:szCs w:val="20"/>
          <w:lang w:val="en-US"/>
        </w:rPr>
      </w:pPr>
    </w:p>
    <w:p w:rsidR="00473AB1" w:rsidRPr="00AD3FD3" w:rsidRDefault="00473AB1" w:rsidP="00473AB1">
      <w:pPr>
        <w:jc w:val="center"/>
        <w:rPr>
          <w:rFonts w:ascii="Tahoma" w:hAnsi="Tahoma" w:cs="Tahoma"/>
          <w:sz w:val="20"/>
          <w:szCs w:val="20"/>
          <w:lang w:val="en-US"/>
        </w:rPr>
      </w:pPr>
    </w:p>
    <w:p w:rsidR="00473AB1" w:rsidRPr="00AD3FD3" w:rsidRDefault="00473AB1" w:rsidP="00473AB1">
      <w:pPr>
        <w:jc w:val="center"/>
        <w:rPr>
          <w:rFonts w:ascii="Tahoma" w:hAnsi="Tahoma" w:cs="Tahoma"/>
          <w:sz w:val="20"/>
          <w:szCs w:val="20"/>
          <w:lang w:val="en-US"/>
        </w:rPr>
      </w:pPr>
    </w:p>
    <w:p w:rsidR="00473AB1" w:rsidRPr="00AD3FD3" w:rsidRDefault="00473AB1" w:rsidP="00AD3FD3">
      <w:pPr>
        <w:rPr>
          <w:rFonts w:ascii="Tahoma" w:hAnsi="Tahoma" w:cs="Tahoma"/>
          <w:sz w:val="20"/>
          <w:szCs w:val="20"/>
          <w:lang w:val="id-ID"/>
        </w:rPr>
      </w:pPr>
    </w:p>
    <w:p w:rsidR="00473AB1" w:rsidRPr="00AD3FD3" w:rsidRDefault="00473AB1" w:rsidP="00473AB1">
      <w:pPr>
        <w:jc w:val="center"/>
        <w:rPr>
          <w:rFonts w:ascii="Tahoma" w:hAnsi="Tahoma" w:cs="Tahoma"/>
          <w:sz w:val="20"/>
          <w:szCs w:val="20"/>
          <w:lang w:val="en-US"/>
        </w:rPr>
      </w:pPr>
    </w:p>
    <w:p w:rsidR="00473AB1" w:rsidRPr="00AD3FD3" w:rsidRDefault="00473AB1" w:rsidP="00473AB1">
      <w:pPr>
        <w:jc w:val="center"/>
        <w:rPr>
          <w:rFonts w:ascii="Tahoma" w:hAnsi="Tahoma" w:cs="Tahoma"/>
          <w:sz w:val="20"/>
          <w:szCs w:val="20"/>
          <w:lang w:val="en-US"/>
        </w:rPr>
      </w:pPr>
    </w:p>
    <w:p w:rsidR="00473AB1" w:rsidRDefault="00473AB1" w:rsidP="00473AB1">
      <w:pPr>
        <w:jc w:val="center"/>
        <w:rPr>
          <w:rFonts w:ascii="Tahoma" w:hAnsi="Tahoma" w:cs="Tahoma"/>
          <w:sz w:val="20"/>
          <w:szCs w:val="20"/>
          <w:lang w:val="id-ID"/>
        </w:rPr>
      </w:pPr>
    </w:p>
    <w:p w:rsidR="00AD3FD3" w:rsidRDefault="00AD3FD3" w:rsidP="00473AB1">
      <w:pPr>
        <w:jc w:val="center"/>
        <w:rPr>
          <w:rFonts w:ascii="Tahoma" w:hAnsi="Tahoma" w:cs="Tahoma"/>
          <w:sz w:val="20"/>
          <w:szCs w:val="20"/>
          <w:lang w:val="id-ID"/>
        </w:rPr>
      </w:pPr>
    </w:p>
    <w:p w:rsidR="00AD3FD3" w:rsidRDefault="00AD3FD3" w:rsidP="00473AB1">
      <w:pPr>
        <w:jc w:val="center"/>
        <w:rPr>
          <w:rFonts w:ascii="Tahoma" w:hAnsi="Tahoma" w:cs="Tahoma"/>
          <w:sz w:val="20"/>
          <w:szCs w:val="20"/>
          <w:lang w:val="id-ID"/>
        </w:rPr>
      </w:pPr>
    </w:p>
    <w:p w:rsidR="00AD3FD3" w:rsidRDefault="00AD3FD3" w:rsidP="00473AB1">
      <w:pPr>
        <w:jc w:val="center"/>
        <w:rPr>
          <w:rFonts w:ascii="Tahoma" w:hAnsi="Tahoma" w:cs="Tahoma"/>
          <w:sz w:val="20"/>
          <w:szCs w:val="20"/>
          <w:lang w:val="id-ID"/>
        </w:rPr>
      </w:pPr>
    </w:p>
    <w:p w:rsidR="00AD3FD3" w:rsidRDefault="00AD3FD3" w:rsidP="00473AB1">
      <w:pPr>
        <w:jc w:val="center"/>
        <w:rPr>
          <w:rFonts w:ascii="Tahoma" w:hAnsi="Tahoma" w:cs="Tahoma"/>
          <w:sz w:val="20"/>
          <w:szCs w:val="20"/>
          <w:lang w:val="id-ID"/>
        </w:rPr>
      </w:pPr>
    </w:p>
    <w:p w:rsidR="00AD3FD3" w:rsidRDefault="00AD3FD3" w:rsidP="00473AB1">
      <w:pPr>
        <w:jc w:val="center"/>
        <w:rPr>
          <w:rFonts w:ascii="Tahoma" w:hAnsi="Tahoma" w:cs="Tahoma"/>
          <w:sz w:val="20"/>
          <w:szCs w:val="20"/>
          <w:lang w:val="id-ID"/>
        </w:rPr>
      </w:pPr>
    </w:p>
    <w:p w:rsidR="00AD3FD3" w:rsidRDefault="00AD3FD3" w:rsidP="00473AB1">
      <w:pPr>
        <w:jc w:val="center"/>
        <w:rPr>
          <w:rFonts w:ascii="Tahoma" w:hAnsi="Tahoma" w:cs="Tahoma"/>
          <w:sz w:val="20"/>
          <w:szCs w:val="20"/>
          <w:lang w:val="id-ID"/>
        </w:rPr>
      </w:pPr>
    </w:p>
    <w:p w:rsidR="00AD3FD3" w:rsidRDefault="00AD3FD3" w:rsidP="00473AB1">
      <w:pPr>
        <w:jc w:val="center"/>
        <w:rPr>
          <w:rFonts w:ascii="Tahoma" w:hAnsi="Tahoma" w:cs="Tahoma"/>
          <w:sz w:val="20"/>
          <w:szCs w:val="20"/>
          <w:lang w:val="id-ID"/>
        </w:rPr>
      </w:pPr>
    </w:p>
    <w:p w:rsidR="00AD3FD3" w:rsidRDefault="00AD3FD3" w:rsidP="00473AB1">
      <w:pPr>
        <w:jc w:val="center"/>
        <w:rPr>
          <w:rFonts w:ascii="Tahoma" w:hAnsi="Tahoma" w:cs="Tahoma"/>
          <w:sz w:val="20"/>
          <w:szCs w:val="20"/>
          <w:lang w:val="id-ID"/>
        </w:rPr>
      </w:pPr>
    </w:p>
    <w:p w:rsidR="00AD3FD3" w:rsidRDefault="00AD3FD3" w:rsidP="00473AB1">
      <w:pPr>
        <w:jc w:val="center"/>
        <w:rPr>
          <w:rFonts w:ascii="Tahoma" w:hAnsi="Tahoma" w:cs="Tahoma"/>
          <w:sz w:val="20"/>
          <w:szCs w:val="20"/>
          <w:lang w:val="id-ID"/>
        </w:rPr>
      </w:pPr>
    </w:p>
    <w:p w:rsidR="00AD3FD3" w:rsidRDefault="00AD3FD3" w:rsidP="00473AB1">
      <w:pPr>
        <w:jc w:val="center"/>
        <w:rPr>
          <w:rFonts w:ascii="Tahoma" w:hAnsi="Tahoma" w:cs="Tahoma"/>
          <w:sz w:val="20"/>
          <w:szCs w:val="20"/>
          <w:lang w:val="id-ID"/>
        </w:rPr>
      </w:pPr>
    </w:p>
    <w:p w:rsidR="00AD3FD3" w:rsidRDefault="00AD3FD3" w:rsidP="00473AB1">
      <w:pPr>
        <w:jc w:val="center"/>
        <w:rPr>
          <w:rFonts w:ascii="Tahoma" w:hAnsi="Tahoma" w:cs="Tahoma"/>
          <w:sz w:val="20"/>
          <w:szCs w:val="20"/>
          <w:lang w:val="id-ID"/>
        </w:rPr>
      </w:pPr>
      <w:bookmarkStart w:id="0" w:name="_GoBack"/>
      <w:bookmarkEnd w:id="0"/>
    </w:p>
    <w:p w:rsidR="00AD3FD3" w:rsidRDefault="00AD3FD3" w:rsidP="00473AB1">
      <w:pPr>
        <w:jc w:val="center"/>
        <w:rPr>
          <w:rFonts w:ascii="Tahoma" w:hAnsi="Tahoma" w:cs="Tahoma"/>
          <w:sz w:val="20"/>
          <w:szCs w:val="20"/>
          <w:lang w:val="id-ID"/>
        </w:rPr>
      </w:pPr>
    </w:p>
    <w:p w:rsidR="00AD3FD3" w:rsidRDefault="00AD3FD3" w:rsidP="00473AB1">
      <w:pPr>
        <w:jc w:val="center"/>
        <w:rPr>
          <w:rFonts w:ascii="Tahoma" w:hAnsi="Tahoma" w:cs="Tahoma"/>
          <w:sz w:val="20"/>
          <w:szCs w:val="20"/>
          <w:lang w:val="id-ID"/>
        </w:rPr>
      </w:pPr>
    </w:p>
    <w:p w:rsidR="00AD3FD3" w:rsidRDefault="00AD3FD3" w:rsidP="00473AB1">
      <w:pPr>
        <w:jc w:val="center"/>
        <w:rPr>
          <w:rFonts w:ascii="Tahoma" w:hAnsi="Tahoma" w:cs="Tahoma"/>
          <w:sz w:val="20"/>
          <w:szCs w:val="20"/>
          <w:lang w:val="id-ID"/>
        </w:rPr>
      </w:pPr>
    </w:p>
    <w:p w:rsidR="00AD3FD3" w:rsidRPr="00AD3FD3" w:rsidRDefault="00AD3FD3" w:rsidP="00473AB1">
      <w:pPr>
        <w:jc w:val="center"/>
        <w:rPr>
          <w:rFonts w:ascii="Tahoma" w:hAnsi="Tahoma" w:cs="Tahoma"/>
          <w:sz w:val="20"/>
          <w:szCs w:val="20"/>
          <w:lang w:val="id-ID"/>
        </w:rPr>
      </w:pPr>
    </w:p>
    <w:p w:rsidR="00473AB1" w:rsidRPr="00AD3FD3" w:rsidRDefault="00473AB1" w:rsidP="00473AB1">
      <w:pPr>
        <w:jc w:val="center"/>
        <w:rPr>
          <w:rFonts w:ascii="Tahoma" w:hAnsi="Tahoma" w:cs="Tahoma"/>
          <w:sz w:val="20"/>
          <w:szCs w:val="20"/>
          <w:lang w:val="en-US"/>
        </w:rPr>
      </w:pPr>
    </w:p>
    <w:p w:rsidR="00473AB1" w:rsidRPr="00AD3FD3" w:rsidRDefault="00473AB1" w:rsidP="00473AB1">
      <w:pPr>
        <w:jc w:val="center"/>
        <w:rPr>
          <w:rFonts w:ascii="Tahoma" w:hAnsi="Tahoma" w:cs="Tahoma"/>
          <w:sz w:val="20"/>
          <w:szCs w:val="20"/>
          <w:lang w:val="en-US"/>
        </w:rPr>
      </w:pPr>
    </w:p>
    <w:p w:rsidR="00473AB1" w:rsidRPr="00AD3FD3" w:rsidRDefault="00473AB1" w:rsidP="00473AB1">
      <w:pPr>
        <w:jc w:val="center"/>
        <w:rPr>
          <w:rFonts w:ascii="Tahoma" w:hAnsi="Tahoma" w:cs="Tahoma"/>
          <w:sz w:val="20"/>
          <w:szCs w:val="20"/>
          <w:lang w:val="en-US"/>
        </w:rPr>
      </w:pPr>
    </w:p>
    <w:p w:rsidR="00D213F1" w:rsidRPr="00AD3FD3" w:rsidRDefault="00D213F1" w:rsidP="00473AB1">
      <w:pPr>
        <w:jc w:val="center"/>
        <w:rPr>
          <w:rFonts w:ascii="Tahoma" w:hAnsi="Tahoma" w:cs="Tahoma"/>
          <w:b/>
          <w:sz w:val="20"/>
          <w:szCs w:val="20"/>
          <w:lang w:val="en-US"/>
        </w:rPr>
      </w:pPr>
    </w:p>
    <w:p w:rsidR="0054515E" w:rsidRPr="00AD3FD3" w:rsidRDefault="0054515E">
      <w:pPr>
        <w:spacing w:after="200" w:line="276" w:lineRule="auto"/>
        <w:rPr>
          <w:rFonts w:ascii="Tahoma" w:hAnsi="Tahoma" w:cs="Tahoma"/>
          <w:b/>
          <w:sz w:val="20"/>
          <w:szCs w:val="20"/>
          <w:lang w:val="en-US"/>
        </w:rPr>
      </w:pPr>
    </w:p>
    <w:p w:rsidR="0054515E" w:rsidRPr="00AD3FD3" w:rsidRDefault="0054515E">
      <w:pPr>
        <w:spacing w:after="200" w:line="276" w:lineRule="auto"/>
        <w:rPr>
          <w:rFonts w:ascii="Tahoma" w:hAnsi="Tahoma" w:cs="Tahoma"/>
          <w:b/>
          <w:sz w:val="20"/>
          <w:szCs w:val="20"/>
          <w:lang w:val="en-US"/>
        </w:rPr>
      </w:pPr>
    </w:p>
    <w:p w:rsidR="0054515E" w:rsidRPr="00AD3FD3" w:rsidRDefault="0054515E">
      <w:pPr>
        <w:spacing w:after="200" w:line="276" w:lineRule="auto"/>
        <w:rPr>
          <w:rFonts w:ascii="Tahoma" w:hAnsi="Tahoma" w:cs="Tahoma"/>
          <w:b/>
          <w:sz w:val="20"/>
          <w:szCs w:val="20"/>
          <w:lang w:val="en-US"/>
        </w:rPr>
      </w:pPr>
    </w:p>
    <w:p w:rsidR="0054515E" w:rsidRPr="00AD3FD3" w:rsidRDefault="0054515E">
      <w:pPr>
        <w:spacing w:after="200" w:line="276" w:lineRule="auto"/>
        <w:rPr>
          <w:rFonts w:ascii="Tahoma" w:hAnsi="Tahoma" w:cs="Tahoma"/>
          <w:b/>
          <w:sz w:val="20"/>
          <w:szCs w:val="20"/>
          <w:lang w:val="id-ID"/>
        </w:rPr>
      </w:pPr>
    </w:p>
    <w:p w:rsidR="006F7C06" w:rsidRPr="00AD3FD3" w:rsidRDefault="006F7C06">
      <w:pPr>
        <w:spacing w:after="200" w:line="276" w:lineRule="auto"/>
        <w:rPr>
          <w:rFonts w:ascii="Tahoma" w:hAnsi="Tahoma" w:cs="Tahoma"/>
          <w:b/>
          <w:sz w:val="20"/>
          <w:szCs w:val="20"/>
          <w:lang w:val="id-ID"/>
        </w:rPr>
      </w:pPr>
    </w:p>
    <w:p w:rsidR="007E6D63" w:rsidRPr="00AD3FD3" w:rsidRDefault="0054515E" w:rsidP="00D57A31">
      <w:pPr>
        <w:spacing w:after="200" w:line="276" w:lineRule="auto"/>
        <w:jc w:val="center"/>
        <w:rPr>
          <w:rFonts w:ascii="Tahoma" w:hAnsi="Tahoma" w:cs="Tahoma"/>
          <w:b/>
          <w:sz w:val="22"/>
          <w:szCs w:val="20"/>
          <w:lang w:val="id-ID"/>
        </w:rPr>
      </w:pPr>
      <w:r w:rsidRPr="00AD3FD3">
        <w:rPr>
          <w:rFonts w:ascii="Tahoma" w:hAnsi="Tahoma" w:cs="Tahoma"/>
          <w:b/>
          <w:sz w:val="22"/>
          <w:szCs w:val="20"/>
          <w:lang w:val="en-US"/>
        </w:rPr>
        <w:t>GERAKAN PR</w:t>
      </w:r>
      <w:r w:rsidR="006F7C06" w:rsidRPr="00AD3FD3">
        <w:rPr>
          <w:rFonts w:ascii="Tahoma" w:hAnsi="Tahoma" w:cs="Tahoma"/>
          <w:b/>
          <w:sz w:val="22"/>
          <w:szCs w:val="20"/>
          <w:lang w:val="en-US"/>
        </w:rPr>
        <w:t>AMUKA KWARTIR DAERAH KALIMANTAN SELATAN</w:t>
      </w:r>
    </w:p>
    <w:p w:rsidR="0054515E" w:rsidRPr="00AD3FD3" w:rsidRDefault="00D57A31" w:rsidP="00D57A31">
      <w:pPr>
        <w:rPr>
          <w:rFonts w:ascii="Tahoma" w:hAnsi="Tahoma" w:cs="Tahoma"/>
          <w:sz w:val="18"/>
          <w:szCs w:val="18"/>
          <w:lang w:val="id-ID"/>
        </w:rPr>
      </w:pPr>
      <w:r w:rsidRPr="00AD3FD3">
        <w:rPr>
          <w:rFonts w:ascii="Tahoma" w:hAnsi="Tahoma" w:cs="Tahoma"/>
          <w:sz w:val="18"/>
          <w:szCs w:val="18"/>
          <w:lang w:val="sv-SE"/>
        </w:rPr>
        <w:tab/>
      </w:r>
      <w:r w:rsidRPr="00AD3FD3">
        <w:rPr>
          <w:rFonts w:ascii="Tahoma" w:hAnsi="Tahoma" w:cs="Tahoma"/>
          <w:sz w:val="18"/>
          <w:szCs w:val="18"/>
          <w:lang w:val="sv-SE"/>
        </w:rPr>
        <w:tab/>
      </w:r>
      <w:r w:rsidRPr="00AD3FD3">
        <w:rPr>
          <w:rFonts w:ascii="Tahoma" w:hAnsi="Tahoma" w:cs="Tahoma"/>
          <w:sz w:val="18"/>
          <w:szCs w:val="18"/>
          <w:lang w:val="sv-SE"/>
        </w:rPr>
        <w:tab/>
      </w:r>
    </w:p>
    <w:p w:rsidR="00473AB1" w:rsidRPr="00AD3FD3" w:rsidRDefault="00473AB1" w:rsidP="00473AB1">
      <w:pPr>
        <w:jc w:val="center"/>
        <w:rPr>
          <w:rFonts w:ascii="Tahoma" w:hAnsi="Tahoma" w:cs="Tahoma"/>
          <w:sz w:val="20"/>
          <w:szCs w:val="20"/>
          <w:lang w:val="en-US"/>
        </w:rPr>
      </w:pPr>
      <w:r w:rsidRPr="00AD3FD3">
        <w:rPr>
          <w:rFonts w:ascii="Tahoma" w:hAnsi="Tahoma" w:cs="Tahoma"/>
          <w:b/>
          <w:sz w:val="20"/>
          <w:szCs w:val="20"/>
          <w:lang w:val="id-ID"/>
        </w:rPr>
        <w:lastRenderedPageBreak/>
        <w:t>BAB I</w:t>
      </w:r>
    </w:p>
    <w:p w:rsidR="00473AB1" w:rsidRPr="00AD3FD3" w:rsidRDefault="00473AB1" w:rsidP="00473AB1">
      <w:pPr>
        <w:jc w:val="center"/>
        <w:rPr>
          <w:rFonts w:ascii="Tahoma" w:hAnsi="Tahoma" w:cs="Tahoma"/>
          <w:b/>
          <w:sz w:val="20"/>
          <w:szCs w:val="20"/>
          <w:lang w:val="en-US"/>
        </w:rPr>
      </w:pPr>
      <w:r w:rsidRPr="00AD3FD3">
        <w:rPr>
          <w:rFonts w:ascii="Tahoma" w:hAnsi="Tahoma" w:cs="Tahoma"/>
          <w:b/>
          <w:sz w:val="20"/>
          <w:szCs w:val="20"/>
          <w:lang w:val="id-ID"/>
        </w:rPr>
        <w:t>PENDAHULUAN</w:t>
      </w:r>
    </w:p>
    <w:p w:rsidR="00473AB1" w:rsidRPr="00AD3FD3" w:rsidRDefault="00473AB1" w:rsidP="00473AB1">
      <w:pPr>
        <w:rPr>
          <w:rFonts w:ascii="Tahoma" w:hAnsi="Tahoma" w:cs="Tahoma"/>
          <w:sz w:val="20"/>
          <w:szCs w:val="20"/>
          <w:lang w:val="en-US"/>
        </w:rPr>
      </w:pPr>
    </w:p>
    <w:p w:rsidR="00473AB1" w:rsidRPr="00AD3FD3" w:rsidRDefault="00473AB1" w:rsidP="009C0486">
      <w:pPr>
        <w:pStyle w:val="ListParagraph"/>
        <w:numPr>
          <w:ilvl w:val="0"/>
          <w:numId w:val="3"/>
        </w:numPr>
        <w:spacing w:after="0" w:line="240" w:lineRule="auto"/>
        <w:rPr>
          <w:rFonts w:ascii="Tahoma" w:hAnsi="Tahoma" w:cs="Tahoma"/>
          <w:b/>
          <w:sz w:val="20"/>
          <w:szCs w:val="20"/>
          <w:lang w:val="id-ID"/>
        </w:rPr>
      </w:pPr>
      <w:r w:rsidRPr="00AD3FD3">
        <w:rPr>
          <w:rFonts w:ascii="Tahoma" w:hAnsi="Tahoma" w:cs="Tahoma"/>
          <w:b/>
          <w:sz w:val="20"/>
          <w:szCs w:val="20"/>
          <w:lang w:val="id-ID"/>
        </w:rPr>
        <w:t>Latar Belakang</w:t>
      </w:r>
    </w:p>
    <w:p w:rsidR="00473AB1" w:rsidRPr="00AD3FD3" w:rsidRDefault="00473AB1" w:rsidP="00473AB1">
      <w:pPr>
        <w:pStyle w:val="ListParagraph"/>
        <w:spacing w:after="0" w:line="240" w:lineRule="auto"/>
        <w:ind w:left="360"/>
        <w:rPr>
          <w:rFonts w:ascii="Tahoma" w:hAnsi="Tahoma" w:cs="Tahoma"/>
          <w:b/>
          <w:sz w:val="20"/>
          <w:szCs w:val="20"/>
          <w:lang w:val="id-ID"/>
        </w:rPr>
      </w:pPr>
    </w:p>
    <w:p w:rsidR="00306FB8" w:rsidRPr="00AD3FD3" w:rsidRDefault="001E5622" w:rsidP="00306FB8">
      <w:pPr>
        <w:spacing w:line="312" w:lineRule="auto"/>
        <w:ind w:left="357"/>
        <w:jc w:val="both"/>
        <w:rPr>
          <w:rFonts w:ascii="Tahoma" w:hAnsi="Tahoma" w:cs="Tahoma"/>
          <w:i/>
          <w:iCs/>
          <w:sz w:val="20"/>
          <w:szCs w:val="20"/>
          <w:lang w:val="fi-FI"/>
        </w:rPr>
      </w:pPr>
      <w:r w:rsidRPr="00AD3FD3">
        <w:rPr>
          <w:rFonts w:ascii="Tahoma" w:hAnsi="Tahoma" w:cs="Tahoma"/>
          <w:sz w:val="20"/>
          <w:szCs w:val="20"/>
          <w:lang w:val="fi-FI"/>
        </w:rPr>
        <w:t>Gerakan Pramuka selalu melaksanakan Prinsip Dasar Kepramukaan dan Metode Kepramukaan melalui berbagai kegiatan menarik yang mengandung pendidikan dalam usaha mencapai tujuannya.</w:t>
      </w:r>
      <w:r w:rsidR="00306FB8" w:rsidRPr="00AD3FD3">
        <w:rPr>
          <w:rFonts w:ascii="Tahoma" w:hAnsi="Tahoma" w:cs="Tahoma"/>
          <w:sz w:val="20"/>
          <w:szCs w:val="20"/>
          <w:lang w:val="fi-FI"/>
        </w:rPr>
        <w:t xml:space="preserve"> Salah satu upayanya adalah </w:t>
      </w:r>
      <w:r w:rsidRPr="00AD3FD3">
        <w:rPr>
          <w:rFonts w:ascii="Tahoma" w:hAnsi="Tahoma" w:cs="Tahoma"/>
          <w:sz w:val="20"/>
          <w:szCs w:val="20"/>
          <w:lang w:val="fi-FI"/>
        </w:rPr>
        <w:t>memberikan penghargaan kepada setiap anggotanya yang berprestasi sebagai manifestasi dari Metode Kepramukaan, melalui Tanda Kecakapan.</w:t>
      </w:r>
    </w:p>
    <w:p w:rsidR="00306FB8" w:rsidRPr="00AD3FD3" w:rsidRDefault="00306FB8" w:rsidP="00306FB8">
      <w:pPr>
        <w:spacing w:line="312" w:lineRule="auto"/>
        <w:ind w:left="357"/>
        <w:jc w:val="both"/>
        <w:rPr>
          <w:rFonts w:ascii="Tahoma" w:hAnsi="Tahoma" w:cs="Tahoma"/>
          <w:sz w:val="20"/>
          <w:szCs w:val="20"/>
          <w:lang w:val="sv-SE"/>
        </w:rPr>
      </w:pPr>
    </w:p>
    <w:p w:rsidR="00306FB8" w:rsidRPr="00AD3FD3" w:rsidRDefault="001E5622" w:rsidP="00306FB8">
      <w:pPr>
        <w:spacing w:line="312" w:lineRule="auto"/>
        <w:ind w:left="357"/>
        <w:jc w:val="both"/>
        <w:rPr>
          <w:rFonts w:ascii="Tahoma" w:hAnsi="Tahoma" w:cs="Tahoma"/>
          <w:sz w:val="20"/>
          <w:szCs w:val="20"/>
          <w:lang w:val="en-US"/>
        </w:rPr>
      </w:pPr>
      <w:r w:rsidRPr="00AD3FD3">
        <w:rPr>
          <w:rFonts w:ascii="Tahoma" w:hAnsi="Tahoma" w:cs="Tahoma"/>
          <w:sz w:val="20"/>
          <w:szCs w:val="20"/>
          <w:lang w:val="sv-SE"/>
        </w:rPr>
        <w:t xml:space="preserve">Tanda </w:t>
      </w:r>
      <w:r w:rsidRPr="00AD3FD3">
        <w:rPr>
          <w:rFonts w:ascii="Tahoma" w:hAnsi="Tahoma" w:cs="Tahoma"/>
          <w:sz w:val="20"/>
          <w:szCs w:val="20"/>
          <w:lang w:val="id-ID"/>
        </w:rPr>
        <w:t xml:space="preserve">Kecakapan </w:t>
      </w:r>
      <w:r w:rsidRPr="00AD3FD3">
        <w:rPr>
          <w:rFonts w:ascii="Tahoma" w:hAnsi="Tahoma" w:cs="Tahoma"/>
          <w:sz w:val="20"/>
          <w:szCs w:val="20"/>
          <w:lang w:val="sv-SE"/>
        </w:rPr>
        <w:t xml:space="preserve">Pramuka Garuda merupakan suatu bentuk Kiasan Dasar lambang kegagahan, kemandirian, kekuatan, yang diharapkan dapat memberi kebanggaan bagi Pramuka sebagai ”Garuda Nusantara” yang senantiasa meningkatkan kualitas dirinya secara berkesinambungan dengan tetap melaksanakan </w:t>
      </w:r>
      <w:r w:rsidRPr="00AD3FD3">
        <w:rPr>
          <w:rFonts w:ascii="Tahoma" w:hAnsi="Tahoma" w:cs="Tahoma"/>
          <w:sz w:val="20"/>
          <w:szCs w:val="20"/>
          <w:lang w:val="id-ID"/>
        </w:rPr>
        <w:t>Sa</w:t>
      </w:r>
      <w:r w:rsidRPr="00AD3FD3">
        <w:rPr>
          <w:rFonts w:ascii="Tahoma" w:hAnsi="Tahoma" w:cs="Tahoma"/>
          <w:sz w:val="20"/>
          <w:szCs w:val="20"/>
          <w:lang w:val="sv-SE"/>
        </w:rPr>
        <w:t xml:space="preserve">tya dan </w:t>
      </w:r>
      <w:r w:rsidRPr="00AD3FD3">
        <w:rPr>
          <w:rFonts w:ascii="Tahoma" w:hAnsi="Tahoma" w:cs="Tahoma"/>
          <w:sz w:val="20"/>
          <w:szCs w:val="20"/>
          <w:lang w:val="id-ID"/>
        </w:rPr>
        <w:t>D</w:t>
      </w:r>
      <w:r w:rsidRPr="00AD3FD3">
        <w:rPr>
          <w:rFonts w:ascii="Tahoma" w:hAnsi="Tahoma" w:cs="Tahoma"/>
          <w:sz w:val="20"/>
          <w:szCs w:val="20"/>
          <w:lang w:val="sv-SE"/>
        </w:rPr>
        <w:t>arma</w:t>
      </w:r>
      <w:r w:rsidRPr="00AD3FD3">
        <w:rPr>
          <w:rFonts w:ascii="Tahoma" w:hAnsi="Tahoma" w:cs="Tahoma"/>
          <w:sz w:val="20"/>
          <w:szCs w:val="20"/>
          <w:lang w:val="id-ID"/>
        </w:rPr>
        <w:t xml:space="preserve"> Pramuka</w:t>
      </w:r>
      <w:r w:rsidR="00306FB8" w:rsidRPr="00AD3FD3">
        <w:rPr>
          <w:rFonts w:ascii="Tahoma" w:hAnsi="Tahoma" w:cs="Tahoma"/>
          <w:sz w:val="20"/>
          <w:szCs w:val="20"/>
          <w:lang w:val="en-US"/>
        </w:rPr>
        <w:t>.</w:t>
      </w:r>
    </w:p>
    <w:p w:rsidR="00306FB8" w:rsidRPr="00AD3FD3" w:rsidRDefault="00306FB8" w:rsidP="00306FB8">
      <w:pPr>
        <w:spacing w:line="312" w:lineRule="auto"/>
        <w:ind w:left="357"/>
        <w:jc w:val="both"/>
        <w:rPr>
          <w:rFonts w:ascii="Tahoma" w:hAnsi="Tahoma" w:cs="Tahoma"/>
          <w:i/>
          <w:iCs/>
          <w:sz w:val="20"/>
          <w:szCs w:val="20"/>
          <w:lang w:val="en-US"/>
        </w:rPr>
      </w:pPr>
    </w:p>
    <w:p w:rsidR="00306FB8" w:rsidRPr="00AD3FD3" w:rsidRDefault="00306FB8" w:rsidP="00306FB8">
      <w:pPr>
        <w:spacing w:line="312" w:lineRule="auto"/>
        <w:ind w:left="357"/>
        <w:jc w:val="both"/>
        <w:rPr>
          <w:rFonts w:ascii="Tahoma" w:hAnsi="Tahoma" w:cs="Tahoma"/>
          <w:i/>
          <w:iCs/>
          <w:sz w:val="20"/>
          <w:szCs w:val="20"/>
          <w:lang w:val="fi-FI"/>
        </w:rPr>
      </w:pPr>
      <w:r w:rsidRPr="00AD3FD3">
        <w:rPr>
          <w:rFonts w:ascii="Tahoma" w:hAnsi="Tahoma" w:cs="Tahoma"/>
          <w:sz w:val="20"/>
          <w:szCs w:val="20"/>
          <w:lang w:val="en-US"/>
        </w:rPr>
        <w:t xml:space="preserve">Menjadi Pramuka garuda </w:t>
      </w:r>
      <w:r w:rsidR="00D53DB8" w:rsidRPr="00AD3FD3">
        <w:rPr>
          <w:rFonts w:ascii="Tahoma" w:hAnsi="Tahoma" w:cs="Tahoma"/>
          <w:sz w:val="20"/>
          <w:szCs w:val="20"/>
          <w:lang w:val="en-US"/>
        </w:rPr>
        <w:t xml:space="preserve">diharapkan dapat </w:t>
      </w:r>
      <w:r w:rsidRPr="00AD3FD3">
        <w:rPr>
          <w:rFonts w:ascii="Tahoma" w:hAnsi="Tahoma" w:cs="Tahoma"/>
          <w:sz w:val="20"/>
          <w:szCs w:val="20"/>
          <w:lang w:val="en-US"/>
        </w:rPr>
        <w:t>m</w:t>
      </w:r>
      <w:r w:rsidR="001E5622" w:rsidRPr="00AD3FD3">
        <w:rPr>
          <w:rFonts w:ascii="Tahoma" w:hAnsi="Tahoma" w:cs="Tahoma"/>
          <w:sz w:val="20"/>
          <w:szCs w:val="20"/>
          <w:lang w:val="id-ID"/>
        </w:rPr>
        <w:t>emberikan</w:t>
      </w:r>
      <w:r w:rsidR="001E5622" w:rsidRPr="00AD3FD3">
        <w:rPr>
          <w:rFonts w:ascii="Tahoma" w:hAnsi="Tahoma" w:cs="Tahoma"/>
          <w:sz w:val="20"/>
          <w:szCs w:val="20"/>
          <w:lang w:val="sv-SE"/>
        </w:rPr>
        <w:t xml:space="preserve"> </w:t>
      </w:r>
      <w:r w:rsidR="001E5622" w:rsidRPr="00AD3FD3">
        <w:rPr>
          <w:rFonts w:ascii="Tahoma" w:hAnsi="Tahoma" w:cs="Tahoma"/>
          <w:sz w:val="20"/>
          <w:szCs w:val="20"/>
          <w:lang w:val="id-ID"/>
        </w:rPr>
        <w:t>motivasi</w:t>
      </w:r>
      <w:r w:rsidR="001E5622" w:rsidRPr="00AD3FD3">
        <w:rPr>
          <w:rFonts w:ascii="Tahoma" w:hAnsi="Tahoma" w:cs="Tahoma"/>
          <w:sz w:val="20"/>
          <w:szCs w:val="20"/>
          <w:lang w:val="sv-SE"/>
        </w:rPr>
        <w:t xml:space="preserve"> </w:t>
      </w:r>
      <w:r w:rsidR="001E5622" w:rsidRPr="00AD3FD3">
        <w:rPr>
          <w:rFonts w:ascii="Tahoma" w:hAnsi="Tahoma" w:cs="Tahoma"/>
          <w:sz w:val="20"/>
          <w:szCs w:val="20"/>
          <w:lang w:val="id-ID"/>
        </w:rPr>
        <w:t xml:space="preserve">kepada anggota muda Gerakan </w:t>
      </w:r>
      <w:r w:rsidR="001E5622" w:rsidRPr="00AD3FD3">
        <w:rPr>
          <w:rFonts w:ascii="Tahoma" w:hAnsi="Tahoma" w:cs="Tahoma"/>
          <w:sz w:val="20"/>
          <w:szCs w:val="20"/>
          <w:lang w:val="sv-SE"/>
        </w:rPr>
        <w:t>Pramuka agar se</w:t>
      </w:r>
      <w:r w:rsidR="001E5622" w:rsidRPr="00AD3FD3">
        <w:rPr>
          <w:rFonts w:ascii="Tahoma" w:hAnsi="Tahoma" w:cs="Tahoma"/>
          <w:sz w:val="20"/>
          <w:szCs w:val="20"/>
          <w:lang w:val="id-ID"/>
        </w:rPr>
        <w:t>lalu</w:t>
      </w:r>
      <w:r w:rsidR="001E5622" w:rsidRPr="00AD3FD3">
        <w:rPr>
          <w:rFonts w:ascii="Tahoma" w:hAnsi="Tahoma" w:cs="Tahoma"/>
          <w:sz w:val="20"/>
          <w:szCs w:val="20"/>
          <w:lang w:val="sv-SE"/>
        </w:rPr>
        <w:t xml:space="preserve"> mengamalkan </w:t>
      </w:r>
      <w:r w:rsidR="001E5622" w:rsidRPr="00AD3FD3">
        <w:rPr>
          <w:rFonts w:ascii="Tahoma" w:hAnsi="Tahoma" w:cs="Tahoma"/>
          <w:sz w:val="20"/>
          <w:szCs w:val="20"/>
          <w:lang w:val="id-ID"/>
        </w:rPr>
        <w:t>S</w:t>
      </w:r>
      <w:r w:rsidR="001E5622" w:rsidRPr="00AD3FD3">
        <w:rPr>
          <w:rFonts w:ascii="Tahoma" w:hAnsi="Tahoma" w:cs="Tahoma"/>
          <w:sz w:val="20"/>
          <w:szCs w:val="20"/>
          <w:lang w:val="sv-SE"/>
        </w:rPr>
        <w:t xml:space="preserve">atya dan </w:t>
      </w:r>
      <w:r w:rsidR="001E5622" w:rsidRPr="00AD3FD3">
        <w:rPr>
          <w:rFonts w:ascii="Tahoma" w:hAnsi="Tahoma" w:cs="Tahoma"/>
          <w:sz w:val="20"/>
          <w:szCs w:val="20"/>
          <w:lang w:val="id-ID"/>
        </w:rPr>
        <w:t>D</w:t>
      </w:r>
      <w:r w:rsidR="001E5622" w:rsidRPr="00AD3FD3">
        <w:rPr>
          <w:rFonts w:ascii="Tahoma" w:hAnsi="Tahoma" w:cs="Tahoma"/>
          <w:sz w:val="20"/>
          <w:szCs w:val="20"/>
          <w:lang w:val="sv-SE"/>
        </w:rPr>
        <w:t>arma Pramuka</w:t>
      </w:r>
      <w:r w:rsidR="001E5622" w:rsidRPr="00AD3FD3">
        <w:rPr>
          <w:rFonts w:ascii="Tahoma" w:hAnsi="Tahoma" w:cs="Tahoma"/>
          <w:sz w:val="20"/>
          <w:szCs w:val="20"/>
          <w:lang w:val="id-ID"/>
        </w:rPr>
        <w:t xml:space="preserve"> </w:t>
      </w:r>
      <w:r w:rsidR="001E5622" w:rsidRPr="00AD3FD3">
        <w:rPr>
          <w:rFonts w:ascii="Tahoma" w:hAnsi="Tahoma" w:cs="Tahoma"/>
          <w:sz w:val="20"/>
          <w:szCs w:val="20"/>
          <w:lang w:val="sv-SE"/>
        </w:rPr>
        <w:t xml:space="preserve">dan dapat menjadi teladan yang baik bagi </w:t>
      </w:r>
      <w:r w:rsidR="001E5622" w:rsidRPr="00AD3FD3">
        <w:rPr>
          <w:rFonts w:ascii="Tahoma" w:hAnsi="Tahoma" w:cs="Tahoma"/>
          <w:sz w:val="20"/>
          <w:szCs w:val="20"/>
          <w:lang w:val="id-ID"/>
        </w:rPr>
        <w:t xml:space="preserve">sesama </w:t>
      </w:r>
      <w:r w:rsidR="001E5622" w:rsidRPr="00AD3FD3">
        <w:rPr>
          <w:rFonts w:ascii="Tahoma" w:hAnsi="Tahoma" w:cs="Tahoma"/>
          <w:sz w:val="20"/>
          <w:szCs w:val="20"/>
          <w:lang w:val="sv-SE"/>
        </w:rPr>
        <w:t>anggota Gerakan Pramuka maupun masyarakat luas, khususnya kaum muda.</w:t>
      </w:r>
      <w:r w:rsidR="00D53DB8" w:rsidRPr="00AD3FD3">
        <w:rPr>
          <w:rFonts w:ascii="Tahoma" w:hAnsi="Tahoma" w:cs="Tahoma"/>
          <w:sz w:val="20"/>
          <w:szCs w:val="20"/>
          <w:lang w:val="sv-SE"/>
        </w:rPr>
        <w:t xml:space="preserve"> Menjadi Pramuka Garuda juga akan m</w:t>
      </w:r>
      <w:r w:rsidR="001E5622" w:rsidRPr="00AD3FD3">
        <w:rPr>
          <w:rFonts w:ascii="Tahoma" w:hAnsi="Tahoma" w:cs="Tahoma"/>
          <w:sz w:val="20"/>
          <w:szCs w:val="20"/>
          <w:lang w:val="id-ID"/>
        </w:rPr>
        <w:t>emberikan</w:t>
      </w:r>
      <w:r w:rsidR="001E5622" w:rsidRPr="00AD3FD3">
        <w:rPr>
          <w:rFonts w:ascii="Tahoma" w:hAnsi="Tahoma" w:cs="Tahoma"/>
          <w:sz w:val="20"/>
          <w:szCs w:val="20"/>
          <w:lang w:val="sv-SE"/>
        </w:rPr>
        <w:t xml:space="preserve"> </w:t>
      </w:r>
      <w:r w:rsidR="001E5622" w:rsidRPr="00AD3FD3">
        <w:rPr>
          <w:rFonts w:ascii="Tahoma" w:hAnsi="Tahoma" w:cs="Tahoma"/>
          <w:sz w:val="20"/>
          <w:szCs w:val="20"/>
          <w:lang w:val="id-ID"/>
        </w:rPr>
        <w:t>motivasi</w:t>
      </w:r>
      <w:r w:rsidR="001E5622" w:rsidRPr="00AD3FD3">
        <w:rPr>
          <w:rFonts w:ascii="Tahoma" w:hAnsi="Tahoma" w:cs="Tahoma"/>
          <w:sz w:val="20"/>
          <w:szCs w:val="20"/>
          <w:lang w:val="sv-SE"/>
        </w:rPr>
        <w:t xml:space="preserve"> </w:t>
      </w:r>
      <w:r w:rsidR="001E5622" w:rsidRPr="00AD3FD3">
        <w:rPr>
          <w:rFonts w:ascii="Tahoma" w:hAnsi="Tahoma" w:cs="Tahoma"/>
          <w:sz w:val="20"/>
          <w:szCs w:val="20"/>
          <w:lang w:val="id-ID"/>
        </w:rPr>
        <w:t xml:space="preserve">kepada anggota muda Gerakan Pramuka untuk senantiasa </w:t>
      </w:r>
      <w:r w:rsidR="001E5622" w:rsidRPr="00AD3FD3">
        <w:rPr>
          <w:rFonts w:ascii="Tahoma" w:hAnsi="Tahoma" w:cs="Tahoma"/>
          <w:sz w:val="20"/>
          <w:szCs w:val="20"/>
          <w:lang w:val="sv-SE"/>
        </w:rPr>
        <w:t>meningkatkan kecakapan dan keterampilan</w:t>
      </w:r>
      <w:r w:rsidR="001E5622" w:rsidRPr="00AD3FD3">
        <w:rPr>
          <w:rFonts w:ascii="Tahoma" w:hAnsi="Tahoma" w:cs="Tahoma"/>
          <w:sz w:val="20"/>
          <w:szCs w:val="20"/>
          <w:lang w:val="id-ID"/>
        </w:rPr>
        <w:t xml:space="preserve">nya serta </w:t>
      </w:r>
      <w:r w:rsidR="001E5622" w:rsidRPr="00AD3FD3">
        <w:rPr>
          <w:rFonts w:ascii="Tahoma" w:hAnsi="Tahoma" w:cs="Tahoma"/>
          <w:sz w:val="20"/>
          <w:szCs w:val="20"/>
          <w:lang w:val="sv-SE"/>
        </w:rPr>
        <w:t xml:space="preserve">sikap </w:t>
      </w:r>
      <w:r w:rsidR="001E5622" w:rsidRPr="00AD3FD3">
        <w:rPr>
          <w:rFonts w:ascii="Tahoma" w:hAnsi="Tahoma" w:cs="Tahoma"/>
          <w:sz w:val="20"/>
          <w:szCs w:val="20"/>
          <w:lang w:val="id-ID"/>
        </w:rPr>
        <w:t>dan</w:t>
      </w:r>
      <w:r w:rsidR="001E5622" w:rsidRPr="00AD3FD3">
        <w:rPr>
          <w:rFonts w:ascii="Tahoma" w:hAnsi="Tahoma" w:cs="Tahoma"/>
          <w:sz w:val="20"/>
          <w:szCs w:val="20"/>
          <w:lang w:val="sv-SE"/>
        </w:rPr>
        <w:t xml:space="preserve"> tindakannya, sehingga menjadi manusia yang bermanfaat dan peduli terhadap lingkungannya.</w:t>
      </w:r>
    </w:p>
    <w:p w:rsidR="00D53DB8" w:rsidRPr="00AD3FD3" w:rsidRDefault="00D53DB8" w:rsidP="00306FB8">
      <w:pPr>
        <w:spacing w:line="312" w:lineRule="auto"/>
        <w:ind w:left="357"/>
        <w:jc w:val="both"/>
        <w:rPr>
          <w:rFonts w:ascii="Tahoma" w:hAnsi="Tahoma" w:cs="Tahoma"/>
          <w:sz w:val="20"/>
          <w:szCs w:val="20"/>
          <w:lang w:val="sv-SE"/>
        </w:rPr>
      </w:pPr>
    </w:p>
    <w:p w:rsidR="001E5622" w:rsidRPr="00AD3FD3" w:rsidRDefault="006614F8" w:rsidP="00306FB8">
      <w:pPr>
        <w:spacing w:line="312" w:lineRule="auto"/>
        <w:ind w:left="357"/>
        <w:jc w:val="both"/>
        <w:rPr>
          <w:rFonts w:ascii="Tahoma" w:hAnsi="Tahoma" w:cs="Tahoma"/>
          <w:i/>
          <w:iCs/>
          <w:sz w:val="20"/>
          <w:szCs w:val="20"/>
          <w:lang w:val="fi-FI"/>
        </w:rPr>
      </w:pPr>
      <w:r w:rsidRPr="00AD3FD3">
        <w:rPr>
          <w:rFonts w:ascii="Tahoma" w:hAnsi="Tahoma" w:cs="Tahoma"/>
          <w:sz w:val="20"/>
          <w:szCs w:val="20"/>
          <w:lang w:val="sv-SE"/>
        </w:rPr>
        <w:t xml:space="preserve">Dengan demikian akan </w:t>
      </w:r>
      <w:r w:rsidR="00D53DB8" w:rsidRPr="00AD3FD3">
        <w:rPr>
          <w:rFonts w:ascii="Tahoma" w:hAnsi="Tahoma" w:cs="Tahoma"/>
          <w:sz w:val="20"/>
          <w:szCs w:val="20"/>
          <w:lang w:val="sv-SE"/>
        </w:rPr>
        <w:t xml:space="preserve">menumbuhkan </w:t>
      </w:r>
      <w:r w:rsidR="001E5622" w:rsidRPr="00AD3FD3">
        <w:rPr>
          <w:rFonts w:ascii="Tahoma" w:hAnsi="Tahoma" w:cs="Tahoma"/>
          <w:sz w:val="20"/>
          <w:szCs w:val="20"/>
          <w:lang w:val="sv-SE"/>
        </w:rPr>
        <w:t>kebanggaan bagi kaum muda atas perbuatan baik yang senantiasa dilakukan, dibiasakan</w:t>
      </w:r>
      <w:r w:rsidR="001E5622" w:rsidRPr="00AD3FD3">
        <w:rPr>
          <w:rFonts w:ascii="Tahoma" w:hAnsi="Tahoma" w:cs="Tahoma"/>
          <w:sz w:val="20"/>
          <w:szCs w:val="20"/>
          <w:lang w:val="id-ID"/>
        </w:rPr>
        <w:t>,</w:t>
      </w:r>
      <w:r w:rsidR="001E5622" w:rsidRPr="00AD3FD3">
        <w:rPr>
          <w:rFonts w:ascii="Tahoma" w:hAnsi="Tahoma" w:cs="Tahoma"/>
          <w:sz w:val="20"/>
          <w:szCs w:val="20"/>
          <w:lang w:val="sv-SE"/>
        </w:rPr>
        <w:t xml:space="preserve"> dan dibudayakan melalui Gerakan Pramuka</w:t>
      </w:r>
      <w:r w:rsidR="001E5622" w:rsidRPr="00AD3FD3">
        <w:rPr>
          <w:rFonts w:ascii="Tahoma" w:hAnsi="Tahoma" w:cs="Tahoma"/>
          <w:sz w:val="20"/>
          <w:szCs w:val="20"/>
          <w:lang w:val="id-ID"/>
        </w:rPr>
        <w:t xml:space="preserve"> </w:t>
      </w:r>
      <w:r w:rsidR="001E5622" w:rsidRPr="00AD3FD3">
        <w:rPr>
          <w:rFonts w:ascii="Tahoma" w:hAnsi="Tahoma" w:cs="Tahoma"/>
          <w:sz w:val="20"/>
          <w:szCs w:val="20"/>
          <w:lang w:val="sv-SE"/>
        </w:rPr>
        <w:t xml:space="preserve">dan </w:t>
      </w:r>
      <w:r w:rsidR="001E5622" w:rsidRPr="00AD3FD3">
        <w:rPr>
          <w:rFonts w:ascii="Tahoma" w:hAnsi="Tahoma" w:cs="Tahoma"/>
          <w:sz w:val="20"/>
          <w:szCs w:val="20"/>
          <w:lang w:val="id-ID"/>
        </w:rPr>
        <w:t xml:space="preserve">dalam </w:t>
      </w:r>
      <w:r w:rsidR="001E5622" w:rsidRPr="00AD3FD3">
        <w:rPr>
          <w:rFonts w:ascii="Tahoma" w:hAnsi="Tahoma" w:cs="Tahoma"/>
          <w:sz w:val="20"/>
          <w:szCs w:val="20"/>
          <w:lang w:val="sv-SE"/>
        </w:rPr>
        <w:t>kesehariannya</w:t>
      </w:r>
      <w:r w:rsidR="00D53DB8" w:rsidRPr="00AD3FD3">
        <w:rPr>
          <w:rFonts w:ascii="Tahoma" w:hAnsi="Tahoma" w:cs="Tahoma"/>
          <w:sz w:val="20"/>
          <w:szCs w:val="20"/>
          <w:lang w:val="en-US"/>
        </w:rPr>
        <w:t xml:space="preserve"> serta m</w:t>
      </w:r>
      <w:r w:rsidR="001E5622" w:rsidRPr="00AD3FD3">
        <w:rPr>
          <w:rFonts w:ascii="Tahoma" w:hAnsi="Tahoma" w:cs="Tahoma"/>
          <w:sz w:val="20"/>
          <w:szCs w:val="20"/>
          <w:lang w:val="sv-SE"/>
        </w:rPr>
        <w:t xml:space="preserve">enarik minat kaum muda </w:t>
      </w:r>
      <w:r w:rsidR="001E5622" w:rsidRPr="00AD3FD3">
        <w:rPr>
          <w:rFonts w:ascii="Tahoma" w:hAnsi="Tahoma" w:cs="Tahoma"/>
          <w:sz w:val="20"/>
          <w:szCs w:val="20"/>
          <w:lang w:val="id-ID"/>
        </w:rPr>
        <w:t xml:space="preserve">dan anggota muda Gerakan Pramuka </w:t>
      </w:r>
      <w:r w:rsidR="001E5622" w:rsidRPr="00AD3FD3">
        <w:rPr>
          <w:rFonts w:ascii="Tahoma" w:hAnsi="Tahoma" w:cs="Tahoma"/>
          <w:sz w:val="20"/>
          <w:szCs w:val="20"/>
          <w:lang w:val="sv-SE"/>
        </w:rPr>
        <w:t>lainnya untuk mengikuti jejak Pramuka Garuda</w:t>
      </w:r>
      <w:r w:rsidRPr="00AD3FD3">
        <w:rPr>
          <w:rFonts w:ascii="Tahoma" w:hAnsi="Tahoma" w:cs="Tahoma"/>
          <w:sz w:val="20"/>
          <w:szCs w:val="20"/>
          <w:lang w:val="sv-SE"/>
        </w:rPr>
        <w:t>.</w:t>
      </w:r>
    </w:p>
    <w:p w:rsidR="00EF6D83" w:rsidRPr="00AD3FD3" w:rsidRDefault="00EF6D83" w:rsidP="006614F8">
      <w:pPr>
        <w:spacing w:line="312" w:lineRule="auto"/>
        <w:ind w:left="350" w:firstLine="14"/>
        <w:jc w:val="both"/>
        <w:rPr>
          <w:rFonts w:ascii="Tahoma" w:hAnsi="Tahoma" w:cs="Tahoma"/>
          <w:sz w:val="20"/>
          <w:szCs w:val="20"/>
          <w:lang w:val="en-US"/>
        </w:rPr>
      </w:pPr>
    </w:p>
    <w:p w:rsidR="00D53DB8" w:rsidRPr="00AD3FD3" w:rsidRDefault="00A9679B" w:rsidP="00B354AF">
      <w:pPr>
        <w:spacing w:line="312" w:lineRule="auto"/>
        <w:ind w:left="406" w:firstLine="20"/>
        <w:jc w:val="both"/>
        <w:rPr>
          <w:rFonts w:ascii="Tahoma" w:hAnsi="Tahoma" w:cs="Tahoma"/>
          <w:sz w:val="20"/>
          <w:szCs w:val="20"/>
          <w:lang w:val="en-US"/>
        </w:rPr>
      </w:pPr>
      <w:proofErr w:type="gramStart"/>
      <w:r w:rsidRPr="00AD3FD3">
        <w:rPr>
          <w:rFonts w:ascii="Tahoma" w:hAnsi="Tahoma" w:cs="Tahoma"/>
          <w:sz w:val="20"/>
          <w:szCs w:val="20"/>
          <w:lang w:val="en-US"/>
        </w:rPr>
        <w:t xml:space="preserve">Jumlah anggota pramuka di Kwartir Daerah </w:t>
      </w:r>
      <w:r w:rsidR="00381227" w:rsidRPr="00AD3FD3">
        <w:rPr>
          <w:rFonts w:ascii="Tahoma" w:hAnsi="Tahoma" w:cs="Tahoma"/>
          <w:sz w:val="20"/>
          <w:szCs w:val="20"/>
          <w:lang w:val="en-US"/>
        </w:rPr>
        <w:t>Kalimantan Selatan</w:t>
      </w:r>
      <w:r w:rsidRPr="00AD3FD3">
        <w:rPr>
          <w:rFonts w:ascii="Tahoma" w:hAnsi="Tahoma" w:cs="Tahoma"/>
          <w:sz w:val="20"/>
          <w:szCs w:val="20"/>
          <w:lang w:val="en-US"/>
        </w:rPr>
        <w:t xml:space="preserve">yang mencapai </w:t>
      </w:r>
      <w:r w:rsidR="00B354AF" w:rsidRPr="00AD3FD3">
        <w:rPr>
          <w:rFonts w:ascii="Tahoma" w:hAnsi="Tahoma" w:cs="Tahoma"/>
          <w:sz w:val="20"/>
          <w:szCs w:val="20"/>
          <w:lang w:val="en-US"/>
        </w:rPr>
        <w:t xml:space="preserve">Pramuka garuda </w:t>
      </w:r>
      <w:r w:rsidRPr="00AD3FD3">
        <w:rPr>
          <w:rFonts w:ascii="Tahoma" w:hAnsi="Tahoma" w:cs="Tahoma"/>
          <w:sz w:val="20"/>
          <w:szCs w:val="20"/>
          <w:lang w:val="en-US"/>
        </w:rPr>
        <w:t>perlu ditingkatkan baik dari segi kualitas maupun kuantitas.</w:t>
      </w:r>
      <w:proofErr w:type="gramEnd"/>
      <w:r w:rsidRPr="00AD3FD3">
        <w:rPr>
          <w:rFonts w:ascii="Tahoma" w:hAnsi="Tahoma" w:cs="Tahoma"/>
          <w:sz w:val="20"/>
          <w:szCs w:val="20"/>
          <w:lang w:val="en-US"/>
        </w:rPr>
        <w:t xml:space="preserve"> </w:t>
      </w:r>
      <w:proofErr w:type="gramStart"/>
      <w:r w:rsidRPr="00AD3FD3">
        <w:rPr>
          <w:rFonts w:ascii="Tahoma" w:hAnsi="Tahoma" w:cs="Tahoma"/>
          <w:sz w:val="20"/>
          <w:szCs w:val="20"/>
          <w:lang w:val="en-US"/>
        </w:rPr>
        <w:t xml:space="preserve">Untuk itu diperlukan Petunjuk Pelaksanaan Pengembangan Pramuka Garuda di Kwarda </w:t>
      </w:r>
      <w:r w:rsidR="00381227" w:rsidRPr="00AD3FD3">
        <w:rPr>
          <w:rFonts w:ascii="Tahoma" w:hAnsi="Tahoma" w:cs="Tahoma"/>
          <w:sz w:val="20"/>
          <w:szCs w:val="20"/>
          <w:lang w:val="en-US"/>
        </w:rPr>
        <w:t>Kalimantan Selatan</w:t>
      </w:r>
      <w:r w:rsidRPr="00AD3FD3">
        <w:rPr>
          <w:rFonts w:ascii="Tahoma" w:hAnsi="Tahoma" w:cs="Tahoma"/>
          <w:sz w:val="20"/>
          <w:szCs w:val="20"/>
          <w:lang w:val="en-US"/>
        </w:rPr>
        <w:t>yang mampu menjadi pengungkit bertambahnya anggota pramuka yang berhasil mencapai tingkatan pramuka garuda.</w:t>
      </w:r>
      <w:proofErr w:type="gramEnd"/>
      <w:r w:rsidRPr="00AD3FD3">
        <w:rPr>
          <w:rFonts w:ascii="Tahoma" w:hAnsi="Tahoma" w:cs="Tahoma"/>
          <w:sz w:val="20"/>
          <w:szCs w:val="20"/>
          <w:lang w:val="en-US"/>
        </w:rPr>
        <w:t xml:space="preserve"> </w:t>
      </w:r>
    </w:p>
    <w:p w:rsidR="00381227" w:rsidRPr="00AD3FD3" w:rsidRDefault="00381227" w:rsidP="00B354AF">
      <w:pPr>
        <w:spacing w:line="312" w:lineRule="auto"/>
        <w:ind w:left="406" w:firstLine="20"/>
        <w:jc w:val="both"/>
        <w:rPr>
          <w:rFonts w:ascii="Tahoma" w:hAnsi="Tahoma" w:cs="Tahoma"/>
          <w:sz w:val="20"/>
          <w:szCs w:val="20"/>
          <w:lang w:val="id-ID"/>
        </w:rPr>
      </w:pPr>
    </w:p>
    <w:p w:rsidR="00473AB1" w:rsidRPr="00AD3FD3" w:rsidRDefault="00473AB1" w:rsidP="009C0486">
      <w:pPr>
        <w:pStyle w:val="ListParagraph"/>
        <w:numPr>
          <w:ilvl w:val="0"/>
          <w:numId w:val="3"/>
        </w:numPr>
        <w:spacing w:after="0" w:line="312" w:lineRule="auto"/>
        <w:rPr>
          <w:rFonts w:ascii="Tahoma" w:hAnsi="Tahoma" w:cs="Tahoma"/>
          <w:b/>
          <w:sz w:val="20"/>
          <w:szCs w:val="20"/>
          <w:lang w:val="id-ID"/>
        </w:rPr>
      </w:pPr>
      <w:r w:rsidRPr="00AD3FD3">
        <w:rPr>
          <w:rFonts w:ascii="Tahoma" w:hAnsi="Tahoma" w:cs="Tahoma"/>
          <w:b/>
          <w:sz w:val="20"/>
          <w:szCs w:val="20"/>
          <w:lang w:val="id-ID"/>
        </w:rPr>
        <w:t>Dasar Hukum</w:t>
      </w:r>
    </w:p>
    <w:p w:rsidR="00ED4143" w:rsidRPr="00AD3FD3" w:rsidRDefault="00ED4143" w:rsidP="006614F8">
      <w:pPr>
        <w:numPr>
          <w:ilvl w:val="0"/>
          <w:numId w:val="23"/>
        </w:numPr>
        <w:spacing w:line="312" w:lineRule="auto"/>
        <w:ind w:left="910" w:hanging="532"/>
        <w:jc w:val="both"/>
        <w:rPr>
          <w:rFonts w:ascii="Tahoma" w:hAnsi="Tahoma" w:cs="Tahoma"/>
          <w:sz w:val="20"/>
          <w:szCs w:val="20"/>
        </w:rPr>
      </w:pPr>
      <w:r w:rsidRPr="00AD3FD3">
        <w:rPr>
          <w:rFonts w:ascii="Tahoma" w:hAnsi="Tahoma" w:cs="Tahoma"/>
          <w:sz w:val="20"/>
          <w:szCs w:val="20"/>
        </w:rPr>
        <w:t>Undang-Undang RI Nomor 12 Tahun 2010 tentang Gerakan Pramuka</w:t>
      </w:r>
    </w:p>
    <w:p w:rsidR="00ED4143" w:rsidRPr="00AD3FD3" w:rsidRDefault="00ED4143" w:rsidP="006614F8">
      <w:pPr>
        <w:numPr>
          <w:ilvl w:val="0"/>
          <w:numId w:val="23"/>
        </w:numPr>
        <w:spacing w:line="312" w:lineRule="auto"/>
        <w:ind w:left="910" w:hanging="532"/>
        <w:jc w:val="both"/>
        <w:rPr>
          <w:rFonts w:ascii="Tahoma" w:hAnsi="Tahoma" w:cs="Tahoma"/>
          <w:sz w:val="20"/>
          <w:szCs w:val="20"/>
        </w:rPr>
      </w:pPr>
      <w:r w:rsidRPr="00AD3FD3">
        <w:rPr>
          <w:rFonts w:ascii="Tahoma" w:hAnsi="Tahoma" w:cs="Tahoma"/>
          <w:sz w:val="20"/>
          <w:szCs w:val="20"/>
        </w:rPr>
        <w:t>Keputusan Mu</w:t>
      </w:r>
      <w:r w:rsidRPr="00AD3FD3">
        <w:rPr>
          <w:rFonts w:ascii="Tahoma" w:hAnsi="Tahoma" w:cs="Tahoma"/>
          <w:sz w:val="20"/>
          <w:szCs w:val="20"/>
          <w:lang w:val="id-ID"/>
        </w:rPr>
        <w:t>nas</w:t>
      </w:r>
      <w:r w:rsidR="00381227" w:rsidRPr="00AD3FD3">
        <w:rPr>
          <w:rFonts w:ascii="Tahoma" w:hAnsi="Tahoma" w:cs="Tahoma"/>
          <w:sz w:val="20"/>
          <w:szCs w:val="20"/>
        </w:rPr>
        <w:t xml:space="preserve"> Gerakan Pramuka Nomor </w:t>
      </w:r>
      <w:r w:rsidR="00381227" w:rsidRPr="00AD3FD3">
        <w:rPr>
          <w:rFonts w:ascii="Tahoma" w:hAnsi="Tahoma" w:cs="Tahoma"/>
          <w:sz w:val="20"/>
          <w:szCs w:val="20"/>
          <w:lang w:val="id-ID"/>
        </w:rPr>
        <w:t>07</w:t>
      </w:r>
      <w:r w:rsidR="00381227" w:rsidRPr="00AD3FD3">
        <w:rPr>
          <w:rFonts w:ascii="Tahoma" w:hAnsi="Tahoma" w:cs="Tahoma"/>
          <w:sz w:val="20"/>
          <w:szCs w:val="20"/>
        </w:rPr>
        <w:t>/Munas/20</w:t>
      </w:r>
      <w:r w:rsidR="00381227" w:rsidRPr="00AD3FD3">
        <w:rPr>
          <w:rFonts w:ascii="Tahoma" w:hAnsi="Tahoma" w:cs="Tahoma"/>
          <w:sz w:val="20"/>
          <w:szCs w:val="20"/>
          <w:lang w:val="id-ID"/>
        </w:rPr>
        <w:t>18</w:t>
      </w:r>
      <w:r w:rsidRPr="00AD3FD3">
        <w:rPr>
          <w:rFonts w:ascii="Tahoma" w:hAnsi="Tahoma" w:cs="Tahoma"/>
          <w:sz w:val="20"/>
          <w:szCs w:val="20"/>
          <w:lang w:val="id-ID"/>
        </w:rPr>
        <w:t xml:space="preserve"> </w:t>
      </w:r>
      <w:r w:rsidRPr="00AD3FD3">
        <w:rPr>
          <w:rFonts w:ascii="Tahoma" w:hAnsi="Tahoma" w:cs="Tahoma"/>
          <w:sz w:val="20"/>
          <w:szCs w:val="20"/>
        </w:rPr>
        <w:t>tentang Anggaran Dasar dan Anggaran Rumah Tangga Gerakan Pramuka.</w:t>
      </w:r>
    </w:p>
    <w:p w:rsidR="00ED4143" w:rsidRPr="00AD3FD3" w:rsidRDefault="00ED4143" w:rsidP="006614F8">
      <w:pPr>
        <w:numPr>
          <w:ilvl w:val="0"/>
          <w:numId w:val="23"/>
        </w:numPr>
        <w:spacing w:line="312" w:lineRule="auto"/>
        <w:ind w:left="910" w:hanging="532"/>
        <w:jc w:val="both"/>
        <w:rPr>
          <w:rFonts w:ascii="Tahoma" w:hAnsi="Tahoma" w:cs="Tahoma"/>
          <w:sz w:val="20"/>
          <w:szCs w:val="20"/>
        </w:rPr>
      </w:pPr>
      <w:r w:rsidRPr="00AD3FD3">
        <w:rPr>
          <w:rFonts w:ascii="Tahoma" w:hAnsi="Tahoma" w:cs="Tahoma"/>
          <w:sz w:val="20"/>
          <w:szCs w:val="20"/>
        </w:rPr>
        <w:t>Keputusan Kwarnas Gerakan Pramuka Nomor 220 Tahun 2007 tentang Petunjuk Penyelenggaraan Pokok-pokok Organisasi Gerakan Pramuka.</w:t>
      </w:r>
    </w:p>
    <w:p w:rsidR="00ED4143" w:rsidRPr="00AD3FD3" w:rsidRDefault="00ED4143" w:rsidP="006614F8">
      <w:pPr>
        <w:numPr>
          <w:ilvl w:val="0"/>
          <w:numId w:val="23"/>
        </w:numPr>
        <w:spacing w:line="312" w:lineRule="auto"/>
        <w:ind w:left="910" w:hanging="532"/>
        <w:jc w:val="both"/>
        <w:rPr>
          <w:rFonts w:ascii="Tahoma" w:hAnsi="Tahoma" w:cs="Tahoma"/>
          <w:sz w:val="20"/>
          <w:szCs w:val="20"/>
        </w:rPr>
      </w:pPr>
      <w:r w:rsidRPr="00AD3FD3">
        <w:rPr>
          <w:rFonts w:ascii="Tahoma" w:hAnsi="Tahoma" w:cs="Tahoma"/>
          <w:sz w:val="20"/>
          <w:szCs w:val="20"/>
        </w:rPr>
        <w:t>Keputusan Kwarnas Gerakan Pramuka Nomor 222 Tahun 2007 tentang Petunjuk Penyelenggaraan Pokok-pokok Organisasi Kwartir Daerah Gerakan Pramuka</w:t>
      </w:r>
    </w:p>
    <w:p w:rsidR="00ED4143" w:rsidRPr="00AD3FD3" w:rsidRDefault="00ED4143" w:rsidP="006614F8">
      <w:pPr>
        <w:pStyle w:val="ListParagraph"/>
        <w:numPr>
          <w:ilvl w:val="0"/>
          <w:numId w:val="23"/>
        </w:numPr>
        <w:spacing w:after="0" w:line="312" w:lineRule="auto"/>
        <w:ind w:left="910" w:hanging="532"/>
        <w:jc w:val="both"/>
        <w:rPr>
          <w:rFonts w:ascii="Tahoma" w:hAnsi="Tahoma" w:cs="Tahoma"/>
          <w:b/>
          <w:sz w:val="20"/>
          <w:szCs w:val="20"/>
          <w:lang w:val="id-ID"/>
        </w:rPr>
      </w:pPr>
      <w:r w:rsidRPr="00AD3FD3">
        <w:rPr>
          <w:rFonts w:ascii="Tahoma" w:hAnsi="Tahoma" w:cs="Tahoma"/>
          <w:sz w:val="20"/>
          <w:szCs w:val="20"/>
        </w:rPr>
        <w:t>Keputusan Kwartir Nasi</w:t>
      </w:r>
      <w:r w:rsidR="00381227" w:rsidRPr="00AD3FD3">
        <w:rPr>
          <w:rFonts w:ascii="Tahoma" w:hAnsi="Tahoma" w:cs="Tahoma"/>
          <w:sz w:val="20"/>
          <w:szCs w:val="20"/>
        </w:rPr>
        <w:t xml:space="preserve">onal Gerakan Pramuka Nomor </w:t>
      </w:r>
      <w:r w:rsidR="00381227" w:rsidRPr="00AD3FD3">
        <w:rPr>
          <w:rFonts w:ascii="Tahoma" w:hAnsi="Tahoma" w:cs="Tahoma"/>
          <w:sz w:val="20"/>
          <w:szCs w:val="20"/>
          <w:lang w:val="id-ID"/>
        </w:rPr>
        <w:t>038</w:t>
      </w:r>
      <w:r w:rsidR="00381227" w:rsidRPr="00AD3FD3">
        <w:rPr>
          <w:rFonts w:ascii="Tahoma" w:hAnsi="Tahoma" w:cs="Tahoma"/>
          <w:sz w:val="20"/>
          <w:szCs w:val="20"/>
        </w:rPr>
        <w:t xml:space="preserve"> Tahun 20</w:t>
      </w:r>
      <w:r w:rsidR="00381227" w:rsidRPr="00AD3FD3">
        <w:rPr>
          <w:rFonts w:ascii="Tahoma" w:hAnsi="Tahoma" w:cs="Tahoma"/>
          <w:sz w:val="20"/>
          <w:szCs w:val="20"/>
          <w:lang w:val="id-ID"/>
        </w:rPr>
        <w:t>17</w:t>
      </w:r>
      <w:r w:rsidRPr="00AD3FD3">
        <w:rPr>
          <w:rFonts w:ascii="Tahoma" w:hAnsi="Tahoma" w:cs="Tahoma"/>
          <w:sz w:val="20"/>
          <w:szCs w:val="20"/>
        </w:rPr>
        <w:t xml:space="preserve"> tentang Petunjuk Penyelenggaraan Pramuka Garuda</w:t>
      </w:r>
    </w:p>
    <w:p w:rsidR="00ED4143" w:rsidRPr="00AD3FD3" w:rsidRDefault="00ED4143" w:rsidP="006614F8">
      <w:pPr>
        <w:pStyle w:val="ListParagraph"/>
        <w:numPr>
          <w:ilvl w:val="0"/>
          <w:numId w:val="23"/>
        </w:numPr>
        <w:spacing w:after="0" w:line="312" w:lineRule="auto"/>
        <w:ind w:left="910" w:hanging="532"/>
        <w:jc w:val="both"/>
        <w:rPr>
          <w:rFonts w:ascii="Tahoma" w:hAnsi="Tahoma" w:cs="Tahoma"/>
          <w:b/>
          <w:color w:val="FF0000"/>
          <w:sz w:val="20"/>
          <w:szCs w:val="20"/>
          <w:lang w:val="id-ID"/>
        </w:rPr>
      </w:pPr>
      <w:r w:rsidRPr="00AD3FD3">
        <w:rPr>
          <w:rFonts w:ascii="Tahoma" w:hAnsi="Tahoma" w:cs="Tahoma"/>
          <w:color w:val="FF0000"/>
          <w:sz w:val="20"/>
          <w:szCs w:val="20"/>
        </w:rPr>
        <w:t xml:space="preserve">Rencana Kerja Kwartir Daerah Gerakan Pramuka </w:t>
      </w:r>
      <w:r w:rsidR="00381227" w:rsidRPr="00AD3FD3">
        <w:rPr>
          <w:rFonts w:ascii="Tahoma" w:hAnsi="Tahoma" w:cs="Tahoma"/>
          <w:color w:val="FF0000"/>
          <w:sz w:val="20"/>
          <w:szCs w:val="20"/>
        </w:rPr>
        <w:t>Kalimantan SelatanTahun 2020-20</w:t>
      </w:r>
      <w:r w:rsidR="00381227" w:rsidRPr="00AD3FD3">
        <w:rPr>
          <w:rFonts w:ascii="Tahoma" w:hAnsi="Tahoma" w:cs="Tahoma"/>
          <w:color w:val="FF0000"/>
          <w:sz w:val="20"/>
          <w:szCs w:val="20"/>
          <w:lang w:val="id-ID"/>
        </w:rPr>
        <w:t>21</w:t>
      </w:r>
    </w:p>
    <w:p w:rsidR="00ED4143" w:rsidRPr="00AD3FD3" w:rsidRDefault="00ED4143" w:rsidP="00ED4143">
      <w:pPr>
        <w:pStyle w:val="ListParagraph"/>
        <w:spacing w:after="0" w:line="312" w:lineRule="auto"/>
        <w:ind w:left="567"/>
        <w:rPr>
          <w:rFonts w:ascii="Tahoma" w:hAnsi="Tahoma" w:cs="Tahoma"/>
          <w:b/>
          <w:sz w:val="20"/>
          <w:szCs w:val="20"/>
          <w:lang w:val="id-ID"/>
        </w:rPr>
      </w:pPr>
    </w:p>
    <w:p w:rsidR="00381227" w:rsidRPr="00AD3FD3" w:rsidRDefault="00381227" w:rsidP="00ED4143">
      <w:pPr>
        <w:pStyle w:val="ListParagraph"/>
        <w:spacing w:after="0" w:line="312" w:lineRule="auto"/>
        <w:ind w:left="567"/>
        <w:rPr>
          <w:rFonts w:ascii="Tahoma" w:hAnsi="Tahoma" w:cs="Tahoma"/>
          <w:b/>
          <w:sz w:val="20"/>
          <w:szCs w:val="20"/>
          <w:lang w:val="id-ID"/>
        </w:rPr>
      </w:pPr>
    </w:p>
    <w:p w:rsidR="00381227" w:rsidRPr="00AD3FD3" w:rsidRDefault="00381227" w:rsidP="00ED4143">
      <w:pPr>
        <w:pStyle w:val="ListParagraph"/>
        <w:spacing w:after="0" w:line="312" w:lineRule="auto"/>
        <w:ind w:left="567"/>
        <w:rPr>
          <w:rFonts w:ascii="Tahoma" w:hAnsi="Tahoma" w:cs="Tahoma"/>
          <w:b/>
          <w:sz w:val="20"/>
          <w:szCs w:val="20"/>
          <w:lang w:val="id-ID"/>
        </w:rPr>
      </w:pPr>
    </w:p>
    <w:p w:rsidR="00381227" w:rsidRPr="00AD3FD3" w:rsidRDefault="00381227" w:rsidP="00ED4143">
      <w:pPr>
        <w:pStyle w:val="ListParagraph"/>
        <w:spacing w:after="0" w:line="312" w:lineRule="auto"/>
        <w:ind w:left="567"/>
        <w:rPr>
          <w:rFonts w:ascii="Tahoma" w:hAnsi="Tahoma" w:cs="Tahoma"/>
          <w:b/>
          <w:sz w:val="20"/>
          <w:szCs w:val="20"/>
          <w:lang w:val="id-ID"/>
        </w:rPr>
      </w:pPr>
    </w:p>
    <w:p w:rsidR="00473AB1" w:rsidRPr="00AD3FD3" w:rsidRDefault="00473AB1" w:rsidP="009C0486">
      <w:pPr>
        <w:pStyle w:val="ListParagraph"/>
        <w:numPr>
          <w:ilvl w:val="0"/>
          <w:numId w:val="3"/>
        </w:numPr>
        <w:spacing w:after="0" w:line="312" w:lineRule="auto"/>
        <w:rPr>
          <w:rFonts w:ascii="Tahoma" w:hAnsi="Tahoma" w:cs="Tahoma"/>
          <w:b/>
          <w:sz w:val="20"/>
          <w:szCs w:val="20"/>
          <w:lang w:val="id-ID"/>
        </w:rPr>
      </w:pPr>
      <w:r w:rsidRPr="00AD3FD3">
        <w:rPr>
          <w:rFonts w:ascii="Tahoma" w:hAnsi="Tahoma" w:cs="Tahoma"/>
          <w:b/>
          <w:sz w:val="20"/>
          <w:szCs w:val="20"/>
          <w:lang w:val="id-ID"/>
        </w:rPr>
        <w:lastRenderedPageBreak/>
        <w:t xml:space="preserve">Tujuan  </w:t>
      </w:r>
    </w:p>
    <w:p w:rsidR="00473AB1" w:rsidRPr="00AD3FD3" w:rsidRDefault="00ED7BE7" w:rsidP="00473AB1">
      <w:pPr>
        <w:widowControl w:val="0"/>
        <w:autoSpaceDE w:val="0"/>
        <w:autoSpaceDN w:val="0"/>
        <w:adjustRightInd w:val="0"/>
        <w:spacing w:line="312" w:lineRule="auto"/>
        <w:ind w:firstLine="685"/>
        <w:jc w:val="both"/>
        <w:rPr>
          <w:rFonts w:ascii="Tahoma" w:hAnsi="Tahoma" w:cs="Tahoma"/>
          <w:sz w:val="20"/>
          <w:szCs w:val="20"/>
          <w:lang w:val="id-ID"/>
        </w:rPr>
      </w:pPr>
      <w:r w:rsidRPr="00AD3FD3">
        <w:rPr>
          <w:rFonts w:ascii="Tahoma" w:hAnsi="Tahoma" w:cs="Tahoma"/>
          <w:sz w:val="20"/>
          <w:szCs w:val="20"/>
        </w:rPr>
        <w:t>Petunjuk pelaksanaan</w:t>
      </w:r>
      <w:r w:rsidR="00473AB1" w:rsidRPr="00AD3FD3">
        <w:rPr>
          <w:rFonts w:ascii="Tahoma" w:hAnsi="Tahoma" w:cs="Tahoma"/>
          <w:sz w:val="20"/>
          <w:szCs w:val="20"/>
        </w:rPr>
        <w:t xml:space="preserve"> umum </w:t>
      </w:r>
      <w:r w:rsidRPr="00AD3FD3">
        <w:rPr>
          <w:rFonts w:ascii="Tahoma" w:hAnsi="Tahoma" w:cs="Tahoma"/>
          <w:sz w:val="20"/>
          <w:szCs w:val="20"/>
        </w:rPr>
        <w:t xml:space="preserve">pengembangan pramuka garuda di Kwartir Daerah </w:t>
      </w:r>
      <w:r w:rsidR="00381227" w:rsidRPr="00AD3FD3">
        <w:rPr>
          <w:rFonts w:ascii="Tahoma" w:hAnsi="Tahoma" w:cs="Tahoma"/>
          <w:sz w:val="20"/>
          <w:szCs w:val="20"/>
        </w:rPr>
        <w:t>Kalimantan Selatan</w:t>
      </w:r>
      <w:r w:rsidR="00381227" w:rsidRPr="00AD3FD3">
        <w:rPr>
          <w:rFonts w:ascii="Tahoma" w:hAnsi="Tahoma" w:cs="Tahoma"/>
          <w:sz w:val="20"/>
          <w:szCs w:val="20"/>
          <w:lang w:val="id-ID"/>
        </w:rPr>
        <w:t xml:space="preserve"> </w:t>
      </w:r>
      <w:r w:rsidR="00473AB1" w:rsidRPr="00AD3FD3">
        <w:rPr>
          <w:rFonts w:ascii="Tahoma" w:hAnsi="Tahoma" w:cs="Tahoma"/>
          <w:sz w:val="20"/>
          <w:szCs w:val="20"/>
        </w:rPr>
        <w:t>ini disusun dengan tujuan unt</w:t>
      </w:r>
      <w:r w:rsidR="00473AB1" w:rsidRPr="00AD3FD3">
        <w:rPr>
          <w:rFonts w:ascii="Tahoma" w:hAnsi="Tahoma" w:cs="Tahoma"/>
          <w:spacing w:val="1"/>
          <w:sz w:val="20"/>
          <w:szCs w:val="20"/>
        </w:rPr>
        <w:t>u</w:t>
      </w:r>
      <w:r w:rsidR="00473AB1" w:rsidRPr="00AD3FD3">
        <w:rPr>
          <w:rFonts w:ascii="Tahoma" w:hAnsi="Tahoma" w:cs="Tahoma"/>
          <w:sz w:val="20"/>
          <w:szCs w:val="20"/>
        </w:rPr>
        <w:t>k</w:t>
      </w:r>
      <w:r w:rsidR="00473AB1" w:rsidRPr="00AD3FD3">
        <w:rPr>
          <w:rFonts w:ascii="Tahoma" w:hAnsi="Tahoma" w:cs="Tahoma"/>
          <w:sz w:val="20"/>
          <w:szCs w:val="20"/>
          <w:lang w:val="id-ID"/>
        </w:rPr>
        <w:t>:</w:t>
      </w:r>
    </w:p>
    <w:p w:rsidR="00473AB1" w:rsidRPr="00AD3FD3" w:rsidRDefault="00381227" w:rsidP="009C0486">
      <w:pPr>
        <w:widowControl w:val="0"/>
        <w:numPr>
          <w:ilvl w:val="0"/>
          <w:numId w:val="2"/>
        </w:numPr>
        <w:tabs>
          <w:tab w:val="left" w:pos="426"/>
        </w:tabs>
        <w:autoSpaceDE w:val="0"/>
        <w:autoSpaceDN w:val="0"/>
        <w:adjustRightInd w:val="0"/>
        <w:spacing w:line="312" w:lineRule="auto"/>
        <w:ind w:left="425" w:right="74" w:hanging="425"/>
        <w:jc w:val="both"/>
        <w:rPr>
          <w:rFonts w:ascii="Tahoma" w:hAnsi="Tahoma" w:cs="Tahoma"/>
          <w:sz w:val="20"/>
          <w:szCs w:val="20"/>
        </w:rPr>
      </w:pPr>
      <w:r w:rsidRPr="00AD3FD3">
        <w:rPr>
          <w:rFonts w:ascii="Tahoma" w:hAnsi="Tahoma" w:cs="Tahoma"/>
          <w:sz w:val="20"/>
          <w:szCs w:val="20"/>
          <w:lang w:val="id-ID"/>
        </w:rPr>
        <w:t>M</w:t>
      </w:r>
      <w:r w:rsidR="00473AB1" w:rsidRPr="00AD3FD3">
        <w:rPr>
          <w:rFonts w:ascii="Tahoma" w:hAnsi="Tahoma" w:cs="Tahoma"/>
          <w:sz w:val="20"/>
          <w:szCs w:val="20"/>
        </w:rPr>
        <w:t>e</w:t>
      </w:r>
      <w:r w:rsidR="00473AB1" w:rsidRPr="00AD3FD3">
        <w:rPr>
          <w:rFonts w:ascii="Tahoma" w:hAnsi="Tahoma" w:cs="Tahoma"/>
          <w:sz w:val="20"/>
          <w:szCs w:val="20"/>
          <w:lang w:val="id-ID"/>
        </w:rPr>
        <w:t>mberikan</w:t>
      </w:r>
      <w:r w:rsidR="00473AB1" w:rsidRPr="00AD3FD3">
        <w:rPr>
          <w:rFonts w:ascii="Tahoma" w:hAnsi="Tahoma" w:cs="Tahoma"/>
          <w:sz w:val="20"/>
          <w:szCs w:val="20"/>
        </w:rPr>
        <w:t xml:space="preserve"> </w:t>
      </w:r>
      <w:r w:rsidR="00473AB1" w:rsidRPr="00AD3FD3">
        <w:rPr>
          <w:rFonts w:ascii="Tahoma" w:hAnsi="Tahoma" w:cs="Tahoma"/>
          <w:spacing w:val="70"/>
          <w:sz w:val="20"/>
          <w:szCs w:val="20"/>
        </w:rPr>
        <w:t xml:space="preserve"> </w:t>
      </w:r>
      <w:r w:rsidR="00473AB1" w:rsidRPr="00AD3FD3">
        <w:rPr>
          <w:rFonts w:ascii="Tahoma" w:hAnsi="Tahoma" w:cs="Tahoma"/>
          <w:sz w:val="20"/>
          <w:szCs w:val="20"/>
        </w:rPr>
        <w:t xml:space="preserve">arahan </w:t>
      </w:r>
      <w:r w:rsidR="00473AB1" w:rsidRPr="00AD3FD3">
        <w:rPr>
          <w:rFonts w:ascii="Tahoma" w:hAnsi="Tahoma" w:cs="Tahoma"/>
          <w:spacing w:val="70"/>
          <w:sz w:val="20"/>
          <w:szCs w:val="20"/>
        </w:rPr>
        <w:t xml:space="preserve"> </w:t>
      </w:r>
      <w:r w:rsidR="00473AB1" w:rsidRPr="00AD3FD3">
        <w:rPr>
          <w:rFonts w:ascii="Tahoma" w:hAnsi="Tahoma" w:cs="Tahoma"/>
          <w:sz w:val="20"/>
          <w:szCs w:val="20"/>
        </w:rPr>
        <w:t xml:space="preserve">operasional </w:t>
      </w:r>
      <w:r w:rsidR="00473AB1" w:rsidRPr="00AD3FD3">
        <w:rPr>
          <w:rFonts w:ascii="Tahoma" w:hAnsi="Tahoma" w:cs="Tahoma"/>
          <w:spacing w:val="70"/>
          <w:sz w:val="20"/>
          <w:szCs w:val="20"/>
        </w:rPr>
        <w:t xml:space="preserve"> </w:t>
      </w:r>
      <w:r w:rsidR="00473AB1" w:rsidRPr="00AD3FD3">
        <w:rPr>
          <w:rFonts w:ascii="Tahoma" w:hAnsi="Tahoma" w:cs="Tahoma"/>
          <w:sz w:val="20"/>
          <w:szCs w:val="20"/>
        </w:rPr>
        <w:t xml:space="preserve">dalam </w:t>
      </w:r>
      <w:r w:rsidR="00473AB1" w:rsidRPr="00AD3FD3">
        <w:rPr>
          <w:rFonts w:ascii="Tahoma" w:hAnsi="Tahoma" w:cs="Tahoma"/>
          <w:spacing w:val="70"/>
          <w:sz w:val="20"/>
          <w:szCs w:val="20"/>
        </w:rPr>
        <w:t xml:space="preserve"> </w:t>
      </w:r>
      <w:r w:rsidR="00473AB1" w:rsidRPr="00AD3FD3">
        <w:rPr>
          <w:rFonts w:ascii="Tahoma" w:hAnsi="Tahoma" w:cs="Tahoma"/>
          <w:sz w:val="20"/>
          <w:szCs w:val="20"/>
        </w:rPr>
        <w:t xml:space="preserve">pengembangan </w:t>
      </w:r>
      <w:r w:rsidR="00473AB1" w:rsidRPr="00AD3FD3">
        <w:rPr>
          <w:rFonts w:ascii="Tahoma" w:hAnsi="Tahoma" w:cs="Tahoma"/>
          <w:spacing w:val="70"/>
          <w:sz w:val="20"/>
          <w:szCs w:val="20"/>
        </w:rPr>
        <w:t xml:space="preserve"> </w:t>
      </w:r>
      <w:r w:rsidR="00ED7BE7" w:rsidRPr="00AD3FD3">
        <w:rPr>
          <w:rFonts w:ascii="Tahoma" w:hAnsi="Tahoma" w:cs="Tahoma"/>
          <w:sz w:val="20"/>
          <w:szCs w:val="20"/>
        </w:rPr>
        <w:t>program pencapaian pramuka garuda oleh Kwartir Daerah, Kwartir Cabang, Kwartir Ranting da</w:t>
      </w:r>
      <w:r w:rsidRPr="00AD3FD3">
        <w:rPr>
          <w:rFonts w:ascii="Tahoma" w:hAnsi="Tahoma" w:cs="Tahoma"/>
          <w:sz w:val="20"/>
          <w:szCs w:val="20"/>
        </w:rPr>
        <w:t xml:space="preserve">n gugusdepan di </w:t>
      </w:r>
      <w:r w:rsidRPr="00AD3FD3">
        <w:rPr>
          <w:rFonts w:ascii="Tahoma" w:hAnsi="Tahoma" w:cs="Tahoma"/>
          <w:sz w:val="20"/>
          <w:szCs w:val="20"/>
          <w:lang w:val="id-ID"/>
        </w:rPr>
        <w:t>Kalimantan Selatan</w:t>
      </w:r>
      <w:r w:rsidR="00473AB1" w:rsidRPr="00AD3FD3">
        <w:rPr>
          <w:rFonts w:ascii="Tahoma" w:hAnsi="Tahoma" w:cs="Tahoma"/>
          <w:sz w:val="20"/>
          <w:szCs w:val="20"/>
          <w:lang w:val="id-ID"/>
        </w:rPr>
        <w:t>;</w:t>
      </w:r>
    </w:p>
    <w:p w:rsidR="00473AB1" w:rsidRPr="00AD3FD3" w:rsidRDefault="008C543B" w:rsidP="009C0486">
      <w:pPr>
        <w:widowControl w:val="0"/>
        <w:numPr>
          <w:ilvl w:val="0"/>
          <w:numId w:val="2"/>
        </w:numPr>
        <w:tabs>
          <w:tab w:val="left" w:pos="426"/>
        </w:tabs>
        <w:autoSpaceDE w:val="0"/>
        <w:autoSpaceDN w:val="0"/>
        <w:adjustRightInd w:val="0"/>
        <w:spacing w:line="312" w:lineRule="auto"/>
        <w:ind w:left="426" w:right="75" w:hanging="427"/>
        <w:jc w:val="both"/>
        <w:rPr>
          <w:rFonts w:ascii="Tahoma" w:hAnsi="Tahoma" w:cs="Tahoma"/>
          <w:sz w:val="20"/>
          <w:szCs w:val="20"/>
        </w:rPr>
      </w:pPr>
      <w:r w:rsidRPr="00AD3FD3">
        <w:rPr>
          <w:rFonts w:ascii="Tahoma" w:hAnsi="Tahoma" w:cs="Tahoma"/>
          <w:sz w:val="20"/>
          <w:szCs w:val="20"/>
          <w:lang w:val="id-ID"/>
        </w:rPr>
        <w:t>m</w:t>
      </w:r>
      <w:r w:rsidR="00473AB1" w:rsidRPr="00AD3FD3">
        <w:rPr>
          <w:rFonts w:ascii="Tahoma" w:hAnsi="Tahoma" w:cs="Tahoma"/>
          <w:sz w:val="20"/>
          <w:szCs w:val="20"/>
          <w:lang w:val="id-ID"/>
        </w:rPr>
        <w:t>emberikan</w:t>
      </w:r>
      <w:r w:rsidR="00473AB1" w:rsidRPr="00AD3FD3">
        <w:rPr>
          <w:rFonts w:ascii="Tahoma" w:hAnsi="Tahoma" w:cs="Tahoma"/>
          <w:sz w:val="20"/>
          <w:szCs w:val="20"/>
        </w:rPr>
        <w:t xml:space="preserve"> </w:t>
      </w:r>
      <w:r w:rsidR="00473AB1" w:rsidRPr="00AD3FD3">
        <w:rPr>
          <w:rFonts w:ascii="Tahoma" w:hAnsi="Tahoma" w:cs="Tahoma"/>
          <w:spacing w:val="27"/>
          <w:sz w:val="20"/>
          <w:szCs w:val="20"/>
        </w:rPr>
        <w:t xml:space="preserve"> </w:t>
      </w:r>
      <w:r w:rsidR="00473AB1" w:rsidRPr="00AD3FD3">
        <w:rPr>
          <w:rFonts w:ascii="Tahoma" w:hAnsi="Tahoma" w:cs="Tahoma"/>
          <w:sz w:val="20"/>
          <w:szCs w:val="20"/>
        </w:rPr>
        <w:t xml:space="preserve">arahan  </w:t>
      </w:r>
      <w:r w:rsidR="00473AB1" w:rsidRPr="00AD3FD3">
        <w:rPr>
          <w:rFonts w:ascii="Tahoma" w:hAnsi="Tahoma" w:cs="Tahoma"/>
          <w:spacing w:val="27"/>
          <w:sz w:val="20"/>
          <w:szCs w:val="20"/>
        </w:rPr>
        <w:t xml:space="preserve"> </w:t>
      </w:r>
      <w:r w:rsidR="00473AB1" w:rsidRPr="00AD3FD3">
        <w:rPr>
          <w:rFonts w:ascii="Tahoma" w:hAnsi="Tahoma" w:cs="Tahoma"/>
          <w:spacing w:val="-2"/>
          <w:sz w:val="20"/>
          <w:szCs w:val="20"/>
        </w:rPr>
        <w:t>o</w:t>
      </w:r>
      <w:r w:rsidR="00473AB1" w:rsidRPr="00AD3FD3">
        <w:rPr>
          <w:rFonts w:ascii="Tahoma" w:hAnsi="Tahoma" w:cs="Tahoma"/>
          <w:sz w:val="20"/>
          <w:szCs w:val="20"/>
        </w:rPr>
        <w:t xml:space="preserve">perasional  </w:t>
      </w:r>
      <w:r w:rsidR="00473AB1" w:rsidRPr="00AD3FD3">
        <w:rPr>
          <w:rFonts w:ascii="Tahoma" w:hAnsi="Tahoma" w:cs="Tahoma"/>
          <w:spacing w:val="27"/>
          <w:sz w:val="20"/>
          <w:szCs w:val="20"/>
        </w:rPr>
        <w:t xml:space="preserve"> </w:t>
      </w:r>
      <w:r w:rsidR="00473AB1" w:rsidRPr="00AD3FD3">
        <w:rPr>
          <w:rFonts w:ascii="Tahoma" w:hAnsi="Tahoma" w:cs="Tahoma"/>
          <w:sz w:val="20"/>
          <w:szCs w:val="20"/>
        </w:rPr>
        <w:t xml:space="preserve">dalam  </w:t>
      </w:r>
      <w:r w:rsidR="00473AB1" w:rsidRPr="00AD3FD3">
        <w:rPr>
          <w:rFonts w:ascii="Tahoma" w:hAnsi="Tahoma" w:cs="Tahoma"/>
          <w:spacing w:val="24"/>
          <w:sz w:val="20"/>
          <w:szCs w:val="20"/>
        </w:rPr>
        <w:t xml:space="preserve"> </w:t>
      </w:r>
      <w:r w:rsidR="00473AB1" w:rsidRPr="00AD3FD3">
        <w:rPr>
          <w:rFonts w:ascii="Tahoma" w:hAnsi="Tahoma" w:cs="Tahoma"/>
          <w:sz w:val="20"/>
          <w:szCs w:val="20"/>
        </w:rPr>
        <w:t xml:space="preserve">pelaksanaan  </w:t>
      </w:r>
      <w:r w:rsidR="00473AB1" w:rsidRPr="00AD3FD3">
        <w:rPr>
          <w:rFonts w:ascii="Tahoma" w:hAnsi="Tahoma" w:cs="Tahoma"/>
          <w:spacing w:val="27"/>
          <w:sz w:val="20"/>
          <w:szCs w:val="20"/>
        </w:rPr>
        <w:t xml:space="preserve"> </w:t>
      </w:r>
      <w:r w:rsidR="00473AB1" w:rsidRPr="00AD3FD3">
        <w:rPr>
          <w:rFonts w:ascii="Tahoma" w:hAnsi="Tahoma" w:cs="Tahoma"/>
          <w:sz w:val="20"/>
          <w:szCs w:val="20"/>
        </w:rPr>
        <w:t xml:space="preserve">dan  </w:t>
      </w:r>
      <w:r w:rsidR="00473AB1" w:rsidRPr="00AD3FD3">
        <w:rPr>
          <w:rFonts w:ascii="Tahoma" w:hAnsi="Tahoma" w:cs="Tahoma"/>
          <w:spacing w:val="24"/>
          <w:sz w:val="20"/>
          <w:szCs w:val="20"/>
        </w:rPr>
        <w:t xml:space="preserve"> </w:t>
      </w:r>
      <w:r w:rsidR="00473AB1" w:rsidRPr="00AD3FD3">
        <w:rPr>
          <w:rFonts w:ascii="Tahoma" w:hAnsi="Tahoma" w:cs="Tahoma"/>
          <w:sz w:val="20"/>
          <w:szCs w:val="20"/>
        </w:rPr>
        <w:t xml:space="preserve">penilaian kegiatan </w:t>
      </w:r>
      <w:r w:rsidR="00ED7BE7" w:rsidRPr="00AD3FD3">
        <w:rPr>
          <w:rFonts w:ascii="Tahoma" w:hAnsi="Tahoma" w:cs="Tahoma"/>
          <w:sz w:val="20"/>
          <w:szCs w:val="20"/>
        </w:rPr>
        <w:t>Pengembang</w:t>
      </w:r>
      <w:r w:rsidRPr="00AD3FD3">
        <w:rPr>
          <w:rFonts w:ascii="Tahoma" w:hAnsi="Tahoma" w:cs="Tahoma"/>
          <w:sz w:val="20"/>
          <w:szCs w:val="20"/>
        </w:rPr>
        <w:t xml:space="preserve">an pramuka garuda di </w:t>
      </w:r>
      <w:r w:rsidRPr="00AD3FD3">
        <w:rPr>
          <w:rFonts w:ascii="Tahoma" w:hAnsi="Tahoma" w:cs="Tahoma"/>
          <w:sz w:val="20"/>
          <w:szCs w:val="20"/>
          <w:lang w:val="id-ID"/>
        </w:rPr>
        <w:t>Kalimantan Selatan</w:t>
      </w:r>
      <w:r w:rsidR="00473AB1" w:rsidRPr="00AD3FD3">
        <w:rPr>
          <w:rFonts w:ascii="Tahoma" w:hAnsi="Tahoma" w:cs="Tahoma"/>
          <w:sz w:val="20"/>
          <w:szCs w:val="20"/>
        </w:rPr>
        <w:t>.</w:t>
      </w:r>
    </w:p>
    <w:p w:rsidR="00473AB1" w:rsidRPr="00AD3FD3" w:rsidRDefault="00473AB1" w:rsidP="00473AB1">
      <w:pPr>
        <w:spacing w:line="312" w:lineRule="auto"/>
        <w:ind w:firstLine="709"/>
        <w:jc w:val="both"/>
        <w:rPr>
          <w:rFonts w:ascii="Tahoma" w:hAnsi="Tahoma" w:cs="Tahoma"/>
          <w:sz w:val="20"/>
          <w:szCs w:val="20"/>
          <w:lang w:val="id-ID"/>
        </w:rPr>
      </w:pPr>
    </w:p>
    <w:p w:rsidR="00473AB1" w:rsidRPr="00AD3FD3" w:rsidRDefault="00473AB1" w:rsidP="009C0486">
      <w:pPr>
        <w:pStyle w:val="ListParagraph"/>
        <w:numPr>
          <w:ilvl w:val="0"/>
          <w:numId w:val="3"/>
        </w:numPr>
        <w:spacing w:after="0" w:line="312" w:lineRule="auto"/>
        <w:rPr>
          <w:rFonts w:ascii="Tahoma" w:hAnsi="Tahoma" w:cs="Tahoma"/>
          <w:b/>
          <w:sz w:val="20"/>
          <w:szCs w:val="20"/>
          <w:lang w:val="id-ID"/>
        </w:rPr>
      </w:pPr>
      <w:r w:rsidRPr="00AD3FD3">
        <w:rPr>
          <w:rFonts w:ascii="Tahoma" w:hAnsi="Tahoma" w:cs="Tahoma"/>
          <w:b/>
          <w:sz w:val="20"/>
          <w:szCs w:val="20"/>
          <w:lang w:val="id-ID"/>
        </w:rPr>
        <w:t>Sasaran</w:t>
      </w:r>
    </w:p>
    <w:p w:rsidR="00473AB1" w:rsidRPr="00AD3FD3" w:rsidRDefault="00ED7BE7" w:rsidP="00473AB1">
      <w:pPr>
        <w:widowControl w:val="0"/>
        <w:autoSpaceDE w:val="0"/>
        <w:autoSpaceDN w:val="0"/>
        <w:adjustRightInd w:val="0"/>
        <w:spacing w:line="312" w:lineRule="auto"/>
        <w:ind w:right="77" w:firstLine="685"/>
        <w:jc w:val="both"/>
        <w:rPr>
          <w:rFonts w:ascii="Tahoma" w:hAnsi="Tahoma" w:cs="Tahoma"/>
          <w:sz w:val="20"/>
          <w:szCs w:val="20"/>
        </w:rPr>
      </w:pPr>
      <w:r w:rsidRPr="00AD3FD3">
        <w:rPr>
          <w:rFonts w:ascii="Tahoma" w:hAnsi="Tahoma" w:cs="Tahoma"/>
          <w:sz w:val="20"/>
          <w:szCs w:val="20"/>
        </w:rPr>
        <w:t>Petunjuk pelaksanaan</w:t>
      </w:r>
      <w:r w:rsidR="00473AB1" w:rsidRPr="00AD3FD3">
        <w:rPr>
          <w:rFonts w:ascii="Tahoma" w:hAnsi="Tahoma" w:cs="Tahoma"/>
          <w:sz w:val="20"/>
          <w:szCs w:val="20"/>
          <w:lang w:val="id-ID"/>
        </w:rPr>
        <w:t xml:space="preserve"> </w:t>
      </w:r>
      <w:r w:rsidRPr="00AD3FD3">
        <w:rPr>
          <w:rFonts w:ascii="Tahoma" w:hAnsi="Tahoma" w:cs="Tahoma"/>
          <w:sz w:val="20"/>
          <w:szCs w:val="20"/>
        </w:rPr>
        <w:t xml:space="preserve">pengembangan pramuka garuda di Kwartir Daerah </w:t>
      </w:r>
      <w:r w:rsidR="00381227" w:rsidRPr="00AD3FD3">
        <w:rPr>
          <w:rFonts w:ascii="Tahoma" w:hAnsi="Tahoma" w:cs="Tahoma"/>
          <w:sz w:val="20"/>
          <w:szCs w:val="20"/>
        </w:rPr>
        <w:t>Kalimantan Selatan</w:t>
      </w:r>
      <w:r w:rsidR="008C543B" w:rsidRPr="00AD3FD3">
        <w:rPr>
          <w:rFonts w:ascii="Tahoma" w:hAnsi="Tahoma" w:cs="Tahoma"/>
          <w:sz w:val="20"/>
          <w:szCs w:val="20"/>
          <w:lang w:val="id-ID"/>
        </w:rPr>
        <w:t xml:space="preserve"> </w:t>
      </w:r>
      <w:r w:rsidR="00473AB1" w:rsidRPr="00AD3FD3">
        <w:rPr>
          <w:rFonts w:ascii="Tahoma" w:hAnsi="Tahoma" w:cs="Tahoma"/>
          <w:spacing w:val="2"/>
          <w:sz w:val="20"/>
          <w:szCs w:val="20"/>
        </w:rPr>
        <w:t>i</w:t>
      </w:r>
      <w:r w:rsidR="00473AB1" w:rsidRPr="00AD3FD3">
        <w:rPr>
          <w:rFonts w:ascii="Tahoma" w:hAnsi="Tahoma" w:cs="Tahoma"/>
          <w:sz w:val="20"/>
          <w:szCs w:val="20"/>
        </w:rPr>
        <w:t>ni</w:t>
      </w:r>
      <w:r w:rsidR="00473AB1" w:rsidRPr="00AD3FD3">
        <w:rPr>
          <w:rFonts w:ascii="Tahoma" w:hAnsi="Tahoma" w:cs="Tahoma"/>
          <w:sz w:val="20"/>
          <w:szCs w:val="20"/>
          <w:lang w:val="id-ID"/>
        </w:rPr>
        <w:t xml:space="preserve"> </w:t>
      </w:r>
      <w:r w:rsidR="00473AB1" w:rsidRPr="00AD3FD3">
        <w:rPr>
          <w:rFonts w:ascii="Tahoma" w:hAnsi="Tahoma" w:cs="Tahoma"/>
          <w:sz w:val="20"/>
          <w:szCs w:val="20"/>
        </w:rPr>
        <w:t>diharapkan</w:t>
      </w:r>
      <w:r w:rsidR="00473AB1" w:rsidRPr="00AD3FD3">
        <w:rPr>
          <w:rFonts w:ascii="Tahoma" w:hAnsi="Tahoma" w:cs="Tahoma"/>
          <w:sz w:val="20"/>
          <w:szCs w:val="20"/>
          <w:lang w:val="id-ID"/>
        </w:rPr>
        <w:t xml:space="preserve"> </w:t>
      </w:r>
      <w:r w:rsidR="00473AB1" w:rsidRPr="00AD3FD3">
        <w:rPr>
          <w:rFonts w:ascii="Tahoma" w:hAnsi="Tahoma" w:cs="Tahoma"/>
          <w:sz w:val="20"/>
          <w:szCs w:val="20"/>
        </w:rPr>
        <w:t>be</w:t>
      </w:r>
      <w:r w:rsidR="00473AB1" w:rsidRPr="00AD3FD3">
        <w:rPr>
          <w:rFonts w:ascii="Tahoma" w:hAnsi="Tahoma" w:cs="Tahoma"/>
          <w:spacing w:val="2"/>
          <w:sz w:val="20"/>
          <w:szCs w:val="20"/>
        </w:rPr>
        <w:t>r</w:t>
      </w:r>
      <w:r w:rsidR="00473AB1" w:rsidRPr="00AD3FD3">
        <w:rPr>
          <w:rFonts w:ascii="Tahoma" w:hAnsi="Tahoma" w:cs="Tahoma"/>
          <w:sz w:val="20"/>
          <w:szCs w:val="20"/>
        </w:rPr>
        <w:t>manfaat bagi pengguna yang meliputi:</w:t>
      </w:r>
    </w:p>
    <w:p w:rsidR="00473AB1" w:rsidRPr="00AD3FD3" w:rsidRDefault="00ED7BE7" w:rsidP="009C0486">
      <w:pPr>
        <w:widowControl w:val="0"/>
        <w:numPr>
          <w:ilvl w:val="0"/>
          <w:numId w:val="1"/>
        </w:numPr>
        <w:tabs>
          <w:tab w:val="left" w:pos="426"/>
          <w:tab w:val="left" w:pos="851"/>
        </w:tabs>
        <w:autoSpaceDE w:val="0"/>
        <w:autoSpaceDN w:val="0"/>
        <w:adjustRightInd w:val="0"/>
        <w:spacing w:line="312" w:lineRule="auto"/>
        <w:ind w:left="426" w:right="77" w:hanging="426"/>
        <w:jc w:val="both"/>
        <w:rPr>
          <w:rFonts w:ascii="Tahoma" w:hAnsi="Tahoma" w:cs="Tahoma"/>
          <w:sz w:val="20"/>
          <w:szCs w:val="20"/>
        </w:rPr>
      </w:pPr>
      <w:r w:rsidRPr="00AD3FD3">
        <w:rPr>
          <w:rFonts w:ascii="Tahoma" w:hAnsi="Tahoma" w:cs="Tahoma"/>
          <w:sz w:val="20"/>
          <w:szCs w:val="20"/>
        </w:rPr>
        <w:t xml:space="preserve">Kwartir </w:t>
      </w:r>
      <w:r w:rsidR="00733D9C" w:rsidRPr="00AD3FD3">
        <w:rPr>
          <w:rFonts w:ascii="Tahoma" w:hAnsi="Tahoma" w:cs="Tahoma"/>
          <w:sz w:val="20"/>
          <w:szCs w:val="20"/>
        </w:rPr>
        <w:t>D</w:t>
      </w:r>
      <w:r w:rsidRPr="00AD3FD3">
        <w:rPr>
          <w:rFonts w:ascii="Tahoma" w:hAnsi="Tahoma" w:cs="Tahoma"/>
          <w:sz w:val="20"/>
          <w:szCs w:val="20"/>
        </w:rPr>
        <w:t xml:space="preserve">aerah </w:t>
      </w:r>
      <w:r w:rsidR="008C543B" w:rsidRPr="00AD3FD3">
        <w:rPr>
          <w:rFonts w:ascii="Tahoma" w:hAnsi="Tahoma" w:cs="Tahoma"/>
          <w:sz w:val="20"/>
          <w:szCs w:val="20"/>
        </w:rPr>
        <w:t>Kalimantan Selatan</w:t>
      </w:r>
      <w:r w:rsidR="00473AB1" w:rsidRPr="00AD3FD3">
        <w:rPr>
          <w:rFonts w:ascii="Tahoma" w:hAnsi="Tahoma" w:cs="Tahoma"/>
          <w:sz w:val="20"/>
          <w:szCs w:val="20"/>
          <w:lang w:val="id-ID"/>
        </w:rPr>
        <w:t>;</w:t>
      </w:r>
    </w:p>
    <w:p w:rsidR="00ED7BE7" w:rsidRPr="00AD3FD3" w:rsidRDefault="00ED7BE7" w:rsidP="009C0486">
      <w:pPr>
        <w:widowControl w:val="0"/>
        <w:numPr>
          <w:ilvl w:val="0"/>
          <w:numId w:val="1"/>
        </w:numPr>
        <w:tabs>
          <w:tab w:val="left" w:pos="426"/>
          <w:tab w:val="left" w:pos="851"/>
        </w:tabs>
        <w:autoSpaceDE w:val="0"/>
        <w:autoSpaceDN w:val="0"/>
        <w:adjustRightInd w:val="0"/>
        <w:spacing w:line="312" w:lineRule="auto"/>
        <w:ind w:left="426" w:right="77" w:hanging="426"/>
        <w:jc w:val="both"/>
        <w:rPr>
          <w:rFonts w:ascii="Tahoma" w:hAnsi="Tahoma" w:cs="Tahoma"/>
          <w:sz w:val="20"/>
          <w:szCs w:val="20"/>
        </w:rPr>
      </w:pPr>
      <w:r w:rsidRPr="00AD3FD3">
        <w:rPr>
          <w:rFonts w:ascii="Tahoma" w:hAnsi="Tahoma" w:cs="Tahoma"/>
          <w:sz w:val="20"/>
          <w:szCs w:val="20"/>
          <w:lang w:val="en-US"/>
        </w:rPr>
        <w:t xml:space="preserve">Kwartir </w:t>
      </w:r>
      <w:r w:rsidR="00733D9C" w:rsidRPr="00AD3FD3">
        <w:rPr>
          <w:rFonts w:ascii="Tahoma" w:hAnsi="Tahoma" w:cs="Tahoma"/>
          <w:sz w:val="20"/>
          <w:szCs w:val="20"/>
          <w:lang w:val="en-US"/>
        </w:rPr>
        <w:t>C</w:t>
      </w:r>
      <w:r w:rsidRPr="00AD3FD3">
        <w:rPr>
          <w:rFonts w:ascii="Tahoma" w:hAnsi="Tahoma" w:cs="Tahoma"/>
          <w:sz w:val="20"/>
          <w:szCs w:val="20"/>
          <w:lang w:val="en-US"/>
        </w:rPr>
        <w:t xml:space="preserve">abang </w:t>
      </w:r>
      <w:r w:rsidR="00733D9C" w:rsidRPr="00AD3FD3">
        <w:rPr>
          <w:rFonts w:ascii="Tahoma" w:hAnsi="Tahoma" w:cs="Tahoma"/>
          <w:sz w:val="20"/>
          <w:szCs w:val="20"/>
          <w:lang w:val="en-US"/>
        </w:rPr>
        <w:t>G</w:t>
      </w:r>
      <w:r w:rsidRPr="00AD3FD3">
        <w:rPr>
          <w:rFonts w:ascii="Tahoma" w:hAnsi="Tahoma" w:cs="Tahoma"/>
          <w:sz w:val="20"/>
          <w:szCs w:val="20"/>
          <w:lang w:val="en-US"/>
        </w:rPr>
        <w:t xml:space="preserve">erakan </w:t>
      </w:r>
      <w:r w:rsidR="00733D9C" w:rsidRPr="00AD3FD3">
        <w:rPr>
          <w:rFonts w:ascii="Tahoma" w:hAnsi="Tahoma" w:cs="Tahoma"/>
          <w:sz w:val="20"/>
          <w:szCs w:val="20"/>
          <w:lang w:val="en-US"/>
        </w:rPr>
        <w:t>P</w:t>
      </w:r>
      <w:r w:rsidRPr="00AD3FD3">
        <w:rPr>
          <w:rFonts w:ascii="Tahoma" w:hAnsi="Tahoma" w:cs="Tahoma"/>
          <w:sz w:val="20"/>
          <w:szCs w:val="20"/>
          <w:lang w:val="en-US"/>
        </w:rPr>
        <w:t xml:space="preserve">ramuka se </w:t>
      </w:r>
      <w:r w:rsidR="008C543B" w:rsidRPr="00AD3FD3">
        <w:rPr>
          <w:rFonts w:ascii="Tahoma" w:hAnsi="Tahoma" w:cs="Tahoma"/>
          <w:sz w:val="20"/>
          <w:szCs w:val="20"/>
          <w:lang w:val="en-US"/>
        </w:rPr>
        <w:t>Kalimantan Selatan</w:t>
      </w:r>
      <w:r w:rsidRPr="00AD3FD3">
        <w:rPr>
          <w:rFonts w:ascii="Tahoma" w:hAnsi="Tahoma" w:cs="Tahoma"/>
          <w:sz w:val="20"/>
          <w:szCs w:val="20"/>
          <w:lang w:val="en-US"/>
        </w:rPr>
        <w:t>;</w:t>
      </w:r>
    </w:p>
    <w:p w:rsidR="00ED7BE7" w:rsidRPr="00AD3FD3" w:rsidRDefault="00ED7BE7" w:rsidP="009C0486">
      <w:pPr>
        <w:widowControl w:val="0"/>
        <w:numPr>
          <w:ilvl w:val="0"/>
          <w:numId w:val="1"/>
        </w:numPr>
        <w:tabs>
          <w:tab w:val="left" w:pos="426"/>
          <w:tab w:val="left" w:pos="851"/>
        </w:tabs>
        <w:autoSpaceDE w:val="0"/>
        <w:autoSpaceDN w:val="0"/>
        <w:adjustRightInd w:val="0"/>
        <w:spacing w:line="312" w:lineRule="auto"/>
        <w:ind w:left="426" w:right="77" w:hanging="426"/>
        <w:jc w:val="both"/>
        <w:rPr>
          <w:rFonts w:ascii="Tahoma" w:hAnsi="Tahoma" w:cs="Tahoma"/>
          <w:sz w:val="20"/>
          <w:szCs w:val="20"/>
        </w:rPr>
      </w:pPr>
      <w:r w:rsidRPr="00AD3FD3">
        <w:rPr>
          <w:rFonts w:ascii="Tahoma" w:hAnsi="Tahoma" w:cs="Tahoma"/>
          <w:sz w:val="20"/>
          <w:szCs w:val="20"/>
          <w:lang w:val="en-US"/>
        </w:rPr>
        <w:t>Kwartir Ranting se-</w:t>
      </w:r>
      <w:r w:rsidR="008C543B" w:rsidRPr="00AD3FD3">
        <w:rPr>
          <w:rFonts w:ascii="Tahoma" w:hAnsi="Tahoma" w:cs="Tahoma"/>
          <w:sz w:val="20"/>
          <w:szCs w:val="20"/>
          <w:lang w:val="en-US"/>
        </w:rPr>
        <w:t>Kalimantan Selatan</w:t>
      </w:r>
      <w:r w:rsidRPr="00AD3FD3">
        <w:rPr>
          <w:rFonts w:ascii="Tahoma" w:hAnsi="Tahoma" w:cs="Tahoma"/>
          <w:sz w:val="20"/>
          <w:szCs w:val="20"/>
          <w:lang w:val="en-US"/>
        </w:rPr>
        <w:t>;</w:t>
      </w:r>
    </w:p>
    <w:p w:rsidR="00ED7BE7" w:rsidRPr="00AD3FD3" w:rsidRDefault="00733D9C" w:rsidP="009C0486">
      <w:pPr>
        <w:widowControl w:val="0"/>
        <w:numPr>
          <w:ilvl w:val="0"/>
          <w:numId w:val="1"/>
        </w:numPr>
        <w:tabs>
          <w:tab w:val="left" w:pos="426"/>
          <w:tab w:val="left" w:pos="851"/>
        </w:tabs>
        <w:autoSpaceDE w:val="0"/>
        <w:autoSpaceDN w:val="0"/>
        <w:adjustRightInd w:val="0"/>
        <w:spacing w:line="312" w:lineRule="auto"/>
        <w:ind w:left="426" w:right="76" w:hanging="426"/>
        <w:jc w:val="both"/>
        <w:rPr>
          <w:rFonts w:ascii="Tahoma" w:hAnsi="Tahoma" w:cs="Tahoma"/>
          <w:sz w:val="20"/>
          <w:szCs w:val="20"/>
        </w:rPr>
      </w:pPr>
      <w:r w:rsidRPr="00AD3FD3">
        <w:rPr>
          <w:rFonts w:ascii="Tahoma" w:hAnsi="Tahoma" w:cs="Tahoma"/>
          <w:sz w:val="20"/>
          <w:szCs w:val="20"/>
        </w:rPr>
        <w:t>Gugusdepan se-</w:t>
      </w:r>
      <w:r w:rsidR="00381227" w:rsidRPr="00AD3FD3">
        <w:rPr>
          <w:rFonts w:ascii="Tahoma" w:hAnsi="Tahoma" w:cs="Tahoma"/>
          <w:sz w:val="20"/>
          <w:szCs w:val="20"/>
        </w:rPr>
        <w:t>Kalimantan Selatan</w:t>
      </w:r>
      <w:r w:rsidR="008C543B" w:rsidRPr="00AD3FD3">
        <w:rPr>
          <w:rFonts w:ascii="Tahoma" w:hAnsi="Tahoma" w:cs="Tahoma"/>
          <w:sz w:val="20"/>
          <w:szCs w:val="20"/>
          <w:lang w:val="id-ID"/>
        </w:rPr>
        <w:t xml:space="preserve"> </w:t>
      </w:r>
      <w:r w:rsidR="00ED7BE7" w:rsidRPr="00AD3FD3">
        <w:rPr>
          <w:rFonts w:ascii="Tahoma" w:hAnsi="Tahoma" w:cs="Tahoma"/>
          <w:sz w:val="20"/>
          <w:szCs w:val="20"/>
        </w:rPr>
        <w:t>baik yang berpangkalan di sekolah maupun di wilayah</w:t>
      </w:r>
      <w:r w:rsidRPr="00AD3FD3">
        <w:rPr>
          <w:rFonts w:ascii="Tahoma" w:hAnsi="Tahoma" w:cs="Tahoma"/>
          <w:sz w:val="20"/>
          <w:szCs w:val="20"/>
        </w:rPr>
        <w:t>/ teritorial</w:t>
      </w:r>
      <w:r w:rsidR="00ED7BE7" w:rsidRPr="00AD3FD3">
        <w:rPr>
          <w:rFonts w:ascii="Tahoma" w:hAnsi="Tahoma" w:cs="Tahoma"/>
          <w:sz w:val="20"/>
          <w:szCs w:val="20"/>
        </w:rPr>
        <w:t xml:space="preserve"> sebagai ujung tombak pembinaan kepramukaan</w:t>
      </w:r>
    </w:p>
    <w:p w:rsidR="00473AB1" w:rsidRPr="00AD3FD3" w:rsidRDefault="00ED7BE7" w:rsidP="009C0486">
      <w:pPr>
        <w:widowControl w:val="0"/>
        <w:numPr>
          <w:ilvl w:val="0"/>
          <w:numId w:val="1"/>
        </w:numPr>
        <w:tabs>
          <w:tab w:val="left" w:pos="426"/>
          <w:tab w:val="left" w:pos="851"/>
          <w:tab w:val="left" w:pos="1700"/>
        </w:tabs>
        <w:autoSpaceDE w:val="0"/>
        <w:autoSpaceDN w:val="0"/>
        <w:adjustRightInd w:val="0"/>
        <w:spacing w:line="312" w:lineRule="auto"/>
        <w:ind w:left="426" w:right="75" w:hanging="426"/>
        <w:jc w:val="both"/>
        <w:rPr>
          <w:rFonts w:ascii="Tahoma" w:hAnsi="Tahoma" w:cs="Tahoma"/>
          <w:sz w:val="20"/>
          <w:szCs w:val="20"/>
        </w:rPr>
      </w:pPr>
      <w:r w:rsidRPr="00AD3FD3">
        <w:rPr>
          <w:rFonts w:ascii="Tahoma" w:hAnsi="Tahoma" w:cs="Tahoma"/>
          <w:i/>
          <w:sz w:val="20"/>
          <w:szCs w:val="20"/>
        </w:rPr>
        <w:t>Stakeholder</w:t>
      </w:r>
      <w:r w:rsidR="00C15E96" w:rsidRPr="00AD3FD3">
        <w:rPr>
          <w:rFonts w:ascii="Tahoma" w:hAnsi="Tahoma" w:cs="Tahoma"/>
          <w:i/>
          <w:sz w:val="20"/>
          <w:szCs w:val="20"/>
        </w:rPr>
        <w:t>s</w:t>
      </w:r>
      <w:r w:rsidR="00C15E96" w:rsidRPr="00AD3FD3">
        <w:rPr>
          <w:rFonts w:ascii="Tahoma" w:hAnsi="Tahoma" w:cs="Tahoma"/>
          <w:sz w:val="20"/>
          <w:szCs w:val="20"/>
        </w:rPr>
        <w:t xml:space="preserve"> Gerakan pramuka di </w:t>
      </w:r>
      <w:r w:rsidR="008C543B" w:rsidRPr="00AD3FD3">
        <w:rPr>
          <w:rFonts w:ascii="Tahoma" w:hAnsi="Tahoma" w:cs="Tahoma"/>
          <w:sz w:val="20"/>
          <w:szCs w:val="20"/>
        </w:rPr>
        <w:t>Kalimantan Selatan</w:t>
      </w:r>
      <w:r w:rsidRPr="00AD3FD3">
        <w:rPr>
          <w:rFonts w:ascii="Tahoma" w:hAnsi="Tahoma" w:cs="Tahoma"/>
          <w:sz w:val="20"/>
          <w:szCs w:val="20"/>
        </w:rPr>
        <w:t>;</w:t>
      </w:r>
    </w:p>
    <w:p w:rsidR="00473AB1" w:rsidRPr="00AD3FD3" w:rsidRDefault="00473AB1" w:rsidP="00473AB1">
      <w:pPr>
        <w:spacing w:line="312" w:lineRule="auto"/>
        <w:ind w:firstLine="709"/>
        <w:jc w:val="both"/>
        <w:rPr>
          <w:rFonts w:ascii="Tahoma" w:hAnsi="Tahoma" w:cs="Tahoma"/>
          <w:sz w:val="20"/>
          <w:szCs w:val="20"/>
          <w:lang w:val="id-ID"/>
        </w:rPr>
      </w:pPr>
    </w:p>
    <w:p w:rsidR="00473AB1" w:rsidRPr="00AD3FD3" w:rsidRDefault="00473AB1" w:rsidP="00473AB1">
      <w:pPr>
        <w:spacing w:line="312" w:lineRule="auto"/>
        <w:rPr>
          <w:rFonts w:ascii="Tahoma" w:hAnsi="Tahoma" w:cs="Tahoma"/>
          <w:sz w:val="20"/>
          <w:szCs w:val="20"/>
          <w:lang w:val="id-ID"/>
        </w:rPr>
      </w:pPr>
      <w:r w:rsidRPr="00AD3FD3">
        <w:rPr>
          <w:rFonts w:ascii="Tahoma" w:hAnsi="Tahoma" w:cs="Tahoma"/>
          <w:sz w:val="20"/>
          <w:szCs w:val="20"/>
          <w:lang w:val="id-ID"/>
        </w:rPr>
        <w:br w:type="page"/>
      </w:r>
    </w:p>
    <w:p w:rsidR="00473AB1" w:rsidRPr="00AD3FD3" w:rsidRDefault="00473AB1" w:rsidP="00473AB1">
      <w:pPr>
        <w:spacing w:line="312" w:lineRule="auto"/>
        <w:jc w:val="center"/>
        <w:rPr>
          <w:rFonts w:ascii="Tahoma" w:hAnsi="Tahoma" w:cs="Tahoma"/>
          <w:b/>
          <w:sz w:val="20"/>
          <w:szCs w:val="20"/>
          <w:lang w:val="en-US"/>
        </w:rPr>
      </w:pPr>
      <w:r w:rsidRPr="00AD3FD3">
        <w:rPr>
          <w:rFonts w:ascii="Tahoma" w:hAnsi="Tahoma" w:cs="Tahoma"/>
          <w:b/>
          <w:sz w:val="20"/>
          <w:szCs w:val="20"/>
          <w:lang w:val="id-ID"/>
        </w:rPr>
        <w:lastRenderedPageBreak/>
        <w:t>BAB II</w:t>
      </w:r>
    </w:p>
    <w:p w:rsidR="00473AB1" w:rsidRPr="00AD3FD3" w:rsidRDefault="00BE68CD" w:rsidP="00473AB1">
      <w:pPr>
        <w:spacing w:line="312" w:lineRule="auto"/>
        <w:jc w:val="center"/>
        <w:rPr>
          <w:rFonts w:ascii="Tahoma" w:hAnsi="Tahoma" w:cs="Tahoma"/>
          <w:sz w:val="20"/>
          <w:szCs w:val="20"/>
          <w:lang w:val="en-US"/>
        </w:rPr>
      </w:pPr>
      <w:r w:rsidRPr="00AD3FD3">
        <w:rPr>
          <w:rFonts w:ascii="Tahoma" w:hAnsi="Tahoma" w:cs="Tahoma"/>
          <w:b/>
          <w:sz w:val="20"/>
          <w:szCs w:val="20"/>
          <w:lang w:val="en-US"/>
        </w:rPr>
        <w:t>PRAMUKA GARUDA</w:t>
      </w:r>
    </w:p>
    <w:p w:rsidR="00473AB1" w:rsidRPr="00AD3FD3" w:rsidRDefault="00473AB1" w:rsidP="00473AB1">
      <w:pPr>
        <w:spacing w:line="312" w:lineRule="auto"/>
        <w:ind w:firstLine="709"/>
        <w:jc w:val="both"/>
        <w:rPr>
          <w:rFonts w:ascii="Tahoma" w:hAnsi="Tahoma" w:cs="Tahoma"/>
          <w:sz w:val="20"/>
          <w:szCs w:val="20"/>
          <w:lang w:val="en-US"/>
        </w:rPr>
      </w:pPr>
    </w:p>
    <w:p w:rsidR="008C543B" w:rsidRPr="00AD3FD3" w:rsidRDefault="00BE68CD" w:rsidP="008C543B">
      <w:pPr>
        <w:pStyle w:val="ListParagraph"/>
        <w:numPr>
          <w:ilvl w:val="0"/>
          <w:numId w:val="24"/>
        </w:numPr>
        <w:tabs>
          <w:tab w:val="left" w:pos="567"/>
        </w:tabs>
        <w:spacing w:line="312" w:lineRule="auto"/>
        <w:ind w:left="567" w:hanging="567"/>
        <w:jc w:val="both"/>
        <w:rPr>
          <w:rFonts w:ascii="Tahoma" w:hAnsi="Tahoma" w:cs="Tahoma"/>
          <w:b/>
          <w:sz w:val="20"/>
          <w:szCs w:val="20"/>
        </w:rPr>
      </w:pPr>
      <w:r w:rsidRPr="00AD3FD3">
        <w:rPr>
          <w:rFonts w:ascii="Tahoma" w:hAnsi="Tahoma" w:cs="Tahoma"/>
          <w:b/>
          <w:sz w:val="20"/>
          <w:szCs w:val="20"/>
          <w:lang w:val="id-ID"/>
        </w:rPr>
        <w:t xml:space="preserve">PENGERTIAN </w:t>
      </w:r>
      <w:r w:rsidRPr="00AD3FD3">
        <w:rPr>
          <w:rFonts w:ascii="Tahoma" w:hAnsi="Tahoma" w:cs="Tahoma"/>
          <w:b/>
          <w:sz w:val="20"/>
          <w:szCs w:val="20"/>
        </w:rPr>
        <w:t>PRAMUKA GARUDA</w:t>
      </w:r>
    </w:p>
    <w:p w:rsidR="008C543B" w:rsidRPr="00AD3FD3" w:rsidRDefault="008C543B" w:rsidP="00161C4A">
      <w:pPr>
        <w:pStyle w:val="ListParagraph"/>
        <w:numPr>
          <w:ilvl w:val="0"/>
          <w:numId w:val="61"/>
        </w:numPr>
        <w:rPr>
          <w:rFonts w:ascii="Tahoma" w:hAnsi="Tahoma" w:cs="Tahoma"/>
          <w:sz w:val="20"/>
          <w:szCs w:val="20"/>
        </w:rPr>
      </w:pPr>
      <w:r w:rsidRPr="00AD3FD3">
        <w:rPr>
          <w:rFonts w:ascii="Tahoma" w:hAnsi="Tahoma" w:cs="Tahoma"/>
          <w:sz w:val="20"/>
          <w:szCs w:val="20"/>
        </w:rPr>
        <w:t xml:space="preserve">Pramuka Garuda ialah seseorang Anggota Muda Gerakan Pramuka telah mencapai kecakapan dan penghargaan tertinggi pada masing-masing jenjang pendidikan kepramukaan. </w:t>
      </w:r>
    </w:p>
    <w:p w:rsidR="008C543B" w:rsidRPr="00AD3FD3" w:rsidRDefault="008C543B" w:rsidP="00161C4A">
      <w:pPr>
        <w:pStyle w:val="ListParagraph"/>
        <w:numPr>
          <w:ilvl w:val="0"/>
          <w:numId w:val="61"/>
        </w:numPr>
        <w:rPr>
          <w:rFonts w:ascii="Tahoma" w:hAnsi="Tahoma" w:cs="Tahoma"/>
          <w:sz w:val="20"/>
          <w:szCs w:val="20"/>
        </w:rPr>
      </w:pPr>
      <w:r w:rsidRPr="00AD3FD3">
        <w:rPr>
          <w:rFonts w:ascii="Tahoma" w:hAnsi="Tahoma" w:cs="Tahoma"/>
          <w:sz w:val="20"/>
          <w:szCs w:val="20"/>
        </w:rPr>
        <w:t xml:space="preserve">Pramuka Siaga Garuda adalah seorang Pramuka yang telah mencapai kecakapan dan penghargaan tertinggi pada jenjang pendidikan kepramukaan golongan Pramuka Siaga. </w:t>
      </w:r>
    </w:p>
    <w:p w:rsidR="008C543B" w:rsidRPr="00AD3FD3" w:rsidRDefault="008C543B" w:rsidP="00161C4A">
      <w:pPr>
        <w:pStyle w:val="ListParagraph"/>
        <w:numPr>
          <w:ilvl w:val="0"/>
          <w:numId w:val="61"/>
        </w:numPr>
        <w:rPr>
          <w:rFonts w:ascii="Tahoma" w:hAnsi="Tahoma" w:cs="Tahoma"/>
          <w:sz w:val="20"/>
          <w:szCs w:val="20"/>
        </w:rPr>
      </w:pPr>
      <w:r w:rsidRPr="00AD3FD3">
        <w:rPr>
          <w:rFonts w:ascii="Tahoma" w:hAnsi="Tahoma" w:cs="Tahoma"/>
          <w:sz w:val="20"/>
          <w:szCs w:val="20"/>
        </w:rPr>
        <w:t xml:space="preserve">Pramuka Penggalang Garuda adalah seorang Pramuka yang telah mencapai kecakapan dan penghargaan tertinggi pada jenjang pendidikan kepramukaan golongan Pramuka Penggalang. </w:t>
      </w:r>
    </w:p>
    <w:p w:rsidR="008C543B" w:rsidRPr="00AD3FD3" w:rsidRDefault="008C543B" w:rsidP="00161C4A">
      <w:pPr>
        <w:pStyle w:val="ListParagraph"/>
        <w:numPr>
          <w:ilvl w:val="0"/>
          <w:numId w:val="61"/>
        </w:numPr>
        <w:rPr>
          <w:rFonts w:ascii="Tahoma" w:hAnsi="Tahoma" w:cs="Tahoma"/>
          <w:sz w:val="20"/>
          <w:szCs w:val="20"/>
        </w:rPr>
      </w:pPr>
      <w:r w:rsidRPr="00AD3FD3">
        <w:rPr>
          <w:rFonts w:ascii="Tahoma" w:hAnsi="Tahoma" w:cs="Tahoma"/>
          <w:sz w:val="20"/>
          <w:szCs w:val="20"/>
        </w:rPr>
        <w:t xml:space="preserve">Pramuka Penegak Garuda adalah seorang Pramuka yang telah mencapai kecakapan dan penghargaan tertinggi pada jenjang pendidikan kepramukaan golongan Pramuka Penegak. </w:t>
      </w:r>
    </w:p>
    <w:p w:rsidR="008C543B" w:rsidRPr="00AD3FD3" w:rsidRDefault="008C543B" w:rsidP="00161C4A">
      <w:pPr>
        <w:pStyle w:val="ListParagraph"/>
        <w:numPr>
          <w:ilvl w:val="0"/>
          <w:numId w:val="61"/>
        </w:numPr>
        <w:rPr>
          <w:rFonts w:ascii="Tahoma" w:hAnsi="Tahoma" w:cs="Tahoma"/>
          <w:sz w:val="20"/>
          <w:szCs w:val="20"/>
        </w:rPr>
      </w:pPr>
      <w:r w:rsidRPr="00AD3FD3">
        <w:rPr>
          <w:rFonts w:ascii="Tahoma" w:hAnsi="Tahoma" w:cs="Tahoma"/>
          <w:sz w:val="20"/>
          <w:szCs w:val="20"/>
        </w:rPr>
        <w:t xml:space="preserve">Pramuka Pandega Garuda adalah seorang Pramuka yang telah mencapai kecakapan dan penghargaan tertinggi pada jenjang pendidikan kepramukaan golongan Pramuka Pandega. </w:t>
      </w:r>
    </w:p>
    <w:p w:rsidR="005114E6" w:rsidRPr="00AD3FD3" w:rsidRDefault="005114E6" w:rsidP="00BE68CD">
      <w:pPr>
        <w:pStyle w:val="ListParagraph"/>
        <w:tabs>
          <w:tab w:val="left" w:pos="567"/>
        </w:tabs>
        <w:spacing w:line="312" w:lineRule="auto"/>
        <w:ind w:left="567"/>
        <w:jc w:val="both"/>
        <w:rPr>
          <w:rFonts w:ascii="Tahoma" w:hAnsi="Tahoma" w:cs="Tahoma"/>
          <w:b/>
          <w:sz w:val="20"/>
          <w:szCs w:val="20"/>
        </w:rPr>
      </w:pPr>
    </w:p>
    <w:p w:rsidR="00C15E96" w:rsidRPr="00AD3FD3" w:rsidRDefault="00C15E96" w:rsidP="009C0486">
      <w:pPr>
        <w:pStyle w:val="ListParagraph"/>
        <w:numPr>
          <w:ilvl w:val="0"/>
          <w:numId w:val="24"/>
        </w:numPr>
        <w:tabs>
          <w:tab w:val="left" w:pos="567"/>
        </w:tabs>
        <w:spacing w:line="312" w:lineRule="auto"/>
        <w:ind w:left="567" w:hanging="567"/>
        <w:jc w:val="both"/>
        <w:rPr>
          <w:rFonts w:ascii="Tahoma" w:hAnsi="Tahoma" w:cs="Tahoma"/>
          <w:b/>
          <w:sz w:val="20"/>
          <w:szCs w:val="20"/>
        </w:rPr>
      </w:pPr>
      <w:r w:rsidRPr="00AD3FD3">
        <w:rPr>
          <w:rFonts w:ascii="Tahoma" w:hAnsi="Tahoma" w:cs="Tahoma"/>
          <w:b/>
          <w:sz w:val="20"/>
          <w:szCs w:val="20"/>
        </w:rPr>
        <w:t>TUJUAN PRAMUKA GARUDA</w:t>
      </w:r>
    </w:p>
    <w:p w:rsidR="00942CE9" w:rsidRPr="00AD3FD3" w:rsidRDefault="00942CE9" w:rsidP="00942CE9">
      <w:pPr>
        <w:pStyle w:val="Default"/>
        <w:rPr>
          <w:rFonts w:ascii="Tahoma" w:hAnsi="Tahoma" w:cs="Tahoma"/>
        </w:rPr>
      </w:pPr>
    </w:p>
    <w:p w:rsidR="00942CE9" w:rsidRPr="00AD3FD3" w:rsidRDefault="00942CE9" w:rsidP="00161C4A">
      <w:pPr>
        <w:pStyle w:val="Default"/>
        <w:numPr>
          <w:ilvl w:val="0"/>
          <w:numId w:val="62"/>
        </w:numPr>
        <w:spacing w:after="128"/>
        <w:rPr>
          <w:rFonts w:ascii="Tahoma" w:hAnsi="Tahoma" w:cs="Tahoma"/>
          <w:sz w:val="20"/>
          <w:szCs w:val="20"/>
        </w:rPr>
      </w:pPr>
      <w:r w:rsidRPr="00AD3FD3">
        <w:rPr>
          <w:rFonts w:ascii="Tahoma" w:hAnsi="Tahoma" w:cs="Tahoma"/>
          <w:sz w:val="20"/>
          <w:szCs w:val="20"/>
        </w:rPr>
        <w:t xml:space="preserve">Memberikan motifasi kepada Peserta Didik agar senantiasa mengamalkan Satya dan Darma Pramuka, meningkatkan kualitas dirinya secara terus-menerus, dan dapat menjadi teladan yang baik bagi sesama anggota Gerakan Pramuka maupun masyarakat luas, khususnya anggota muda. </w:t>
      </w:r>
    </w:p>
    <w:p w:rsidR="00942CE9" w:rsidRPr="00AD3FD3" w:rsidRDefault="00942CE9" w:rsidP="00161C4A">
      <w:pPr>
        <w:pStyle w:val="Default"/>
        <w:numPr>
          <w:ilvl w:val="0"/>
          <w:numId w:val="62"/>
        </w:numPr>
        <w:spacing w:after="128"/>
        <w:rPr>
          <w:rFonts w:ascii="Tahoma" w:hAnsi="Tahoma" w:cs="Tahoma"/>
          <w:sz w:val="20"/>
          <w:szCs w:val="20"/>
        </w:rPr>
      </w:pPr>
      <w:r w:rsidRPr="00AD3FD3">
        <w:rPr>
          <w:rFonts w:ascii="Tahoma" w:hAnsi="Tahoma" w:cs="Tahoma"/>
          <w:sz w:val="20"/>
          <w:szCs w:val="20"/>
        </w:rPr>
        <w:t xml:space="preserve">Memberikan kebanggaan bagi kaum muda atas perbuatan baik yang senantiasa dilakukan, dibiasakan dan dibudayakan melalui Gerakan Pramuka dan dalam kesehariannya. </w:t>
      </w:r>
    </w:p>
    <w:p w:rsidR="00942CE9" w:rsidRPr="00AD3FD3" w:rsidRDefault="00942CE9" w:rsidP="00161C4A">
      <w:pPr>
        <w:pStyle w:val="Default"/>
        <w:numPr>
          <w:ilvl w:val="0"/>
          <w:numId w:val="62"/>
        </w:numPr>
        <w:spacing w:after="128"/>
        <w:rPr>
          <w:rFonts w:ascii="Tahoma" w:hAnsi="Tahoma" w:cs="Tahoma"/>
          <w:sz w:val="20"/>
          <w:szCs w:val="20"/>
        </w:rPr>
      </w:pPr>
      <w:r w:rsidRPr="00AD3FD3">
        <w:rPr>
          <w:rFonts w:ascii="Tahoma" w:hAnsi="Tahoma" w:cs="Tahoma"/>
          <w:sz w:val="20"/>
          <w:szCs w:val="20"/>
        </w:rPr>
        <w:t xml:space="preserve">Menarik minat kaum muda, terutama Peserta Didik untuk mengikuti jejak Pramuka Garuda. </w:t>
      </w:r>
    </w:p>
    <w:p w:rsidR="009B0619" w:rsidRPr="00AD3FD3" w:rsidRDefault="009B0619" w:rsidP="00942CE9">
      <w:pPr>
        <w:spacing w:line="312" w:lineRule="auto"/>
        <w:jc w:val="both"/>
        <w:rPr>
          <w:rFonts w:ascii="Tahoma" w:hAnsi="Tahoma" w:cs="Tahoma"/>
          <w:b/>
          <w:sz w:val="20"/>
          <w:szCs w:val="20"/>
        </w:rPr>
      </w:pPr>
    </w:p>
    <w:p w:rsidR="00BE68CD" w:rsidRPr="00AD3FD3" w:rsidRDefault="00BE68CD" w:rsidP="009C0486">
      <w:pPr>
        <w:pStyle w:val="ListParagraph"/>
        <w:numPr>
          <w:ilvl w:val="0"/>
          <w:numId w:val="24"/>
        </w:numPr>
        <w:tabs>
          <w:tab w:val="left" w:pos="567"/>
        </w:tabs>
        <w:spacing w:line="312" w:lineRule="auto"/>
        <w:ind w:left="567" w:hanging="567"/>
        <w:jc w:val="both"/>
        <w:rPr>
          <w:rFonts w:ascii="Tahoma" w:hAnsi="Tahoma" w:cs="Tahoma"/>
          <w:b/>
          <w:sz w:val="20"/>
          <w:szCs w:val="20"/>
        </w:rPr>
      </w:pPr>
      <w:r w:rsidRPr="00AD3FD3">
        <w:rPr>
          <w:rFonts w:ascii="Tahoma" w:hAnsi="Tahoma" w:cs="Tahoma"/>
          <w:b/>
          <w:sz w:val="20"/>
          <w:szCs w:val="20"/>
        </w:rPr>
        <w:t>SYARAT DAN PENCAPAIAN PRAMUKA GARUDA</w:t>
      </w:r>
    </w:p>
    <w:p w:rsidR="00273B75" w:rsidRPr="00AD3FD3" w:rsidRDefault="00273B75" w:rsidP="00161C4A">
      <w:pPr>
        <w:numPr>
          <w:ilvl w:val="0"/>
          <w:numId w:val="30"/>
        </w:numPr>
        <w:tabs>
          <w:tab w:val="clear" w:pos="360"/>
          <w:tab w:val="num" w:pos="993"/>
        </w:tabs>
        <w:spacing w:line="312" w:lineRule="auto"/>
        <w:ind w:left="993" w:hanging="426"/>
        <w:jc w:val="both"/>
        <w:rPr>
          <w:rFonts w:ascii="Tahoma" w:hAnsi="Tahoma" w:cs="Tahoma"/>
          <w:b/>
          <w:i/>
          <w:iCs/>
          <w:sz w:val="20"/>
          <w:szCs w:val="20"/>
          <w:lang w:val="sv-SE"/>
        </w:rPr>
      </w:pPr>
      <w:r w:rsidRPr="00AD3FD3">
        <w:rPr>
          <w:rFonts w:ascii="Tahoma" w:hAnsi="Tahoma" w:cs="Tahoma"/>
          <w:b/>
          <w:iCs/>
          <w:sz w:val="20"/>
          <w:szCs w:val="20"/>
          <w:lang w:val="id-ID"/>
        </w:rPr>
        <w:t>Syarat Pramuka Garuda</w:t>
      </w:r>
    </w:p>
    <w:p w:rsidR="00273B75" w:rsidRPr="00AD3FD3" w:rsidRDefault="00273B75" w:rsidP="00273B75">
      <w:pPr>
        <w:spacing w:line="312" w:lineRule="auto"/>
        <w:ind w:left="993"/>
        <w:jc w:val="both"/>
        <w:rPr>
          <w:rFonts w:ascii="Tahoma" w:hAnsi="Tahoma" w:cs="Tahoma"/>
          <w:sz w:val="20"/>
          <w:szCs w:val="20"/>
          <w:lang w:val="id-ID"/>
        </w:rPr>
      </w:pPr>
      <w:r w:rsidRPr="00AD3FD3">
        <w:rPr>
          <w:rFonts w:ascii="Tahoma" w:hAnsi="Tahoma" w:cs="Tahoma"/>
          <w:sz w:val="20"/>
          <w:szCs w:val="20"/>
          <w:lang w:val="sv-SE"/>
        </w:rPr>
        <w:t xml:space="preserve">Syarat Pramuka Garuda merupakan ketentuan yang harus dipenuhi oleh seorang anggota muda </w:t>
      </w:r>
      <w:r w:rsidRPr="00AD3FD3">
        <w:rPr>
          <w:rFonts w:ascii="Tahoma" w:hAnsi="Tahoma" w:cs="Tahoma"/>
          <w:sz w:val="20"/>
          <w:szCs w:val="20"/>
          <w:lang w:val="id-ID"/>
        </w:rPr>
        <w:t xml:space="preserve">Gerakan Pramuka </w:t>
      </w:r>
      <w:r w:rsidRPr="00AD3FD3">
        <w:rPr>
          <w:rFonts w:ascii="Tahoma" w:hAnsi="Tahoma" w:cs="Tahoma"/>
          <w:sz w:val="20"/>
          <w:szCs w:val="20"/>
          <w:lang w:val="sv-SE"/>
        </w:rPr>
        <w:t>untuk memperoleh Tanda Pramuka Garuda sesuai dengan golongan usianya.</w:t>
      </w:r>
    </w:p>
    <w:p w:rsidR="00273B75" w:rsidRPr="00AD3FD3" w:rsidRDefault="00273B75" w:rsidP="00161C4A">
      <w:pPr>
        <w:numPr>
          <w:ilvl w:val="1"/>
          <w:numId w:val="31"/>
        </w:numPr>
        <w:tabs>
          <w:tab w:val="clear" w:pos="1440"/>
          <w:tab w:val="num" w:pos="1276"/>
        </w:tabs>
        <w:spacing w:line="312" w:lineRule="auto"/>
        <w:ind w:left="1276" w:hanging="283"/>
        <w:rPr>
          <w:rFonts w:ascii="Tahoma" w:hAnsi="Tahoma" w:cs="Tahoma"/>
          <w:bCs/>
          <w:sz w:val="20"/>
          <w:szCs w:val="20"/>
          <w:lang w:val="sv-SE"/>
        </w:rPr>
      </w:pPr>
      <w:r w:rsidRPr="00AD3FD3">
        <w:rPr>
          <w:rFonts w:ascii="Tahoma" w:hAnsi="Tahoma" w:cs="Tahoma"/>
          <w:bCs/>
          <w:sz w:val="20"/>
          <w:szCs w:val="20"/>
          <w:lang w:val="sv-SE"/>
        </w:rPr>
        <w:t xml:space="preserve">Pramuka Garuda </w:t>
      </w:r>
      <w:r w:rsidRPr="00AD3FD3">
        <w:rPr>
          <w:rFonts w:ascii="Tahoma" w:hAnsi="Tahoma" w:cs="Tahoma"/>
          <w:bCs/>
          <w:sz w:val="20"/>
          <w:szCs w:val="20"/>
          <w:lang w:val="id-ID"/>
        </w:rPr>
        <w:t>Siaga</w:t>
      </w:r>
    </w:p>
    <w:p w:rsidR="00273B75" w:rsidRPr="00AD3FD3" w:rsidRDefault="00273B75" w:rsidP="00273B75">
      <w:pPr>
        <w:spacing w:line="312" w:lineRule="auto"/>
        <w:ind w:left="1276"/>
        <w:jc w:val="both"/>
        <w:rPr>
          <w:rFonts w:ascii="Tahoma" w:hAnsi="Tahoma" w:cs="Tahoma"/>
          <w:sz w:val="20"/>
          <w:szCs w:val="20"/>
          <w:lang w:val="sv-SE"/>
        </w:rPr>
      </w:pPr>
      <w:r w:rsidRPr="00AD3FD3">
        <w:rPr>
          <w:rFonts w:ascii="Tahoma" w:hAnsi="Tahoma" w:cs="Tahoma"/>
          <w:sz w:val="20"/>
          <w:szCs w:val="20"/>
          <w:lang w:val="sv-SE"/>
        </w:rPr>
        <w:t xml:space="preserve">Seorang Pramuka </w:t>
      </w:r>
      <w:r w:rsidRPr="00AD3FD3">
        <w:rPr>
          <w:rFonts w:ascii="Tahoma" w:hAnsi="Tahoma" w:cs="Tahoma"/>
          <w:sz w:val="20"/>
          <w:szCs w:val="20"/>
          <w:lang w:val="id-ID"/>
        </w:rPr>
        <w:t xml:space="preserve">Siaga </w:t>
      </w:r>
      <w:r w:rsidRPr="00AD3FD3">
        <w:rPr>
          <w:rFonts w:ascii="Tahoma" w:hAnsi="Tahoma" w:cs="Tahoma"/>
          <w:sz w:val="20"/>
          <w:szCs w:val="20"/>
          <w:lang w:val="sv-SE"/>
        </w:rPr>
        <w:t xml:space="preserve">ditetapkan sebagai Pramuka Garuda </w:t>
      </w:r>
      <w:r w:rsidRPr="00AD3FD3">
        <w:rPr>
          <w:rFonts w:ascii="Tahoma" w:hAnsi="Tahoma" w:cs="Tahoma"/>
          <w:sz w:val="20"/>
          <w:szCs w:val="20"/>
          <w:lang w:val="id-ID"/>
        </w:rPr>
        <w:t>Siaga</w:t>
      </w:r>
      <w:r w:rsidRPr="00AD3FD3">
        <w:rPr>
          <w:rFonts w:ascii="Tahoma" w:hAnsi="Tahoma" w:cs="Tahoma"/>
          <w:sz w:val="20"/>
          <w:szCs w:val="20"/>
          <w:lang w:val="sv-SE"/>
        </w:rPr>
        <w:t xml:space="preserve"> jika telah memenuhi syarat</w:t>
      </w:r>
      <w:r w:rsidRPr="00AD3FD3">
        <w:rPr>
          <w:rFonts w:ascii="Tahoma" w:hAnsi="Tahoma" w:cs="Tahoma"/>
          <w:sz w:val="20"/>
          <w:szCs w:val="20"/>
          <w:lang w:val="id-ID"/>
        </w:rPr>
        <w:t>:</w:t>
      </w:r>
    </w:p>
    <w:p w:rsidR="00942CE9" w:rsidRPr="00AD3FD3" w:rsidRDefault="00942CE9" w:rsidP="00161C4A">
      <w:pPr>
        <w:pStyle w:val="NoSpacing"/>
        <w:numPr>
          <w:ilvl w:val="0"/>
          <w:numId w:val="63"/>
        </w:numPr>
        <w:rPr>
          <w:rFonts w:ascii="Tahoma" w:hAnsi="Tahoma" w:cs="Tahoma"/>
          <w:sz w:val="20"/>
          <w:szCs w:val="20"/>
          <w:lang w:eastAsia="id-ID"/>
        </w:rPr>
      </w:pPr>
      <w:r w:rsidRPr="00AD3FD3">
        <w:rPr>
          <w:rFonts w:ascii="Tahoma" w:hAnsi="Tahoma" w:cs="Tahoma"/>
          <w:sz w:val="20"/>
          <w:szCs w:val="20"/>
          <w:lang w:eastAsia="id-ID"/>
        </w:rPr>
        <w:t>Telah menyelesaikan SKU tingkat Siaga Tata dan berlatih sekurang-kurangnnya 2 (dua) bulan setelah dilantik.</w:t>
      </w:r>
    </w:p>
    <w:p w:rsidR="00942CE9" w:rsidRPr="00AD3FD3" w:rsidRDefault="00942CE9" w:rsidP="00161C4A">
      <w:pPr>
        <w:pStyle w:val="NoSpacing"/>
        <w:numPr>
          <w:ilvl w:val="0"/>
          <w:numId w:val="63"/>
        </w:numPr>
        <w:rPr>
          <w:rFonts w:ascii="Tahoma" w:hAnsi="Tahoma" w:cs="Tahoma"/>
          <w:sz w:val="20"/>
          <w:szCs w:val="20"/>
          <w:lang w:eastAsia="id-ID"/>
        </w:rPr>
      </w:pPr>
      <w:r w:rsidRPr="00AD3FD3">
        <w:rPr>
          <w:rFonts w:ascii="Tahoma" w:hAnsi="Tahoma" w:cs="Tahoma"/>
          <w:sz w:val="20"/>
          <w:szCs w:val="20"/>
          <w:lang w:eastAsia="id-ID"/>
        </w:rPr>
        <w:t>Telah memiliki Tanda Kecakapan Khusus (TKK) untuk Pramuka Siaga, Sekurang-kurangnya 4 (empat) macam dari masing-masing bidang Kecakapan Khusus.</w:t>
      </w:r>
    </w:p>
    <w:p w:rsidR="00942CE9" w:rsidRPr="00AD3FD3" w:rsidRDefault="00942CE9" w:rsidP="00161C4A">
      <w:pPr>
        <w:pStyle w:val="NoSpacing"/>
        <w:numPr>
          <w:ilvl w:val="0"/>
          <w:numId w:val="63"/>
        </w:numPr>
        <w:rPr>
          <w:rFonts w:ascii="Tahoma" w:hAnsi="Tahoma" w:cs="Tahoma"/>
          <w:sz w:val="20"/>
          <w:szCs w:val="20"/>
          <w:lang w:eastAsia="id-ID"/>
        </w:rPr>
      </w:pPr>
      <w:r w:rsidRPr="00AD3FD3">
        <w:rPr>
          <w:rFonts w:ascii="Tahoma" w:hAnsi="Tahoma" w:cs="Tahoma"/>
          <w:sz w:val="20"/>
          <w:szCs w:val="20"/>
          <w:lang w:eastAsia="id-ID"/>
        </w:rPr>
        <w:t>Dapat menunjukan hasil hasta karyanya, sekurang-kurangnya 3 (tiga) macam.</w:t>
      </w:r>
    </w:p>
    <w:p w:rsidR="00942CE9" w:rsidRPr="00AD3FD3" w:rsidRDefault="00942CE9" w:rsidP="00161C4A">
      <w:pPr>
        <w:pStyle w:val="NoSpacing"/>
        <w:numPr>
          <w:ilvl w:val="0"/>
          <w:numId w:val="63"/>
        </w:numPr>
        <w:rPr>
          <w:rFonts w:ascii="Tahoma" w:hAnsi="Tahoma" w:cs="Tahoma"/>
          <w:sz w:val="20"/>
          <w:szCs w:val="20"/>
          <w:lang w:eastAsia="id-ID"/>
        </w:rPr>
      </w:pPr>
      <w:r w:rsidRPr="00AD3FD3">
        <w:rPr>
          <w:rFonts w:ascii="Tahoma" w:hAnsi="Tahoma" w:cs="Tahoma"/>
          <w:sz w:val="20"/>
          <w:szCs w:val="20"/>
          <w:lang w:eastAsia="id-ID"/>
        </w:rPr>
        <w:t>Pernah mengikuti pertemuan Pramuka Siaga di Kwartirnya.</w:t>
      </w:r>
    </w:p>
    <w:p w:rsidR="00942CE9" w:rsidRPr="00AD3FD3" w:rsidRDefault="00942CE9" w:rsidP="00161C4A">
      <w:pPr>
        <w:pStyle w:val="NoSpacing"/>
        <w:numPr>
          <w:ilvl w:val="0"/>
          <w:numId w:val="63"/>
        </w:numPr>
        <w:rPr>
          <w:rFonts w:ascii="Tahoma" w:hAnsi="Tahoma" w:cs="Tahoma"/>
          <w:sz w:val="20"/>
          <w:szCs w:val="20"/>
          <w:lang w:eastAsia="id-ID"/>
        </w:rPr>
      </w:pPr>
      <w:r w:rsidRPr="00AD3FD3">
        <w:rPr>
          <w:rFonts w:ascii="Tahoma" w:hAnsi="Tahoma" w:cs="Tahoma"/>
          <w:sz w:val="20"/>
          <w:szCs w:val="20"/>
          <w:lang w:eastAsia="id-ID"/>
        </w:rPr>
        <w:t>Pernah mengikuti Perkemahan Satu Hari (Persari)</w:t>
      </w:r>
    </w:p>
    <w:p w:rsidR="00273B75" w:rsidRPr="00AD3FD3" w:rsidRDefault="00942CE9" w:rsidP="00161C4A">
      <w:pPr>
        <w:pStyle w:val="NoSpacing"/>
        <w:numPr>
          <w:ilvl w:val="0"/>
          <w:numId w:val="63"/>
        </w:numPr>
        <w:rPr>
          <w:rFonts w:ascii="Tahoma" w:hAnsi="Tahoma" w:cs="Tahoma"/>
          <w:sz w:val="20"/>
          <w:szCs w:val="20"/>
          <w:lang w:eastAsia="id-ID"/>
        </w:rPr>
      </w:pPr>
      <w:r w:rsidRPr="00AD3FD3">
        <w:rPr>
          <w:rFonts w:ascii="Tahoma" w:hAnsi="Tahoma" w:cs="Tahoma"/>
          <w:sz w:val="20"/>
          <w:szCs w:val="20"/>
          <w:lang w:eastAsia="id-ID"/>
        </w:rPr>
        <w:t>Dapat menggunakan komputer</w:t>
      </w:r>
    </w:p>
    <w:p w:rsidR="00273B75" w:rsidRPr="00AD3FD3" w:rsidRDefault="00273B75" w:rsidP="00161C4A">
      <w:pPr>
        <w:numPr>
          <w:ilvl w:val="1"/>
          <w:numId w:val="31"/>
        </w:numPr>
        <w:tabs>
          <w:tab w:val="clear" w:pos="1440"/>
          <w:tab w:val="num" w:pos="1276"/>
        </w:tabs>
        <w:spacing w:line="312" w:lineRule="auto"/>
        <w:ind w:left="1276" w:hanging="283"/>
        <w:rPr>
          <w:rFonts w:ascii="Tahoma" w:hAnsi="Tahoma" w:cs="Tahoma"/>
          <w:bCs/>
          <w:sz w:val="20"/>
          <w:szCs w:val="20"/>
          <w:lang w:val="sv-SE"/>
        </w:rPr>
      </w:pPr>
      <w:r w:rsidRPr="00AD3FD3">
        <w:rPr>
          <w:rFonts w:ascii="Tahoma" w:hAnsi="Tahoma" w:cs="Tahoma"/>
          <w:bCs/>
          <w:sz w:val="20"/>
          <w:szCs w:val="20"/>
          <w:lang w:val="sv-SE"/>
        </w:rPr>
        <w:t xml:space="preserve">Pramuka Garuda </w:t>
      </w:r>
      <w:r w:rsidRPr="00AD3FD3">
        <w:rPr>
          <w:rFonts w:ascii="Tahoma" w:hAnsi="Tahoma" w:cs="Tahoma"/>
          <w:bCs/>
          <w:sz w:val="20"/>
          <w:szCs w:val="20"/>
          <w:lang w:val="id-ID"/>
        </w:rPr>
        <w:t>Penggalang</w:t>
      </w:r>
    </w:p>
    <w:p w:rsidR="00273B75" w:rsidRPr="00AD3FD3" w:rsidRDefault="00273B75" w:rsidP="00273B75">
      <w:pPr>
        <w:spacing w:line="312" w:lineRule="auto"/>
        <w:ind w:left="1276"/>
        <w:jc w:val="both"/>
        <w:rPr>
          <w:rFonts w:ascii="Tahoma" w:hAnsi="Tahoma" w:cs="Tahoma"/>
          <w:sz w:val="20"/>
          <w:szCs w:val="20"/>
          <w:lang w:val="sv-SE"/>
        </w:rPr>
      </w:pPr>
      <w:r w:rsidRPr="00AD3FD3">
        <w:rPr>
          <w:rFonts w:ascii="Tahoma" w:hAnsi="Tahoma" w:cs="Tahoma"/>
          <w:sz w:val="20"/>
          <w:szCs w:val="20"/>
          <w:lang w:val="sv-SE"/>
        </w:rPr>
        <w:t xml:space="preserve">Seorang Pramuka Penggalang ditetapkan sebagai Pramuka Garuda </w:t>
      </w:r>
      <w:r w:rsidRPr="00AD3FD3">
        <w:rPr>
          <w:rFonts w:ascii="Tahoma" w:hAnsi="Tahoma" w:cs="Tahoma"/>
          <w:sz w:val="20"/>
          <w:szCs w:val="20"/>
          <w:lang w:val="id-ID"/>
        </w:rPr>
        <w:t>Penggalang</w:t>
      </w:r>
      <w:r w:rsidRPr="00AD3FD3">
        <w:rPr>
          <w:rFonts w:ascii="Tahoma" w:hAnsi="Tahoma" w:cs="Tahoma"/>
          <w:sz w:val="20"/>
          <w:szCs w:val="20"/>
          <w:lang w:val="sv-SE"/>
        </w:rPr>
        <w:t xml:space="preserve"> jika telah memenuhi syarat:</w:t>
      </w:r>
    </w:p>
    <w:p w:rsidR="00942CE9" w:rsidRPr="00AD3FD3" w:rsidRDefault="00942CE9" w:rsidP="00161C4A">
      <w:pPr>
        <w:pStyle w:val="ListParagraph"/>
        <w:numPr>
          <w:ilvl w:val="0"/>
          <w:numId w:val="64"/>
        </w:numPr>
        <w:rPr>
          <w:rFonts w:ascii="Tahoma" w:hAnsi="Tahoma" w:cs="Tahoma"/>
          <w:sz w:val="20"/>
          <w:szCs w:val="20"/>
        </w:rPr>
      </w:pPr>
      <w:r w:rsidRPr="00AD3FD3">
        <w:rPr>
          <w:rFonts w:ascii="Tahoma" w:hAnsi="Tahoma" w:cs="Tahoma"/>
          <w:sz w:val="20"/>
          <w:szCs w:val="20"/>
        </w:rPr>
        <w:t xml:space="preserve">Telah menyelesaikan SKU tingkat Penggalang Terap dan berlatih sekurang-kurangnya 2 (dua) bulan setelah dilantik. </w:t>
      </w:r>
    </w:p>
    <w:p w:rsidR="00942CE9" w:rsidRPr="00AD3FD3" w:rsidRDefault="00942CE9" w:rsidP="00161C4A">
      <w:pPr>
        <w:pStyle w:val="ListParagraph"/>
        <w:numPr>
          <w:ilvl w:val="0"/>
          <w:numId w:val="64"/>
        </w:numPr>
        <w:rPr>
          <w:rFonts w:ascii="Tahoma" w:hAnsi="Tahoma" w:cs="Tahoma"/>
          <w:sz w:val="20"/>
          <w:szCs w:val="20"/>
        </w:rPr>
      </w:pPr>
      <w:r w:rsidRPr="00AD3FD3">
        <w:rPr>
          <w:rFonts w:ascii="Tahoma" w:hAnsi="Tahoma" w:cs="Tahoma"/>
          <w:sz w:val="20"/>
          <w:szCs w:val="20"/>
        </w:rPr>
        <w:t>Telah memiliki Tanda Kecakapan Khusus (TKK) untuk Pramuka Penggalang sekurangkurangnya 5 (</w:t>
      </w:r>
      <w:proofErr w:type="gramStart"/>
      <w:r w:rsidRPr="00AD3FD3">
        <w:rPr>
          <w:rFonts w:ascii="Tahoma" w:hAnsi="Tahoma" w:cs="Tahoma"/>
          <w:sz w:val="20"/>
          <w:szCs w:val="20"/>
        </w:rPr>
        <w:t>lima</w:t>
      </w:r>
      <w:proofErr w:type="gramEnd"/>
      <w:r w:rsidRPr="00AD3FD3">
        <w:rPr>
          <w:rFonts w:ascii="Tahoma" w:hAnsi="Tahoma" w:cs="Tahoma"/>
          <w:sz w:val="20"/>
          <w:szCs w:val="20"/>
        </w:rPr>
        <w:t xml:space="preserve">) macam dari masing-masing bidang Kecakapan Khusus, sekurangkurangnya 2 (dua) macam Tingkatan Utama dan 3 (tiga) macam Tingkat </w:t>
      </w:r>
      <w:r w:rsidRPr="00AD3FD3">
        <w:rPr>
          <w:rFonts w:ascii="Tahoma" w:hAnsi="Tahoma" w:cs="Tahoma"/>
          <w:sz w:val="20"/>
          <w:szCs w:val="20"/>
        </w:rPr>
        <w:lastRenderedPageBreak/>
        <w:t xml:space="preserve">Madya. Jenis TKK yang diwajibkan berdasarkan ketentuan gugusdepan dimana Penggalang berada. </w:t>
      </w:r>
    </w:p>
    <w:p w:rsidR="00942CE9" w:rsidRPr="00AD3FD3" w:rsidRDefault="00942CE9" w:rsidP="00161C4A">
      <w:pPr>
        <w:pStyle w:val="ListParagraph"/>
        <w:numPr>
          <w:ilvl w:val="0"/>
          <w:numId w:val="64"/>
        </w:numPr>
        <w:rPr>
          <w:rFonts w:ascii="Tahoma" w:hAnsi="Tahoma" w:cs="Tahoma"/>
          <w:sz w:val="20"/>
          <w:szCs w:val="20"/>
        </w:rPr>
      </w:pPr>
      <w:r w:rsidRPr="00AD3FD3">
        <w:rPr>
          <w:rFonts w:ascii="Tahoma" w:hAnsi="Tahoma" w:cs="Tahoma"/>
          <w:sz w:val="20"/>
          <w:szCs w:val="20"/>
        </w:rPr>
        <w:t>Menjadi contoh yang baik dalam Pasukan Penggalang, di rumah, di sekolah, dan bermanfaat bagi lingkungan pergaulannya, sesuai dengan satya dan darma Pramuka.</w:t>
      </w:r>
    </w:p>
    <w:p w:rsidR="00942CE9" w:rsidRPr="00AD3FD3" w:rsidRDefault="00942CE9" w:rsidP="00161C4A">
      <w:pPr>
        <w:pStyle w:val="ListParagraph"/>
        <w:numPr>
          <w:ilvl w:val="0"/>
          <w:numId w:val="64"/>
        </w:numPr>
        <w:rPr>
          <w:rFonts w:ascii="Tahoma" w:hAnsi="Tahoma" w:cs="Tahoma"/>
          <w:sz w:val="20"/>
          <w:szCs w:val="20"/>
        </w:rPr>
      </w:pPr>
      <w:r w:rsidRPr="00AD3FD3">
        <w:rPr>
          <w:rFonts w:ascii="Tahoma" w:hAnsi="Tahoma" w:cs="Tahoma"/>
          <w:sz w:val="20"/>
          <w:szCs w:val="20"/>
        </w:rPr>
        <w:t>Dapat membuat hasta karya, sekurang-kurangnya 6 (enam) macam.</w:t>
      </w:r>
    </w:p>
    <w:p w:rsidR="00942CE9" w:rsidRPr="00AD3FD3" w:rsidRDefault="00942CE9" w:rsidP="00161C4A">
      <w:pPr>
        <w:pStyle w:val="ListParagraph"/>
        <w:numPr>
          <w:ilvl w:val="0"/>
          <w:numId w:val="64"/>
        </w:numPr>
        <w:rPr>
          <w:rFonts w:ascii="Tahoma" w:hAnsi="Tahoma" w:cs="Tahoma"/>
          <w:sz w:val="20"/>
          <w:szCs w:val="20"/>
        </w:rPr>
      </w:pPr>
      <w:r w:rsidRPr="00AD3FD3">
        <w:rPr>
          <w:rFonts w:ascii="Tahoma" w:hAnsi="Tahoma" w:cs="Tahoma"/>
          <w:sz w:val="20"/>
          <w:szCs w:val="20"/>
        </w:rPr>
        <w:t>Dapat menggunakan Komputer, teknologi informasi minimal internet.</w:t>
      </w:r>
    </w:p>
    <w:p w:rsidR="00273B75" w:rsidRPr="00AD3FD3" w:rsidRDefault="00942CE9" w:rsidP="00161C4A">
      <w:pPr>
        <w:pStyle w:val="ListParagraph"/>
        <w:numPr>
          <w:ilvl w:val="0"/>
          <w:numId w:val="64"/>
        </w:numPr>
        <w:rPr>
          <w:rFonts w:ascii="Tahoma" w:hAnsi="Tahoma" w:cs="Tahoma"/>
          <w:sz w:val="20"/>
          <w:szCs w:val="20"/>
        </w:rPr>
      </w:pPr>
      <w:r w:rsidRPr="00AD3FD3">
        <w:rPr>
          <w:rFonts w:ascii="Tahoma" w:hAnsi="Tahoma" w:cs="Tahoma"/>
          <w:sz w:val="20"/>
          <w:szCs w:val="20"/>
        </w:rPr>
        <w:t>Dapat berkomunikasi menggunakan salah satu bahasa international</w:t>
      </w:r>
    </w:p>
    <w:p w:rsidR="00273B75" w:rsidRPr="00AD3FD3" w:rsidRDefault="00273B75" w:rsidP="00161C4A">
      <w:pPr>
        <w:numPr>
          <w:ilvl w:val="1"/>
          <w:numId w:val="31"/>
        </w:numPr>
        <w:tabs>
          <w:tab w:val="clear" w:pos="1440"/>
        </w:tabs>
        <w:spacing w:line="312" w:lineRule="auto"/>
        <w:ind w:left="1276" w:hanging="283"/>
        <w:rPr>
          <w:rFonts w:ascii="Tahoma" w:hAnsi="Tahoma" w:cs="Tahoma"/>
          <w:bCs/>
          <w:sz w:val="20"/>
          <w:szCs w:val="20"/>
          <w:lang w:val="sv-SE"/>
        </w:rPr>
      </w:pPr>
      <w:r w:rsidRPr="00AD3FD3">
        <w:rPr>
          <w:rFonts w:ascii="Tahoma" w:hAnsi="Tahoma" w:cs="Tahoma"/>
          <w:bCs/>
          <w:sz w:val="20"/>
          <w:szCs w:val="20"/>
          <w:lang w:val="sv-SE"/>
        </w:rPr>
        <w:t xml:space="preserve">Syarat Pramuka Garuda </w:t>
      </w:r>
      <w:r w:rsidRPr="00AD3FD3">
        <w:rPr>
          <w:rFonts w:ascii="Tahoma" w:hAnsi="Tahoma" w:cs="Tahoma"/>
          <w:bCs/>
          <w:sz w:val="20"/>
          <w:szCs w:val="20"/>
          <w:lang w:val="id-ID"/>
        </w:rPr>
        <w:t>Penegak</w:t>
      </w:r>
    </w:p>
    <w:p w:rsidR="00273B75" w:rsidRPr="00AD3FD3" w:rsidRDefault="00273B75" w:rsidP="00273B75">
      <w:pPr>
        <w:spacing w:line="312" w:lineRule="auto"/>
        <w:ind w:left="1276"/>
        <w:jc w:val="both"/>
        <w:rPr>
          <w:rFonts w:ascii="Tahoma" w:hAnsi="Tahoma" w:cs="Tahoma"/>
          <w:sz w:val="20"/>
          <w:szCs w:val="20"/>
          <w:lang w:val="sv-SE"/>
        </w:rPr>
      </w:pPr>
      <w:r w:rsidRPr="00AD3FD3">
        <w:rPr>
          <w:rFonts w:ascii="Tahoma" w:hAnsi="Tahoma" w:cs="Tahoma"/>
          <w:sz w:val="20"/>
          <w:szCs w:val="20"/>
          <w:lang w:val="sv-SE"/>
        </w:rPr>
        <w:t xml:space="preserve">Seorang Pramuka Penegak ditetapkan sebagai Pramuka Garuda </w:t>
      </w:r>
      <w:r w:rsidRPr="00AD3FD3">
        <w:rPr>
          <w:rFonts w:ascii="Tahoma" w:hAnsi="Tahoma" w:cs="Tahoma"/>
          <w:sz w:val="20"/>
          <w:szCs w:val="20"/>
          <w:lang w:val="id-ID"/>
        </w:rPr>
        <w:t>Penegak</w:t>
      </w:r>
      <w:r w:rsidRPr="00AD3FD3">
        <w:rPr>
          <w:rFonts w:ascii="Tahoma" w:hAnsi="Tahoma" w:cs="Tahoma"/>
          <w:sz w:val="20"/>
          <w:szCs w:val="20"/>
          <w:lang w:val="sv-SE"/>
        </w:rPr>
        <w:t xml:space="preserve"> jika telah memenuhi persyaratan:</w:t>
      </w:r>
    </w:p>
    <w:p w:rsidR="00942CE9" w:rsidRPr="00AD3FD3" w:rsidRDefault="00942CE9" w:rsidP="00161C4A">
      <w:pPr>
        <w:pStyle w:val="ListParagraph"/>
        <w:numPr>
          <w:ilvl w:val="0"/>
          <w:numId w:val="65"/>
        </w:numPr>
        <w:rPr>
          <w:rFonts w:ascii="Tahoma" w:hAnsi="Tahoma" w:cs="Tahoma"/>
          <w:sz w:val="20"/>
          <w:szCs w:val="20"/>
        </w:rPr>
      </w:pPr>
      <w:r w:rsidRPr="00AD3FD3">
        <w:rPr>
          <w:rFonts w:ascii="Tahoma" w:hAnsi="Tahoma" w:cs="Tahoma"/>
          <w:sz w:val="20"/>
          <w:szCs w:val="20"/>
        </w:rPr>
        <w:t xml:space="preserve">Memahami UUD RI 1945, UU RI Nomor 12 Tahun 2010 tentang Gerakan Pramuka. </w:t>
      </w:r>
    </w:p>
    <w:p w:rsidR="00942CE9" w:rsidRPr="00AD3FD3" w:rsidRDefault="00942CE9" w:rsidP="00161C4A">
      <w:pPr>
        <w:pStyle w:val="ListParagraph"/>
        <w:numPr>
          <w:ilvl w:val="0"/>
          <w:numId w:val="65"/>
        </w:numPr>
        <w:rPr>
          <w:rFonts w:ascii="Tahoma" w:hAnsi="Tahoma" w:cs="Tahoma"/>
          <w:sz w:val="20"/>
          <w:szCs w:val="20"/>
        </w:rPr>
      </w:pPr>
      <w:r w:rsidRPr="00AD3FD3">
        <w:rPr>
          <w:rFonts w:ascii="Tahoma" w:hAnsi="Tahoma" w:cs="Tahoma"/>
          <w:sz w:val="20"/>
          <w:szCs w:val="20"/>
        </w:rPr>
        <w:t xml:space="preserve">Telah menyelesaikan SKU tingkat Penegak Laksana dan berlatih sekurang-kurangnya 3 (tiga) bulan setelah dilantik. </w:t>
      </w:r>
    </w:p>
    <w:p w:rsidR="00942CE9" w:rsidRPr="00AD3FD3" w:rsidRDefault="00942CE9" w:rsidP="00161C4A">
      <w:pPr>
        <w:pStyle w:val="ListParagraph"/>
        <w:numPr>
          <w:ilvl w:val="0"/>
          <w:numId w:val="65"/>
        </w:numPr>
        <w:rPr>
          <w:rFonts w:ascii="Tahoma" w:hAnsi="Tahoma" w:cs="Tahoma"/>
          <w:sz w:val="20"/>
          <w:szCs w:val="20"/>
        </w:rPr>
      </w:pPr>
      <w:r w:rsidRPr="00AD3FD3">
        <w:rPr>
          <w:rFonts w:ascii="Tahoma" w:hAnsi="Tahoma" w:cs="Tahoma"/>
          <w:sz w:val="20"/>
          <w:szCs w:val="20"/>
        </w:rPr>
        <w:t xml:space="preserve">Menjadi Contoh yang baik dalam gugusdepan, di rumah, di sekolah/perguruan tinggi, di tempat kerja dan di masyarakat, sesuai dengan Trisatya dan Dasa Darma. </w:t>
      </w:r>
    </w:p>
    <w:p w:rsidR="00942CE9" w:rsidRPr="00AD3FD3" w:rsidRDefault="00942CE9" w:rsidP="00161C4A">
      <w:pPr>
        <w:pStyle w:val="ListParagraph"/>
        <w:numPr>
          <w:ilvl w:val="0"/>
          <w:numId w:val="65"/>
        </w:numPr>
        <w:rPr>
          <w:rFonts w:ascii="Tahoma" w:hAnsi="Tahoma" w:cs="Tahoma"/>
          <w:sz w:val="20"/>
          <w:szCs w:val="20"/>
        </w:rPr>
      </w:pPr>
      <w:r w:rsidRPr="00AD3FD3">
        <w:rPr>
          <w:rFonts w:ascii="Tahoma" w:hAnsi="Tahoma" w:cs="Tahoma"/>
          <w:sz w:val="20"/>
          <w:szCs w:val="20"/>
        </w:rPr>
        <w:t>Telah memiliki Tanda Kecakapan Khusus (TKK) untuk Pramuka Penegak sekurang-kurangnya 9 (Sembilan) macam dari masing-masing bidang Kecakapan Khusus, sekurang-kurangnya 2 (dua) macam Tingkat Utama dan 3 (tiga) macam Tingkat Madya</w:t>
      </w:r>
      <w:proofErr w:type="gramStart"/>
      <w:r w:rsidRPr="00AD3FD3">
        <w:rPr>
          <w:rFonts w:ascii="Tahoma" w:hAnsi="Tahoma" w:cs="Tahoma"/>
          <w:sz w:val="20"/>
          <w:szCs w:val="20"/>
        </w:rPr>
        <w:t>,.</w:t>
      </w:r>
      <w:proofErr w:type="gramEnd"/>
      <w:r w:rsidRPr="00AD3FD3">
        <w:rPr>
          <w:rFonts w:ascii="Tahoma" w:hAnsi="Tahoma" w:cs="Tahoma"/>
          <w:sz w:val="20"/>
          <w:szCs w:val="20"/>
        </w:rPr>
        <w:t xml:space="preserve"> Jenis TKK yang diwajibkan berdasarkan ketentuan gugusdepan dimana Penegak berada. </w:t>
      </w:r>
    </w:p>
    <w:p w:rsidR="00942CE9" w:rsidRPr="00AD3FD3" w:rsidRDefault="00942CE9" w:rsidP="00161C4A">
      <w:pPr>
        <w:pStyle w:val="ListParagraph"/>
        <w:numPr>
          <w:ilvl w:val="0"/>
          <w:numId w:val="65"/>
        </w:numPr>
        <w:rPr>
          <w:rFonts w:ascii="Tahoma" w:hAnsi="Tahoma" w:cs="Tahoma"/>
          <w:sz w:val="20"/>
          <w:szCs w:val="20"/>
        </w:rPr>
      </w:pPr>
      <w:r w:rsidRPr="00AD3FD3">
        <w:rPr>
          <w:rFonts w:ascii="Tahoma" w:hAnsi="Tahoma" w:cs="Tahoma"/>
          <w:sz w:val="20"/>
          <w:szCs w:val="20"/>
        </w:rPr>
        <w:t xml:space="preserve">Pernah mengikuti pertemuan Pramuka Penegak, di tingkat Ranting, Cabang, Daerah. </w:t>
      </w:r>
    </w:p>
    <w:p w:rsidR="00942CE9" w:rsidRPr="00AD3FD3" w:rsidRDefault="00942CE9" w:rsidP="00161C4A">
      <w:pPr>
        <w:pStyle w:val="ListParagraph"/>
        <w:numPr>
          <w:ilvl w:val="0"/>
          <w:numId w:val="65"/>
        </w:numPr>
        <w:rPr>
          <w:rFonts w:ascii="Tahoma" w:hAnsi="Tahoma" w:cs="Tahoma"/>
          <w:sz w:val="20"/>
          <w:szCs w:val="20"/>
        </w:rPr>
      </w:pPr>
      <w:r w:rsidRPr="00AD3FD3">
        <w:rPr>
          <w:rFonts w:ascii="Tahoma" w:hAnsi="Tahoma" w:cs="Tahoma"/>
          <w:sz w:val="20"/>
          <w:szCs w:val="20"/>
        </w:rPr>
        <w:t xml:space="preserve">Tergabung dalam salah satu Satuan Karya dan mampu mengaplikasikan keterampilan di satuan karya pramuka tersebut. </w:t>
      </w:r>
    </w:p>
    <w:p w:rsidR="00942CE9" w:rsidRPr="00AD3FD3" w:rsidRDefault="00942CE9" w:rsidP="00161C4A">
      <w:pPr>
        <w:pStyle w:val="ListParagraph"/>
        <w:numPr>
          <w:ilvl w:val="0"/>
          <w:numId w:val="65"/>
        </w:numPr>
        <w:rPr>
          <w:rFonts w:ascii="Tahoma" w:hAnsi="Tahoma" w:cs="Tahoma"/>
          <w:sz w:val="20"/>
          <w:szCs w:val="20"/>
        </w:rPr>
      </w:pPr>
      <w:r w:rsidRPr="00AD3FD3">
        <w:rPr>
          <w:rFonts w:ascii="Tahoma" w:hAnsi="Tahoma" w:cs="Tahoma"/>
          <w:sz w:val="20"/>
          <w:szCs w:val="20"/>
        </w:rPr>
        <w:t xml:space="preserve">Aktif membantu Pembina di gugusdepan </w:t>
      </w:r>
    </w:p>
    <w:p w:rsidR="00942CE9" w:rsidRPr="00AD3FD3" w:rsidRDefault="00942CE9" w:rsidP="00161C4A">
      <w:pPr>
        <w:pStyle w:val="ListParagraph"/>
        <w:numPr>
          <w:ilvl w:val="0"/>
          <w:numId w:val="65"/>
        </w:numPr>
        <w:rPr>
          <w:rFonts w:ascii="Tahoma" w:hAnsi="Tahoma" w:cs="Tahoma"/>
          <w:sz w:val="20"/>
          <w:szCs w:val="20"/>
        </w:rPr>
      </w:pPr>
      <w:r w:rsidRPr="00AD3FD3">
        <w:rPr>
          <w:rFonts w:ascii="Tahoma" w:hAnsi="Tahoma" w:cs="Tahoma"/>
          <w:sz w:val="20"/>
          <w:szCs w:val="20"/>
        </w:rPr>
        <w:t xml:space="preserve">Dapat mengoprasikan komputer dan memanfaatkan teknologi informasi internet. </w:t>
      </w:r>
    </w:p>
    <w:p w:rsidR="00942CE9" w:rsidRPr="00AD3FD3" w:rsidRDefault="00942CE9" w:rsidP="00161C4A">
      <w:pPr>
        <w:pStyle w:val="ListParagraph"/>
        <w:numPr>
          <w:ilvl w:val="0"/>
          <w:numId w:val="65"/>
        </w:numPr>
        <w:rPr>
          <w:rFonts w:ascii="Tahoma" w:hAnsi="Tahoma" w:cs="Tahoma"/>
          <w:sz w:val="20"/>
          <w:szCs w:val="20"/>
        </w:rPr>
      </w:pPr>
      <w:r w:rsidRPr="00AD3FD3">
        <w:rPr>
          <w:rFonts w:ascii="Tahoma" w:hAnsi="Tahoma" w:cs="Tahoma"/>
          <w:sz w:val="20"/>
          <w:szCs w:val="20"/>
        </w:rPr>
        <w:t xml:space="preserve">Secara aktif menggunakan salah satu bahasa international. </w:t>
      </w:r>
    </w:p>
    <w:p w:rsidR="00942CE9" w:rsidRPr="00AD3FD3" w:rsidRDefault="00942CE9" w:rsidP="00161C4A">
      <w:pPr>
        <w:pStyle w:val="ListParagraph"/>
        <w:numPr>
          <w:ilvl w:val="0"/>
          <w:numId w:val="65"/>
        </w:numPr>
        <w:rPr>
          <w:rFonts w:ascii="Tahoma" w:hAnsi="Tahoma" w:cs="Tahoma"/>
          <w:sz w:val="20"/>
          <w:szCs w:val="20"/>
        </w:rPr>
      </w:pPr>
      <w:r w:rsidRPr="00AD3FD3">
        <w:rPr>
          <w:rFonts w:ascii="Tahoma" w:hAnsi="Tahoma" w:cs="Tahoma"/>
          <w:sz w:val="20"/>
          <w:szCs w:val="20"/>
        </w:rPr>
        <w:t xml:space="preserve">Dapat menyelenggarakan suatu proyek produktif yang bersifat perseorangan atau bersama di lingkungan. </w:t>
      </w:r>
    </w:p>
    <w:p w:rsidR="00942CE9" w:rsidRPr="00AD3FD3" w:rsidRDefault="00942CE9" w:rsidP="00161C4A">
      <w:pPr>
        <w:pStyle w:val="ListParagraph"/>
        <w:numPr>
          <w:ilvl w:val="0"/>
          <w:numId w:val="65"/>
        </w:numPr>
        <w:rPr>
          <w:rFonts w:ascii="Tahoma" w:hAnsi="Tahoma" w:cs="Tahoma"/>
          <w:sz w:val="20"/>
          <w:szCs w:val="20"/>
        </w:rPr>
      </w:pPr>
      <w:r w:rsidRPr="00AD3FD3">
        <w:rPr>
          <w:rFonts w:ascii="Tahoma" w:hAnsi="Tahoma" w:cs="Tahoma"/>
          <w:sz w:val="20"/>
          <w:szCs w:val="20"/>
        </w:rPr>
        <w:t>Sebagai penabung yang rajin dan teratur.</w:t>
      </w:r>
    </w:p>
    <w:p w:rsidR="00942CE9" w:rsidRPr="00AD3FD3" w:rsidRDefault="00942CE9" w:rsidP="00161C4A">
      <w:pPr>
        <w:pStyle w:val="ListParagraph"/>
        <w:numPr>
          <w:ilvl w:val="0"/>
          <w:numId w:val="65"/>
        </w:numPr>
        <w:rPr>
          <w:rFonts w:ascii="Tahoma" w:hAnsi="Tahoma" w:cs="Tahoma"/>
          <w:sz w:val="20"/>
          <w:szCs w:val="20"/>
        </w:rPr>
      </w:pPr>
      <w:r w:rsidRPr="00AD3FD3">
        <w:rPr>
          <w:rFonts w:ascii="Tahoma" w:hAnsi="Tahoma" w:cs="Tahoma"/>
          <w:sz w:val="20"/>
          <w:szCs w:val="20"/>
        </w:rPr>
        <w:t xml:space="preserve"> Mampu menampilkan kecakapan di bidang seni budaya, olahraga, ilmu pengetahuan dan teknologi di depan umum. </w:t>
      </w:r>
    </w:p>
    <w:p w:rsidR="00273B75" w:rsidRPr="00AD3FD3" w:rsidRDefault="00942CE9" w:rsidP="00161C4A">
      <w:pPr>
        <w:pStyle w:val="ListParagraph"/>
        <w:numPr>
          <w:ilvl w:val="0"/>
          <w:numId w:val="65"/>
        </w:numPr>
        <w:rPr>
          <w:rFonts w:ascii="Tahoma" w:hAnsi="Tahoma" w:cs="Tahoma"/>
          <w:b/>
          <w:sz w:val="20"/>
          <w:szCs w:val="20"/>
          <w:lang w:eastAsia="id-ID"/>
        </w:rPr>
      </w:pPr>
      <w:r w:rsidRPr="00AD3FD3">
        <w:rPr>
          <w:rFonts w:ascii="Tahoma" w:hAnsi="Tahoma" w:cs="Tahoma"/>
          <w:sz w:val="20"/>
          <w:szCs w:val="20"/>
        </w:rPr>
        <w:t xml:space="preserve">Dapat melakukan kegiatan pembangunan di lingkungan mulai dari perencanaan pelaksanaan, dan penilaian. </w:t>
      </w:r>
    </w:p>
    <w:p w:rsidR="00273B75" w:rsidRPr="00AD3FD3" w:rsidRDefault="00273B75" w:rsidP="00161C4A">
      <w:pPr>
        <w:numPr>
          <w:ilvl w:val="1"/>
          <w:numId w:val="31"/>
        </w:numPr>
        <w:tabs>
          <w:tab w:val="clear" w:pos="1440"/>
        </w:tabs>
        <w:spacing w:line="312" w:lineRule="auto"/>
        <w:ind w:left="1276"/>
        <w:rPr>
          <w:rFonts w:ascii="Tahoma" w:hAnsi="Tahoma" w:cs="Tahoma"/>
          <w:bCs/>
          <w:sz w:val="20"/>
          <w:szCs w:val="20"/>
          <w:lang w:val="sv-SE"/>
        </w:rPr>
      </w:pPr>
      <w:r w:rsidRPr="00AD3FD3">
        <w:rPr>
          <w:rFonts w:ascii="Tahoma" w:hAnsi="Tahoma" w:cs="Tahoma"/>
          <w:bCs/>
          <w:sz w:val="20"/>
          <w:szCs w:val="20"/>
          <w:lang w:val="sv-SE"/>
        </w:rPr>
        <w:t xml:space="preserve">Syarat Pramuka Garuda </w:t>
      </w:r>
      <w:r w:rsidRPr="00AD3FD3">
        <w:rPr>
          <w:rFonts w:ascii="Tahoma" w:hAnsi="Tahoma" w:cs="Tahoma"/>
          <w:bCs/>
          <w:sz w:val="20"/>
          <w:szCs w:val="20"/>
          <w:lang w:val="id-ID"/>
        </w:rPr>
        <w:t>Pandega</w:t>
      </w:r>
    </w:p>
    <w:p w:rsidR="00273B75" w:rsidRPr="00AD3FD3" w:rsidRDefault="00273B75" w:rsidP="00273B75">
      <w:pPr>
        <w:spacing w:line="312" w:lineRule="auto"/>
        <w:ind w:left="1276"/>
        <w:jc w:val="both"/>
        <w:rPr>
          <w:rFonts w:ascii="Tahoma" w:hAnsi="Tahoma" w:cs="Tahoma"/>
          <w:sz w:val="20"/>
          <w:szCs w:val="20"/>
          <w:lang w:val="sv-SE"/>
        </w:rPr>
      </w:pPr>
      <w:r w:rsidRPr="00AD3FD3">
        <w:rPr>
          <w:rFonts w:ascii="Tahoma" w:hAnsi="Tahoma" w:cs="Tahoma"/>
          <w:sz w:val="20"/>
          <w:szCs w:val="20"/>
          <w:lang w:val="sv-SE"/>
        </w:rPr>
        <w:t xml:space="preserve">Seorang Pramuka Pandega ditetapkan sebagai Pramuka Garuda </w:t>
      </w:r>
      <w:r w:rsidRPr="00AD3FD3">
        <w:rPr>
          <w:rFonts w:ascii="Tahoma" w:hAnsi="Tahoma" w:cs="Tahoma"/>
          <w:sz w:val="20"/>
          <w:szCs w:val="20"/>
          <w:lang w:val="id-ID"/>
        </w:rPr>
        <w:t>Pandega</w:t>
      </w:r>
      <w:r w:rsidRPr="00AD3FD3">
        <w:rPr>
          <w:rFonts w:ascii="Tahoma" w:hAnsi="Tahoma" w:cs="Tahoma"/>
          <w:sz w:val="20"/>
          <w:szCs w:val="20"/>
          <w:lang w:val="sv-SE"/>
        </w:rPr>
        <w:t xml:space="preserve"> jika telah memenuhi syarat:</w:t>
      </w:r>
    </w:p>
    <w:p w:rsidR="00942CE9" w:rsidRPr="00AD3FD3" w:rsidRDefault="00942CE9" w:rsidP="000F67B6">
      <w:pPr>
        <w:pStyle w:val="ListParagraph"/>
        <w:numPr>
          <w:ilvl w:val="0"/>
          <w:numId w:val="66"/>
        </w:numPr>
        <w:ind w:left="1636"/>
        <w:rPr>
          <w:rFonts w:ascii="Tahoma" w:hAnsi="Tahoma" w:cs="Tahoma"/>
          <w:sz w:val="20"/>
          <w:szCs w:val="20"/>
        </w:rPr>
      </w:pPr>
      <w:r w:rsidRPr="00AD3FD3">
        <w:rPr>
          <w:rFonts w:ascii="Tahoma" w:hAnsi="Tahoma" w:cs="Tahoma"/>
          <w:sz w:val="20"/>
          <w:szCs w:val="20"/>
        </w:rPr>
        <w:t xml:space="preserve">Memahami dan dapat menjelaskan dengan baik UUD RI 1945. </w:t>
      </w:r>
    </w:p>
    <w:p w:rsidR="00942CE9" w:rsidRPr="00AD3FD3" w:rsidRDefault="00942CE9" w:rsidP="000F67B6">
      <w:pPr>
        <w:pStyle w:val="ListParagraph"/>
        <w:numPr>
          <w:ilvl w:val="0"/>
          <w:numId w:val="66"/>
        </w:numPr>
        <w:ind w:left="1636"/>
        <w:rPr>
          <w:rFonts w:ascii="Tahoma" w:hAnsi="Tahoma" w:cs="Tahoma"/>
          <w:sz w:val="20"/>
          <w:szCs w:val="20"/>
        </w:rPr>
      </w:pPr>
      <w:r w:rsidRPr="00AD3FD3">
        <w:rPr>
          <w:rFonts w:ascii="Tahoma" w:hAnsi="Tahoma" w:cs="Tahoma"/>
          <w:sz w:val="20"/>
          <w:szCs w:val="20"/>
        </w:rPr>
        <w:t xml:space="preserve">Menjadi Contoh yang baik dalam Gerakan Pramuka, di rumah, di sekolah/perguruan tinggi, di tempat kerja dan di masyarakat. </w:t>
      </w:r>
    </w:p>
    <w:p w:rsidR="00942CE9" w:rsidRPr="00AD3FD3" w:rsidRDefault="00942CE9" w:rsidP="000F67B6">
      <w:pPr>
        <w:pStyle w:val="ListParagraph"/>
        <w:numPr>
          <w:ilvl w:val="0"/>
          <w:numId w:val="66"/>
        </w:numPr>
        <w:ind w:left="1636"/>
        <w:rPr>
          <w:rFonts w:ascii="Tahoma" w:hAnsi="Tahoma" w:cs="Tahoma"/>
          <w:sz w:val="20"/>
          <w:szCs w:val="20"/>
        </w:rPr>
      </w:pPr>
      <w:r w:rsidRPr="00AD3FD3">
        <w:rPr>
          <w:rFonts w:ascii="Tahoma" w:hAnsi="Tahoma" w:cs="Tahoma"/>
          <w:sz w:val="20"/>
          <w:szCs w:val="20"/>
        </w:rPr>
        <w:t xml:space="preserve">Sekurang-kurangnya telah mengikuti tiga kali acara yang dipilihnya antara lain : </w:t>
      </w:r>
    </w:p>
    <w:p w:rsidR="00942CE9" w:rsidRPr="00AD3FD3" w:rsidRDefault="00942CE9" w:rsidP="000F67B6">
      <w:pPr>
        <w:pStyle w:val="ListParagraph"/>
        <w:numPr>
          <w:ilvl w:val="3"/>
          <w:numId w:val="31"/>
        </w:numPr>
        <w:ind w:left="2039"/>
        <w:rPr>
          <w:rFonts w:ascii="Tahoma" w:hAnsi="Tahoma" w:cs="Tahoma"/>
          <w:sz w:val="20"/>
          <w:szCs w:val="20"/>
        </w:rPr>
      </w:pPr>
      <w:r w:rsidRPr="00AD3FD3">
        <w:rPr>
          <w:rFonts w:ascii="Tahoma" w:hAnsi="Tahoma" w:cs="Tahoma"/>
          <w:sz w:val="20"/>
          <w:szCs w:val="20"/>
        </w:rPr>
        <w:t xml:space="preserve">Pertemuan Pramuka Penegak dan Pandega di tingkat Ranting, Cabang, Daerah, Nasional atau International. </w:t>
      </w:r>
    </w:p>
    <w:p w:rsidR="00942CE9" w:rsidRPr="00AD3FD3" w:rsidRDefault="00942CE9" w:rsidP="000F67B6">
      <w:pPr>
        <w:pStyle w:val="ListParagraph"/>
        <w:numPr>
          <w:ilvl w:val="3"/>
          <w:numId w:val="31"/>
        </w:numPr>
        <w:ind w:left="2039"/>
        <w:rPr>
          <w:rFonts w:ascii="Tahoma" w:hAnsi="Tahoma" w:cs="Tahoma"/>
          <w:sz w:val="20"/>
          <w:szCs w:val="20"/>
        </w:rPr>
      </w:pPr>
      <w:r w:rsidRPr="00AD3FD3">
        <w:rPr>
          <w:rFonts w:ascii="Tahoma" w:hAnsi="Tahoma" w:cs="Tahoma"/>
          <w:sz w:val="20"/>
          <w:szCs w:val="20"/>
        </w:rPr>
        <w:t xml:space="preserve">Perkemahan Wirakarya, perkemahan salah satu Satuan Karya Pramuka (Saka), atau perkemahan bakti sekurang-kurangnya di tingkat cabang. </w:t>
      </w:r>
    </w:p>
    <w:p w:rsidR="00942CE9" w:rsidRPr="00AD3FD3" w:rsidRDefault="00942CE9" w:rsidP="000F67B6">
      <w:pPr>
        <w:pStyle w:val="ListParagraph"/>
        <w:numPr>
          <w:ilvl w:val="3"/>
          <w:numId w:val="31"/>
        </w:numPr>
        <w:ind w:left="2039"/>
        <w:rPr>
          <w:rFonts w:ascii="Tahoma" w:hAnsi="Tahoma" w:cs="Tahoma"/>
          <w:sz w:val="20"/>
          <w:szCs w:val="20"/>
        </w:rPr>
      </w:pPr>
      <w:r w:rsidRPr="00AD3FD3">
        <w:rPr>
          <w:rFonts w:ascii="Tahoma" w:hAnsi="Tahoma" w:cs="Tahoma"/>
          <w:sz w:val="20"/>
          <w:szCs w:val="20"/>
        </w:rPr>
        <w:t xml:space="preserve">Integrasi masyarakat, atau pembuatan proyek-proyek kegiatan. </w:t>
      </w:r>
    </w:p>
    <w:p w:rsidR="00942CE9" w:rsidRPr="00AD3FD3" w:rsidRDefault="00942CE9" w:rsidP="000F67B6">
      <w:pPr>
        <w:pStyle w:val="ListParagraph"/>
        <w:numPr>
          <w:ilvl w:val="0"/>
          <w:numId w:val="66"/>
        </w:numPr>
        <w:ind w:left="1636"/>
        <w:rPr>
          <w:rFonts w:ascii="Tahoma" w:hAnsi="Tahoma" w:cs="Tahoma"/>
          <w:sz w:val="20"/>
          <w:szCs w:val="20"/>
        </w:rPr>
      </w:pPr>
      <w:r w:rsidRPr="00AD3FD3">
        <w:rPr>
          <w:rFonts w:ascii="Tahoma" w:hAnsi="Tahoma" w:cs="Tahoma"/>
          <w:sz w:val="20"/>
          <w:szCs w:val="20"/>
        </w:rPr>
        <w:t>Pernah membuat perencanaan, persiapan, pelaksanaan, pengawasan dan penilaian dari kegiatan Pramuka Siaga, Pramuka Penggalang dan Pramuka Penegak.</w:t>
      </w:r>
    </w:p>
    <w:p w:rsidR="00942CE9" w:rsidRPr="00AD3FD3" w:rsidRDefault="00942CE9" w:rsidP="000F67B6">
      <w:pPr>
        <w:pStyle w:val="ListParagraph"/>
        <w:numPr>
          <w:ilvl w:val="0"/>
          <w:numId w:val="66"/>
        </w:numPr>
        <w:ind w:left="1636"/>
        <w:rPr>
          <w:rFonts w:ascii="Tahoma" w:hAnsi="Tahoma" w:cs="Tahoma"/>
          <w:sz w:val="20"/>
          <w:szCs w:val="20"/>
        </w:rPr>
      </w:pPr>
      <w:r w:rsidRPr="00AD3FD3">
        <w:rPr>
          <w:rFonts w:ascii="Tahoma" w:hAnsi="Tahoma" w:cs="Tahoma"/>
          <w:sz w:val="20"/>
          <w:szCs w:val="20"/>
        </w:rPr>
        <w:t xml:space="preserve">Aktif membantu Pembina di gugusdepan. </w:t>
      </w:r>
    </w:p>
    <w:p w:rsidR="00942CE9" w:rsidRPr="00AD3FD3" w:rsidRDefault="00942CE9" w:rsidP="000F67B6">
      <w:pPr>
        <w:pStyle w:val="ListParagraph"/>
        <w:numPr>
          <w:ilvl w:val="0"/>
          <w:numId w:val="66"/>
        </w:numPr>
        <w:ind w:left="1636"/>
        <w:rPr>
          <w:rFonts w:ascii="Tahoma" w:hAnsi="Tahoma" w:cs="Tahoma"/>
          <w:sz w:val="20"/>
          <w:szCs w:val="20"/>
        </w:rPr>
      </w:pPr>
      <w:r w:rsidRPr="00AD3FD3">
        <w:rPr>
          <w:rFonts w:ascii="Tahoma" w:hAnsi="Tahoma" w:cs="Tahoma"/>
          <w:sz w:val="20"/>
          <w:szCs w:val="20"/>
        </w:rPr>
        <w:t>Dapat mengoprasikan komputer dan memanfaatkan teknologi informasi internet.</w:t>
      </w:r>
    </w:p>
    <w:p w:rsidR="00273B75" w:rsidRPr="00AD3FD3" w:rsidRDefault="00942CE9" w:rsidP="000F67B6">
      <w:pPr>
        <w:pStyle w:val="ListParagraph"/>
        <w:numPr>
          <w:ilvl w:val="0"/>
          <w:numId w:val="66"/>
        </w:numPr>
        <w:ind w:left="1636"/>
        <w:rPr>
          <w:rFonts w:ascii="Tahoma" w:hAnsi="Tahoma" w:cs="Tahoma"/>
          <w:sz w:val="20"/>
          <w:szCs w:val="20"/>
        </w:rPr>
      </w:pPr>
      <w:r w:rsidRPr="00AD3FD3">
        <w:rPr>
          <w:rFonts w:ascii="Tahoma" w:hAnsi="Tahoma" w:cs="Tahoma"/>
          <w:sz w:val="20"/>
          <w:szCs w:val="20"/>
        </w:rPr>
        <w:lastRenderedPageBreak/>
        <w:t>Secara aktif menggunakan salah satu bahasa international.</w:t>
      </w:r>
    </w:p>
    <w:p w:rsidR="00394C77" w:rsidRPr="00AD3FD3" w:rsidRDefault="00273B75" w:rsidP="00161C4A">
      <w:pPr>
        <w:numPr>
          <w:ilvl w:val="0"/>
          <w:numId w:val="30"/>
        </w:numPr>
        <w:tabs>
          <w:tab w:val="clear" w:pos="360"/>
          <w:tab w:val="num" w:pos="927"/>
        </w:tabs>
        <w:spacing w:line="312" w:lineRule="auto"/>
        <w:ind w:left="927"/>
        <w:jc w:val="both"/>
        <w:rPr>
          <w:rFonts w:ascii="Tahoma" w:hAnsi="Tahoma" w:cs="Tahoma"/>
          <w:sz w:val="20"/>
          <w:szCs w:val="20"/>
          <w:lang w:val="id-ID"/>
        </w:rPr>
      </w:pPr>
      <w:r w:rsidRPr="00AD3FD3">
        <w:rPr>
          <w:rFonts w:ascii="Tahoma" w:hAnsi="Tahoma" w:cs="Tahoma"/>
          <w:b/>
          <w:sz w:val="20"/>
          <w:szCs w:val="20"/>
          <w:lang w:val="id-ID"/>
        </w:rPr>
        <w:t>Pencapaian Pramuka Garuda</w:t>
      </w:r>
    </w:p>
    <w:p w:rsidR="00394C77" w:rsidRPr="00AD3FD3" w:rsidRDefault="00394C77" w:rsidP="00161C4A">
      <w:pPr>
        <w:pStyle w:val="ListParagraph"/>
        <w:numPr>
          <w:ilvl w:val="0"/>
          <w:numId w:val="67"/>
        </w:numPr>
        <w:rPr>
          <w:rFonts w:ascii="Tahoma" w:hAnsi="Tahoma" w:cs="Tahoma"/>
          <w:sz w:val="20"/>
          <w:szCs w:val="20"/>
        </w:rPr>
      </w:pPr>
      <w:r w:rsidRPr="00AD3FD3">
        <w:rPr>
          <w:rFonts w:ascii="Tahoma" w:hAnsi="Tahoma" w:cs="Tahoma"/>
          <w:sz w:val="20"/>
          <w:szCs w:val="20"/>
        </w:rPr>
        <w:t xml:space="preserve">Peserta didik mengikuti proses latihan sesuai dengan petunjuk dan arahan Pembina dan menjadi teladan dilingkungannya. Khusus Pramuka Penegak dan Pandega Ikut serta berperan dalam membantu membina peserta didik. </w:t>
      </w:r>
    </w:p>
    <w:p w:rsidR="00394C77" w:rsidRPr="00AD3FD3" w:rsidRDefault="00394C77" w:rsidP="00161C4A">
      <w:pPr>
        <w:pStyle w:val="ListParagraph"/>
        <w:numPr>
          <w:ilvl w:val="0"/>
          <w:numId w:val="67"/>
        </w:numPr>
        <w:rPr>
          <w:rFonts w:ascii="Tahoma" w:hAnsi="Tahoma" w:cs="Tahoma"/>
          <w:sz w:val="20"/>
          <w:szCs w:val="20"/>
        </w:rPr>
      </w:pPr>
      <w:r w:rsidRPr="00AD3FD3">
        <w:rPr>
          <w:rFonts w:ascii="Tahoma" w:hAnsi="Tahoma" w:cs="Tahoma"/>
          <w:sz w:val="20"/>
          <w:szCs w:val="20"/>
        </w:rPr>
        <w:t xml:space="preserve">Pembina memberikan motivasi dan bimbingan secara terus-menerus dalam satuan pendidikan dan atau lingkungan masyarakat dengan mengacu pada prinsip dasar kepramukaan dan metode kepramukaan. </w:t>
      </w:r>
    </w:p>
    <w:p w:rsidR="00394C77" w:rsidRPr="00AD3FD3" w:rsidRDefault="00394C77" w:rsidP="00161C4A">
      <w:pPr>
        <w:pStyle w:val="ListParagraph"/>
        <w:numPr>
          <w:ilvl w:val="0"/>
          <w:numId w:val="67"/>
        </w:numPr>
        <w:rPr>
          <w:rFonts w:ascii="Tahoma" w:hAnsi="Tahoma" w:cs="Tahoma"/>
          <w:sz w:val="20"/>
          <w:szCs w:val="20"/>
        </w:rPr>
      </w:pPr>
      <w:r w:rsidRPr="00AD3FD3">
        <w:rPr>
          <w:rFonts w:ascii="Tahoma" w:hAnsi="Tahoma" w:cs="Tahoma"/>
          <w:sz w:val="20"/>
          <w:szCs w:val="20"/>
        </w:rPr>
        <w:t xml:space="preserve">Keluarga memberikan dorongan dan suasana yang menyenangkan bagi peserta didik melalui tahapan proses latihan yang memadai di gugusdepan sehingga mampu mencapai predikat Pramuka Garuda. </w:t>
      </w:r>
    </w:p>
    <w:p w:rsidR="00394C77" w:rsidRPr="00AD3FD3" w:rsidRDefault="00394C77" w:rsidP="00161C4A">
      <w:pPr>
        <w:pStyle w:val="ListParagraph"/>
        <w:numPr>
          <w:ilvl w:val="0"/>
          <w:numId w:val="67"/>
        </w:numPr>
        <w:rPr>
          <w:rFonts w:ascii="Tahoma" w:hAnsi="Tahoma" w:cs="Tahoma"/>
          <w:sz w:val="20"/>
          <w:szCs w:val="20"/>
        </w:rPr>
      </w:pPr>
      <w:r w:rsidRPr="00AD3FD3">
        <w:rPr>
          <w:rFonts w:ascii="Tahoma" w:hAnsi="Tahoma" w:cs="Tahoma"/>
          <w:sz w:val="20"/>
          <w:szCs w:val="20"/>
        </w:rPr>
        <w:t xml:space="preserve">Kwartir memberikan motivasi dan memfasilitasi penyelenggaraan penilai pencapaian Pramuka Garuda. </w:t>
      </w:r>
    </w:p>
    <w:p w:rsidR="00273B75" w:rsidRPr="00AD3FD3" w:rsidRDefault="00273B75" w:rsidP="00BE68CD">
      <w:pPr>
        <w:pStyle w:val="ListParagraph"/>
        <w:tabs>
          <w:tab w:val="left" w:pos="567"/>
        </w:tabs>
        <w:spacing w:line="312" w:lineRule="auto"/>
        <w:ind w:left="567"/>
        <w:jc w:val="both"/>
        <w:rPr>
          <w:rFonts w:ascii="Tahoma" w:hAnsi="Tahoma" w:cs="Tahoma"/>
          <w:b/>
          <w:sz w:val="20"/>
          <w:szCs w:val="20"/>
          <w:lang w:val="id-ID"/>
        </w:rPr>
      </w:pPr>
    </w:p>
    <w:p w:rsidR="00BE68CD" w:rsidRPr="00AD3FD3" w:rsidRDefault="00BE68CD" w:rsidP="009C0486">
      <w:pPr>
        <w:pStyle w:val="ListParagraph"/>
        <w:numPr>
          <w:ilvl w:val="0"/>
          <w:numId w:val="24"/>
        </w:numPr>
        <w:tabs>
          <w:tab w:val="left" w:pos="567"/>
        </w:tabs>
        <w:spacing w:line="312" w:lineRule="auto"/>
        <w:ind w:left="567" w:hanging="567"/>
        <w:jc w:val="both"/>
        <w:rPr>
          <w:rFonts w:ascii="Tahoma" w:hAnsi="Tahoma" w:cs="Tahoma"/>
          <w:b/>
          <w:sz w:val="20"/>
          <w:szCs w:val="20"/>
        </w:rPr>
      </w:pPr>
      <w:r w:rsidRPr="00AD3FD3">
        <w:rPr>
          <w:rFonts w:ascii="Tahoma" w:hAnsi="Tahoma" w:cs="Tahoma"/>
          <w:b/>
          <w:sz w:val="20"/>
          <w:szCs w:val="20"/>
        </w:rPr>
        <w:t>HAK DAN KEWAJIBAN</w:t>
      </w:r>
    </w:p>
    <w:p w:rsidR="008F6793" w:rsidRPr="00AD3FD3" w:rsidRDefault="008F6793" w:rsidP="00161C4A">
      <w:pPr>
        <w:numPr>
          <w:ilvl w:val="0"/>
          <w:numId w:val="32"/>
        </w:numPr>
        <w:tabs>
          <w:tab w:val="clear" w:pos="360"/>
          <w:tab w:val="num" w:pos="927"/>
        </w:tabs>
        <w:spacing w:line="312" w:lineRule="auto"/>
        <w:ind w:left="927"/>
        <w:jc w:val="both"/>
        <w:rPr>
          <w:rFonts w:ascii="Tahoma" w:hAnsi="Tahoma" w:cs="Tahoma"/>
          <w:b/>
          <w:sz w:val="20"/>
          <w:szCs w:val="20"/>
        </w:rPr>
      </w:pPr>
      <w:r w:rsidRPr="00AD3FD3">
        <w:rPr>
          <w:rFonts w:ascii="Tahoma" w:hAnsi="Tahoma" w:cs="Tahoma"/>
          <w:b/>
          <w:sz w:val="20"/>
          <w:szCs w:val="20"/>
        </w:rPr>
        <w:t>Hak</w:t>
      </w:r>
    </w:p>
    <w:p w:rsidR="008F6793" w:rsidRPr="00AD3FD3" w:rsidRDefault="008F6793" w:rsidP="00161C4A">
      <w:pPr>
        <w:numPr>
          <w:ilvl w:val="0"/>
          <w:numId w:val="33"/>
        </w:numPr>
        <w:spacing w:line="312" w:lineRule="auto"/>
        <w:ind w:left="1287"/>
        <w:jc w:val="both"/>
        <w:rPr>
          <w:rFonts w:ascii="Tahoma" w:hAnsi="Tahoma" w:cs="Tahoma"/>
          <w:sz w:val="20"/>
          <w:szCs w:val="20"/>
          <w:lang w:val="sv-SE"/>
        </w:rPr>
      </w:pPr>
      <w:r w:rsidRPr="00AD3FD3">
        <w:rPr>
          <w:rFonts w:ascii="Tahoma" w:hAnsi="Tahoma" w:cs="Tahoma"/>
          <w:sz w:val="20"/>
          <w:szCs w:val="20"/>
          <w:lang w:val="id-ID"/>
        </w:rPr>
        <w:t>Me</w:t>
      </w:r>
      <w:r w:rsidR="00394C77" w:rsidRPr="00AD3FD3">
        <w:rPr>
          <w:rFonts w:ascii="Tahoma" w:hAnsi="Tahoma" w:cs="Tahoma"/>
          <w:sz w:val="20"/>
          <w:szCs w:val="20"/>
          <w:lang w:val="id-ID"/>
        </w:rPr>
        <w:t>ndapatkan dan mengenakan Tanda</w:t>
      </w:r>
      <w:r w:rsidRPr="00AD3FD3">
        <w:rPr>
          <w:rFonts w:ascii="Tahoma" w:hAnsi="Tahoma" w:cs="Tahoma"/>
          <w:sz w:val="20"/>
          <w:szCs w:val="20"/>
          <w:lang w:val="sv-SE"/>
        </w:rPr>
        <w:t xml:space="preserve"> Pramuka Garuda.</w:t>
      </w:r>
    </w:p>
    <w:p w:rsidR="008F6793" w:rsidRPr="00AD3FD3" w:rsidRDefault="008F6793" w:rsidP="00161C4A">
      <w:pPr>
        <w:numPr>
          <w:ilvl w:val="0"/>
          <w:numId w:val="33"/>
        </w:numPr>
        <w:spacing w:line="312" w:lineRule="auto"/>
        <w:ind w:left="1287"/>
        <w:jc w:val="both"/>
        <w:rPr>
          <w:rFonts w:ascii="Tahoma" w:hAnsi="Tahoma" w:cs="Tahoma"/>
          <w:sz w:val="20"/>
          <w:szCs w:val="20"/>
          <w:lang w:val="sv-SE"/>
        </w:rPr>
      </w:pPr>
      <w:r w:rsidRPr="00AD3FD3">
        <w:rPr>
          <w:rFonts w:ascii="Tahoma" w:hAnsi="Tahoma" w:cs="Tahoma"/>
          <w:sz w:val="20"/>
          <w:szCs w:val="20"/>
          <w:lang w:val="id-ID"/>
        </w:rPr>
        <w:t xml:space="preserve">Menerima </w:t>
      </w:r>
      <w:r w:rsidRPr="00AD3FD3">
        <w:rPr>
          <w:rFonts w:ascii="Tahoma" w:hAnsi="Tahoma" w:cs="Tahoma"/>
          <w:sz w:val="20"/>
          <w:szCs w:val="20"/>
          <w:lang w:val="sv-SE"/>
        </w:rPr>
        <w:t xml:space="preserve">Sertifikat Pramuka Garuda </w:t>
      </w:r>
      <w:r w:rsidRPr="00AD3FD3">
        <w:rPr>
          <w:rFonts w:ascii="Tahoma" w:hAnsi="Tahoma" w:cs="Tahoma"/>
          <w:sz w:val="20"/>
          <w:szCs w:val="20"/>
          <w:lang w:val="id-ID"/>
        </w:rPr>
        <w:t>Siaga</w:t>
      </w:r>
      <w:r w:rsidRPr="00AD3FD3">
        <w:rPr>
          <w:rFonts w:ascii="Tahoma" w:hAnsi="Tahoma" w:cs="Tahoma"/>
          <w:sz w:val="20"/>
          <w:szCs w:val="20"/>
          <w:lang w:val="sv-SE"/>
        </w:rPr>
        <w:t xml:space="preserve">, </w:t>
      </w:r>
      <w:r w:rsidRPr="00AD3FD3">
        <w:rPr>
          <w:rFonts w:ascii="Tahoma" w:hAnsi="Tahoma" w:cs="Tahoma"/>
          <w:sz w:val="20"/>
          <w:szCs w:val="20"/>
          <w:lang w:val="id-ID"/>
        </w:rPr>
        <w:t>Penggalang</w:t>
      </w:r>
      <w:r w:rsidRPr="00AD3FD3">
        <w:rPr>
          <w:rFonts w:ascii="Tahoma" w:hAnsi="Tahoma" w:cs="Tahoma"/>
          <w:sz w:val="20"/>
          <w:szCs w:val="20"/>
          <w:lang w:val="sv-SE"/>
        </w:rPr>
        <w:t xml:space="preserve">, </w:t>
      </w:r>
      <w:r w:rsidR="00394C77" w:rsidRPr="00AD3FD3">
        <w:rPr>
          <w:rFonts w:ascii="Tahoma" w:hAnsi="Tahoma" w:cs="Tahoma"/>
          <w:sz w:val="20"/>
          <w:szCs w:val="20"/>
          <w:lang w:val="id-ID"/>
        </w:rPr>
        <w:t xml:space="preserve">Penegak dan </w:t>
      </w:r>
      <w:r w:rsidRPr="00AD3FD3">
        <w:rPr>
          <w:rFonts w:ascii="Tahoma" w:hAnsi="Tahoma" w:cs="Tahoma"/>
          <w:sz w:val="20"/>
          <w:szCs w:val="20"/>
          <w:lang w:val="id-ID"/>
        </w:rPr>
        <w:t>Pandega</w:t>
      </w:r>
      <w:r w:rsidRPr="00AD3FD3">
        <w:rPr>
          <w:rFonts w:ascii="Tahoma" w:hAnsi="Tahoma" w:cs="Tahoma"/>
          <w:sz w:val="20"/>
          <w:szCs w:val="20"/>
          <w:lang w:val="sv-SE"/>
        </w:rPr>
        <w:t xml:space="preserve"> </w:t>
      </w:r>
      <w:r w:rsidRPr="00AD3FD3">
        <w:rPr>
          <w:rFonts w:ascii="Tahoma" w:hAnsi="Tahoma" w:cs="Tahoma"/>
          <w:sz w:val="20"/>
          <w:szCs w:val="20"/>
          <w:lang w:val="id-ID"/>
        </w:rPr>
        <w:t xml:space="preserve">yang </w:t>
      </w:r>
      <w:r w:rsidRPr="00AD3FD3">
        <w:rPr>
          <w:rFonts w:ascii="Tahoma" w:hAnsi="Tahoma" w:cs="Tahoma"/>
          <w:sz w:val="20"/>
          <w:szCs w:val="20"/>
          <w:lang w:val="sv-SE"/>
        </w:rPr>
        <w:t xml:space="preserve">dikeluarkan oleh </w:t>
      </w:r>
      <w:r w:rsidRPr="00AD3FD3">
        <w:rPr>
          <w:rFonts w:ascii="Tahoma" w:hAnsi="Tahoma" w:cs="Tahoma"/>
          <w:sz w:val="20"/>
          <w:szCs w:val="20"/>
          <w:lang w:val="id-ID"/>
        </w:rPr>
        <w:t>k</w:t>
      </w:r>
      <w:r w:rsidRPr="00AD3FD3">
        <w:rPr>
          <w:rFonts w:ascii="Tahoma" w:hAnsi="Tahoma" w:cs="Tahoma"/>
          <w:sz w:val="20"/>
          <w:szCs w:val="20"/>
          <w:lang w:val="sv-SE"/>
        </w:rPr>
        <w:t xml:space="preserve">wartir </w:t>
      </w:r>
      <w:r w:rsidRPr="00AD3FD3">
        <w:rPr>
          <w:rFonts w:ascii="Tahoma" w:hAnsi="Tahoma" w:cs="Tahoma"/>
          <w:sz w:val="20"/>
          <w:szCs w:val="20"/>
          <w:lang w:val="id-ID"/>
        </w:rPr>
        <w:t>yang bersangkutan</w:t>
      </w:r>
      <w:r w:rsidRPr="00AD3FD3">
        <w:rPr>
          <w:rFonts w:ascii="Tahoma" w:hAnsi="Tahoma" w:cs="Tahoma"/>
          <w:sz w:val="20"/>
          <w:szCs w:val="20"/>
          <w:lang w:val="sv-SE"/>
        </w:rPr>
        <w:t xml:space="preserve">. </w:t>
      </w:r>
    </w:p>
    <w:p w:rsidR="008F6793" w:rsidRPr="00AD3FD3" w:rsidRDefault="008F6793" w:rsidP="008F6793">
      <w:pPr>
        <w:spacing w:line="312" w:lineRule="auto"/>
        <w:ind w:left="927"/>
        <w:jc w:val="both"/>
        <w:rPr>
          <w:rFonts w:ascii="Tahoma" w:hAnsi="Tahoma" w:cs="Tahoma"/>
          <w:sz w:val="20"/>
          <w:szCs w:val="20"/>
        </w:rPr>
      </w:pPr>
    </w:p>
    <w:p w:rsidR="008F6793" w:rsidRPr="00AD3FD3" w:rsidRDefault="008F6793" w:rsidP="00161C4A">
      <w:pPr>
        <w:numPr>
          <w:ilvl w:val="0"/>
          <w:numId w:val="32"/>
        </w:numPr>
        <w:tabs>
          <w:tab w:val="clear" w:pos="360"/>
          <w:tab w:val="num" w:pos="927"/>
        </w:tabs>
        <w:spacing w:line="312" w:lineRule="auto"/>
        <w:ind w:left="927"/>
        <w:jc w:val="both"/>
        <w:rPr>
          <w:rFonts w:ascii="Tahoma" w:hAnsi="Tahoma" w:cs="Tahoma"/>
          <w:b/>
          <w:sz w:val="20"/>
          <w:szCs w:val="20"/>
        </w:rPr>
      </w:pPr>
      <w:r w:rsidRPr="00AD3FD3">
        <w:rPr>
          <w:rFonts w:ascii="Tahoma" w:hAnsi="Tahoma" w:cs="Tahoma"/>
          <w:b/>
          <w:sz w:val="20"/>
          <w:szCs w:val="20"/>
        </w:rPr>
        <w:t>Kewajiban</w:t>
      </w:r>
    </w:p>
    <w:p w:rsidR="008F6793" w:rsidRPr="00AD3FD3" w:rsidRDefault="008F6793" w:rsidP="00161C4A">
      <w:pPr>
        <w:numPr>
          <w:ilvl w:val="0"/>
          <w:numId w:val="34"/>
        </w:numPr>
        <w:spacing w:line="312" w:lineRule="auto"/>
        <w:ind w:left="1287"/>
        <w:jc w:val="both"/>
        <w:rPr>
          <w:rFonts w:ascii="Tahoma" w:hAnsi="Tahoma" w:cs="Tahoma"/>
          <w:sz w:val="20"/>
          <w:szCs w:val="20"/>
          <w:lang w:val="sv-SE"/>
        </w:rPr>
      </w:pPr>
      <w:r w:rsidRPr="00AD3FD3">
        <w:rPr>
          <w:rFonts w:ascii="Tahoma" w:hAnsi="Tahoma" w:cs="Tahoma"/>
          <w:sz w:val="20"/>
          <w:szCs w:val="20"/>
          <w:lang w:val="id-ID"/>
        </w:rPr>
        <w:t>M</w:t>
      </w:r>
      <w:r w:rsidR="00394C77" w:rsidRPr="00AD3FD3">
        <w:rPr>
          <w:rFonts w:ascii="Tahoma" w:hAnsi="Tahoma" w:cs="Tahoma"/>
          <w:sz w:val="20"/>
          <w:szCs w:val="20"/>
          <w:lang w:val="sv-SE"/>
        </w:rPr>
        <w:t>en</w:t>
      </w:r>
      <w:r w:rsidR="00394C77" w:rsidRPr="00AD3FD3">
        <w:rPr>
          <w:rFonts w:ascii="Tahoma" w:hAnsi="Tahoma" w:cs="Tahoma"/>
          <w:sz w:val="20"/>
          <w:szCs w:val="20"/>
          <w:lang w:val="id-ID"/>
        </w:rPr>
        <w:t>gamalkan Satya dan Darma Pramuka</w:t>
      </w:r>
    </w:p>
    <w:p w:rsidR="00E83981" w:rsidRPr="00AD3FD3" w:rsidRDefault="008F6793" w:rsidP="00161C4A">
      <w:pPr>
        <w:numPr>
          <w:ilvl w:val="0"/>
          <w:numId w:val="34"/>
        </w:numPr>
        <w:spacing w:line="312" w:lineRule="auto"/>
        <w:ind w:left="1287"/>
        <w:jc w:val="both"/>
        <w:rPr>
          <w:rFonts w:ascii="Tahoma" w:hAnsi="Tahoma" w:cs="Tahoma"/>
          <w:sz w:val="20"/>
          <w:szCs w:val="20"/>
          <w:lang w:val="sv-SE"/>
        </w:rPr>
      </w:pPr>
      <w:r w:rsidRPr="00AD3FD3">
        <w:rPr>
          <w:rFonts w:ascii="Tahoma" w:hAnsi="Tahoma" w:cs="Tahoma"/>
          <w:sz w:val="20"/>
          <w:szCs w:val="20"/>
          <w:lang w:val="id-ID"/>
        </w:rPr>
        <w:t>S</w:t>
      </w:r>
      <w:r w:rsidRPr="00AD3FD3">
        <w:rPr>
          <w:rFonts w:ascii="Tahoma" w:hAnsi="Tahoma" w:cs="Tahoma"/>
          <w:sz w:val="20"/>
          <w:szCs w:val="20"/>
          <w:lang w:val="sv-SE"/>
        </w:rPr>
        <w:t>elalu meningkatkan kemampuannya dan dapat menjadi teladan bagi lingkungan di mana ia berada.</w:t>
      </w:r>
    </w:p>
    <w:p w:rsidR="00273B75" w:rsidRPr="00AD3FD3" w:rsidRDefault="008F6793" w:rsidP="00161C4A">
      <w:pPr>
        <w:numPr>
          <w:ilvl w:val="0"/>
          <w:numId w:val="34"/>
        </w:numPr>
        <w:spacing w:line="312" w:lineRule="auto"/>
        <w:ind w:left="1287"/>
        <w:jc w:val="both"/>
        <w:rPr>
          <w:rFonts w:ascii="Tahoma" w:hAnsi="Tahoma" w:cs="Tahoma"/>
          <w:sz w:val="20"/>
          <w:szCs w:val="20"/>
          <w:lang w:val="sv-SE"/>
        </w:rPr>
      </w:pPr>
      <w:r w:rsidRPr="00AD3FD3">
        <w:rPr>
          <w:rFonts w:ascii="Tahoma" w:hAnsi="Tahoma" w:cs="Tahoma"/>
          <w:sz w:val="20"/>
          <w:szCs w:val="20"/>
          <w:lang w:val="id-ID"/>
        </w:rPr>
        <w:t>M</w:t>
      </w:r>
      <w:r w:rsidRPr="00AD3FD3">
        <w:rPr>
          <w:rFonts w:ascii="Tahoma" w:hAnsi="Tahoma" w:cs="Tahoma"/>
          <w:sz w:val="20"/>
          <w:szCs w:val="20"/>
          <w:lang w:val="sv-SE"/>
        </w:rPr>
        <w:t xml:space="preserve">embantu menggiatkan </w:t>
      </w:r>
      <w:r w:rsidRPr="00AD3FD3">
        <w:rPr>
          <w:rFonts w:ascii="Tahoma" w:hAnsi="Tahoma" w:cs="Tahoma"/>
          <w:sz w:val="20"/>
          <w:szCs w:val="20"/>
          <w:lang w:val="id-ID"/>
        </w:rPr>
        <w:t>g</w:t>
      </w:r>
      <w:r w:rsidRPr="00AD3FD3">
        <w:rPr>
          <w:rFonts w:ascii="Tahoma" w:hAnsi="Tahoma" w:cs="Tahoma"/>
          <w:sz w:val="20"/>
          <w:szCs w:val="20"/>
          <w:lang w:val="sv-SE"/>
        </w:rPr>
        <w:t>ugusdepan di mana ia berada</w:t>
      </w:r>
    </w:p>
    <w:p w:rsidR="00273B75" w:rsidRPr="00AD3FD3" w:rsidRDefault="00273B75" w:rsidP="00BE68CD">
      <w:pPr>
        <w:pStyle w:val="ListParagraph"/>
        <w:tabs>
          <w:tab w:val="left" w:pos="567"/>
        </w:tabs>
        <w:spacing w:line="312" w:lineRule="auto"/>
        <w:ind w:left="567"/>
        <w:jc w:val="both"/>
        <w:rPr>
          <w:rFonts w:ascii="Tahoma" w:hAnsi="Tahoma" w:cs="Tahoma"/>
          <w:b/>
          <w:sz w:val="20"/>
          <w:szCs w:val="20"/>
        </w:rPr>
      </w:pPr>
    </w:p>
    <w:p w:rsidR="00BE68CD" w:rsidRPr="00AD3FD3" w:rsidRDefault="00BE68CD" w:rsidP="009C0486">
      <w:pPr>
        <w:pStyle w:val="ListParagraph"/>
        <w:numPr>
          <w:ilvl w:val="0"/>
          <w:numId w:val="24"/>
        </w:numPr>
        <w:tabs>
          <w:tab w:val="left" w:pos="567"/>
        </w:tabs>
        <w:spacing w:line="312" w:lineRule="auto"/>
        <w:ind w:left="567" w:hanging="567"/>
        <w:jc w:val="both"/>
        <w:rPr>
          <w:rFonts w:ascii="Tahoma" w:hAnsi="Tahoma" w:cs="Tahoma"/>
          <w:b/>
          <w:sz w:val="20"/>
          <w:szCs w:val="20"/>
        </w:rPr>
      </w:pPr>
      <w:r w:rsidRPr="00AD3FD3">
        <w:rPr>
          <w:rFonts w:ascii="Tahoma" w:hAnsi="Tahoma" w:cs="Tahoma"/>
          <w:b/>
          <w:sz w:val="20"/>
          <w:szCs w:val="20"/>
        </w:rPr>
        <w:t>TIM PENILAI DAN CARA MENILAI</w:t>
      </w:r>
    </w:p>
    <w:p w:rsidR="00014BDC" w:rsidRPr="00AD3FD3" w:rsidRDefault="00135EB1" w:rsidP="00014BDC">
      <w:pPr>
        <w:numPr>
          <w:ilvl w:val="0"/>
          <w:numId w:val="37"/>
        </w:numPr>
        <w:spacing w:line="312" w:lineRule="auto"/>
        <w:ind w:left="993" w:hanging="426"/>
        <w:rPr>
          <w:rFonts w:ascii="Tahoma" w:hAnsi="Tahoma" w:cs="Tahoma"/>
          <w:b/>
          <w:bCs/>
          <w:sz w:val="20"/>
          <w:szCs w:val="20"/>
          <w:lang w:val="sv-SE"/>
        </w:rPr>
      </w:pPr>
      <w:r w:rsidRPr="00AD3FD3">
        <w:rPr>
          <w:rFonts w:ascii="Tahoma" w:hAnsi="Tahoma" w:cs="Tahoma"/>
          <w:b/>
          <w:bCs/>
          <w:sz w:val="20"/>
          <w:szCs w:val="20"/>
          <w:lang w:val="sv-SE"/>
        </w:rPr>
        <w:t>Tim Penilai</w:t>
      </w:r>
    </w:p>
    <w:p w:rsidR="00014BDC" w:rsidRPr="00AD3FD3" w:rsidRDefault="00014BDC" w:rsidP="00161C4A">
      <w:pPr>
        <w:pStyle w:val="ListParagraph"/>
        <w:numPr>
          <w:ilvl w:val="1"/>
          <w:numId w:val="32"/>
        </w:numPr>
        <w:rPr>
          <w:rFonts w:ascii="Tahoma" w:hAnsi="Tahoma" w:cs="Tahoma"/>
          <w:sz w:val="20"/>
          <w:szCs w:val="20"/>
        </w:rPr>
      </w:pPr>
      <w:r w:rsidRPr="00AD3FD3">
        <w:rPr>
          <w:rFonts w:ascii="Tahoma" w:hAnsi="Tahoma" w:cs="Tahoma"/>
          <w:sz w:val="20"/>
          <w:szCs w:val="20"/>
        </w:rPr>
        <w:t xml:space="preserve">Penilai calon Pramuka Garuda terdiri dari Ketua Gugusdepan, Pembina Satuan, orang tua/wali calon Pramuka Garuda, dan seorang Andalan Ranting, serta tokoh masyarakat. Bilamana Andalan Ranting tidak tersedia dapat diisi oleh Andalan satu tingkat diatas dan seterusnya. </w:t>
      </w:r>
    </w:p>
    <w:p w:rsidR="00135EB1" w:rsidRPr="00AD3FD3" w:rsidRDefault="00014BDC" w:rsidP="00161C4A">
      <w:pPr>
        <w:pStyle w:val="ListParagraph"/>
        <w:numPr>
          <w:ilvl w:val="1"/>
          <w:numId w:val="32"/>
        </w:numPr>
        <w:rPr>
          <w:rFonts w:ascii="Tahoma" w:hAnsi="Tahoma" w:cs="Tahoma"/>
          <w:sz w:val="20"/>
          <w:szCs w:val="20"/>
        </w:rPr>
      </w:pPr>
      <w:r w:rsidRPr="00AD3FD3">
        <w:rPr>
          <w:rFonts w:ascii="Tahoma" w:hAnsi="Tahoma" w:cs="Tahoma"/>
          <w:sz w:val="20"/>
          <w:szCs w:val="20"/>
        </w:rPr>
        <w:t xml:space="preserve">Tim penilai sebagaimana tersebut pada huruf a disahkan dengan </w:t>
      </w:r>
      <w:proofErr w:type="gramStart"/>
      <w:r w:rsidRPr="00AD3FD3">
        <w:rPr>
          <w:rFonts w:ascii="Tahoma" w:hAnsi="Tahoma" w:cs="Tahoma"/>
          <w:sz w:val="20"/>
          <w:szCs w:val="20"/>
        </w:rPr>
        <w:t>surat</w:t>
      </w:r>
      <w:proofErr w:type="gramEnd"/>
      <w:r w:rsidRPr="00AD3FD3">
        <w:rPr>
          <w:rFonts w:ascii="Tahoma" w:hAnsi="Tahoma" w:cs="Tahoma"/>
          <w:sz w:val="20"/>
          <w:szCs w:val="20"/>
        </w:rPr>
        <w:t xml:space="preserve"> Keputusan Ketua Kwartir Cabang. </w:t>
      </w:r>
    </w:p>
    <w:p w:rsidR="00135EB1" w:rsidRPr="00AD3FD3" w:rsidRDefault="00135EB1" w:rsidP="00161C4A">
      <w:pPr>
        <w:numPr>
          <w:ilvl w:val="0"/>
          <w:numId w:val="37"/>
        </w:numPr>
        <w:spacing w:line="312" w:lineRule="auto"/>
        <w:ind w:left="993" w:hanging="426"/>
        <w:rPr>
          <w:rFonts w:ascii="Tahoma" w:hAnsi="Tahoma" w:cs="Tahoma"/>
          <w:b/>
          <w:bCs/>
          <w:sz w:val="20"/>
          <w:szCs w:val="20"/>
          <w:lang w:val="sv-SE"/>
        </w:rPr>
      </w:pPr>
      <w:r w:rsidRPr="00AD3FD3">
        <w:rPr>
          <w:rFonts w:ascii="Tahoma" w:hAnsi="Tahoma" w:cs="Tahoma"/>
          <w:b/>
          <w:bCs/>
          <w:sz w:val="20"/>
          <w:szCs w:val="20"/>
          <w:lang w:val="sv-SE"/>
        </w:rPr>
        <w:t>Cara Menilai</w:t>
      </w:r>
    </w:p>
    <w:p w:rsidR="00135EB1" w:rsidRPr="00AD3FD3" w:rsidRDefault="00135EB1" w:rsidP="00161C4A">
      <w:pPr>
        <w:numPr>
          <w:ilvl w:val="0"/>
          <w:numId w:val="35"/>
        </w:numPr>
        <w:tabs>
          <w:tab w:val="clear" w:pos="720"/>
          <w:tab w:val="num" w:pos="1287"/>
        </w:tabs>
        <w:spacing w:line="312" w:lineRule="auto"/>
        <w:ind w:left="1287"/>
        <w:jc w:val="both"/>
        <w:rPr>
          <w:rFonts w:ascii="Tahoma" w:hAnsi="Tahoma" w:cs="Tahoma"/>
          <w:sz w:val="20"/>
          <w:szCs w:val="20"/>
          <w:lang w:val="sv-SE"/>
        </w:rPr>
      </w:pPr>
      <w:r w:rsidRPr="00AD3FD3">
        <w:rPr>
          <w:rFonts w:ascii="Tahoma" w:hAnsi="Tahoma" w:cs="Tahoma"/>
          <w:sz w:val="20"/>
          <w:szCs w:val="20"/>
          <w:lang w:val="sv-SE"/>
        </w:rPr>
        <w:t>Tim Penilai dalam melaksanakan tugasnya wajib memperhatikan:</w:t>
      </w:r>
    </w:p>
    <w:p w:rsidR="00135EB1" w:rsidRPr="00AD3FD3" w:rsidRDefault="00135EB1" w:rsidP="00161C4A">
      <w:pPr>
        <w:numPr>
          <w:ilvl w:val="0"/>
          <w:numId w:val="36"/>
        </w:numPr>
        <w:tabs>
          <w:tab w:val="clear" w:pos="1080"/>
          <w:tab w:val="num" w:pos="1647"/>
        </w:tabs>
        <w:spacing w:line="312" w:lineRule="auto"/>
        <w:ind w:left="1647"/>
        <w:jc w:val="both"/>
        <w:rPr>
          <w:rFonts w:ascii="Tahoma" w:hAnsi="Tahoma" w:cs="Tahoma"/>
          <w:sz w:val="20"/>
          <w:szCs w:val="20"/>
          <w:lang w:val="sv-SE"/>
        </w:rPr>
      </w:pPr>
      <w:r w:rsidRPr="00AD3FD3">
        <w:rPr>
          <w:rFonts w:ascii="Tahoma" w:hAnsi="Tahoma" w:cs="Tahoma"/>
          <w:sz w:val="20"/>
          <w:szCs w:val="20"/>
          <w:lang w:val="sv-SE"/>
        </w:rPr>
        <w:t>Keadaan, waktu dan lingkungan setempat</w:t>
      </w:r>
    </w:p>
    <w:p w:rsidR="00135EB1" w:rsidRPr="00AD3FD3" w:rsidRDefault="00135EB1" w:rsidP="00161C4A">
      <w:pPr>
        <w:numPr>
          <w:ilvl w:val="0"/>
          <w:numId w:val="36"/>
        </w:numPr>
        <w:tabs>
          <w:tab w:val="clear" w:pos="1080"/>
          <w:tab w:val="num" w:pos="1647"/>
        </w:tabs>
        <w:spacing w:line="312" w:lineRule="auto"/>
        <w:ind w:left="1647"/>
        <w:jc w:val="both"/>
        <w:rPr>
          <w:rFonts w:ascii="Tahoma" w:hAnsi="Tahoma" w:cs="Tahoma"/>
          <w:sz w:val="20"/>
          <w:szCs w:val="20"/>
          <w:lang w:val="sv-SE"/>
        </w:rPr>
      </w:pPr>
      <w:r w:rsidRPr="00AD3FD3">
        <w:rPr>
          <w:rFonts w:ascii="Tahoma" w:hAnsi="Tahoma" w:cs="Tahoma"/>
          <w:sz w:val="20"/>
          <w:szCs w:val="20"/>
          <w:lang w:val="sv-SE"/>
        </w:rPr>
        <w:t xml:space="preserve">Sifat, kebiasaan, dan perilaku calon Pramuka Garuda yaitu bakat, kecerdasan, ketangkasan dan keterampilan, kondisi awal calon, serta usaha dan kemajuan  yang telah dicapainya.  </w:t>
      </w:r>
    </w:p>
    <w:p w:rsidR="00135EB1" w:rsidRPr="00AD3FD3" w:rsidRDefault="00135EB1" w:rsidP="00161C4A">
      <w:pPr>
        <w:numPr>
          <w:ilvl w:val="0"/>
          <w:numId w:val="36"/>
        </w:numPr>
        <w:tabs>
          <w:tab w:val="clear" w:pos="1080"/>
          <w:tab w:val="num" w:pos="1647"/>
        </w:tabs>
        <w:spacing w:line="312" w:lineRule="auto"/>
        <w:ind w:left="1647"/>
        <w:jc w:val="both"/>
        <w:rPr>
          <w:rFonts w:ascii="Tahoma" w:hAnsi="Tahoma" w:cs="Tahoma"/>
          <w:sz w:val="20"/>
          <w:szCs w:val="20"/>
          <w:lang w:val="sv-SE"/>
        </w:rPr>
      </w:pPr>
      <w:r w:rsidRPr="00AD3FD3">
        <w:rPr>
          <w:rFonts w:ascii="Tahoma" w:hAnsi="Tahoma" w:cs="Tahoma"/>
          <w:sz w:val="20"/>
          <w:szCs w:val="20"/>
          <w:lang w:val="sv-SE"/>
        </w:rPr>
        <w:t>Keterangan tertulis dari pihak-pihak yang mempunyai sangkut paut dengan kegiatan calon Pramuka Garuda antara lain dari guru, orang tua, tokoh masyarakat, dan pimpinan tempat kerja bagi calon yang sudah bekerja.</w:t>
      </w:r>
    </w:p>
    <w:p w:rsidR="00135EB1" w:rsidRPr="00AD3FD3" w:rsidRDefault="00135EB1" w:rsidP="00161C4A">
      <w:pPr>
        <w:numPr>
          <w:ilvl w:val="0"/>
          <w:numId w:val="35"/>
        </w:numPr>
        <w:tabs>
          <w:tab w:val="clear" w:pos="720"/>
          <w:tab w:val="num" w:pos="1287"/>
        </w:tabs>
        <w:spacing w:line="312" w:lineRule="auto"/>
        <w:ind w:left="1287"/>
        <w:jc w:val="both"/>
        <w:rPr>
          <w:rFonts w:ascii="Tahoma" w:hAnsi="Tahoma" w:cs="Tahoma"/>
          <w:sz w:val="20"/>
          <w:szCs w:val="20"/>
          <w:lang w:val="sv-SE"/>
        </w:rPr>
      </w:pPr>
      <w:r w:rsidRPr="00AD3FD3">
        <w:rPr>
          <w:rFonts w:ascii="Tahoma" w:hAnsi="Tahoma" w:cs="Tahoma"/>
          <w:sz w:val="20"/>
          <w:szCs w:val="20"/>
          <w:lang w:val="sv-SE"/>
        </w:rPr>
        <w:t>Penilaian atas calon Pramuka Garuda pada hakekatnya dilakukan secara perorangan.</w:t>
      </w:r>
    </w:p>
    <w:p w:rsidR="00135EB1" w:rsidRPr="00AD3FD3" w:rsidRDefault="00135EB1" w:rsidP="00161C4A">
      <w:pPr>
        <w:numPr>
          <w:ilvl w:val="0"/>
          <w:numId w:val="35"/>
        </w:numPr>
        <w:tabs>
          <w:tab w:val="clear" w:pos="720"/>
          <w:tab w:val="num" w:pos="1287"/>
        </w:tabs>
        <w:spacing w:line="312" w:lineRule="auto"/>
        <w:ind w:left="1287"/>
        <w:jc w:val="both"/>
        <w:rPr>
          <w:rFonts w:ascii="Tahoma" w:hAnsi="Tahoma" w:cs="Tahoma"/>
          <w:sz w:val="20"/>
          <w:szCs w:val="20"/>
          <w:lang w:val="sv-SE"/>
        </w:rPr>
      </w:pPr>
      <w:r w:rsidRPr="00AD3FD3">
        <w:rPr>
          <w:rFonts w:ascii="Tahoma" w:hAnsi="Tahoma" w:cs="Tahoma"/>
          <w:sz w:val="20"/>
          <w:szCs w:val="20"/>
          <w:lang w:val="sv-SE"/>
        </w:rPr>
        <w:t>Penilaian atas seorang Pramuka Garuda dilakukan dengan cara:</w:t>
      </w:r>
    </w:p>
    <w:p w:rsidR="00135EB1" w:rsidRPr="00AD3FD3" w:rsidRDefault="00014BDC" w:rsidP="00161C4A">
      <w:pPr>
        <w:numPr>
          <w:ilvl w:val="1"/>
          <w:numId w:val="35"/>
        </w:numPr>
        <w:tabs>
          <w:tab w:val="clear" w:pos="1440"/>
          <w:tab w:val="num" w:pos="1701"/>
        </w:tabs>
        <w:spacing w:line="312" w:lineRule="auto"/>
        <w:ind w:left="1701" w:hanging="425"/>
        <w:jc w:val="both"/>
        <w:rPr>
          <w:rFonts w:ascii="Tahoma" w:hAnsi="Tahoma" w:cs="Tahoma"/>
          <w:sz w:val="20"/>
          <w:szCs w:val="20"/>
          <w:lang w:val="sv-SE"/>
        </w:rPr>
      </w:pPr>
      <w:r w:rsidRPr="00AD3FD3">
        <w:rPr>
          <w:rFonts w:ascii="Tahoma" w:hAnsi="Tahoma" w:cs="Tahoma"/>
          <w:sz w:val="20"/>
          <w:szCs w:val="20"/>
          <w:lang w:val="id-ID"/>
        </w:rPr>
        <w:t>P</w:t>
      </w:r>
      <w:r w:rsidR="00135EB1" w:rsidRPr="00AD3FD3">
        <w:rPr>
          <w:rFonts w:ascii="Tahoma" w:hAnsi="Tahoma" w:cs="Tahoma"/>
          <w:sz w:val="20"/>
          <w:szCs w:val="20"/>
          <w:lang w:val="sv-SE"/>
        </w:rPr>
        <w:t>engamatan langsung;</w:t>
      </w:r>
    </w:p>
    <w:p w:rsidR="00135EB1" w:rsidRPr="00AD3FD3" w:rsidRDefault="00014BDC" w:rsidP="00161C4A">
      <w:pPr>
        <w:numPr>
          <w:ilvl w:val="1"/>
          <w:numId w:val="35"/>
        </w:numPr>
        <w:tabs>
          <w:tab w:val="clear" w:pos="1440"/>
          <w:tab w:val="num" w:pos="1701"/>
        </w:tabs>
        <w:spacing w:line="312" w:lineRule="auto"/>
        <w:ind w:left="1701" w:hanging="425"/>
        <w:jc w:val="both"/>
        <w:rPr>
          <w:rFonts w:ascii="Tahoma" w:hAnsi="Tahoma" w:cs="Tahoma"/>
          <w:sz w:val="20"/>
          <w:szCs w:val="20"/>
          <w:lang w:val="sv-SE"/>
        </w:rPr>
      </w:pPr>
      <w:r w:rsidRPr="00AD3FD3">
        <w:rPr>
          <w:rFonts w:ascii="Tahoma" w:hAnsi="Tahoma" w:cs="Tahoma"/>
          <w:sz w:val="20"/>
          <w:szCs w:val="20"/>
          <w:lang w:val="id-ID"/>
        </w:rPr>
        <w:lastRenderedPageBreak/>
        <w:t>W</w:t>
      </w:r>
      <w:r w:rsidR="00135EB1" w:rsidRPr="00AD3FD3">
        <w:rPr>
          <w:rFonts w:ascii="Tahoma" w:hAnsi="Tahoma" w:cs="Tahoma"/>
          <w:sz w:val="20"/>
          <w:szCs w:val="20"/>
          <w:lang w:val="sv-SE"/>
        </w:rPr>
        <w:t>awancara langsung;</w:t>
      </w:r>
    </w:p>
    <w:p w:rsidR="00135EB1" w:rsidRPr="00AD3FD3" w:rsidRDefault="00014BDC" w:rsidP="00161C4A">
      <w:pPr>
        <w:numPr>
          <w:ilvl w:val="1"/>
          <w:numId w:val="35"/>
        </w:numPr>
        <w:tabs>
          <w:tab w:val="clear" w:pos="1440"/>
          <w:tab w:val="num" w:pos="1701"/>
        </w:tabs>
        <w:spacing w:line="312" w:lineRule="auto"/>
        <w:ind w:left="1701" w:hanging="425"/>
        <w:jc w:val="both"/>
        <w:rPr>
          <w:rFonts w:ascii="Tahoma" w:hAnsi="Tahoma" w:cs="Tahoma"/>
          <w:sz w:val="20"/>
          <w:szCs w:val="20"/>
          <w:lang w:val="sv-SE"/>
        </w:rPr>
      </w:pPr>
      <w:r w:rsidRPr="00AD3FD3">
        <w:rPr>
          <w:rFonts w:ascii="Tahoma" w:hAnsi="Tahoma" w:cs="Tahoma"/>
          <w:sz w:val="20"/>
          <w:szCs w:val="20"/>
          <w:lang w:val="id-ID"/>
        </w:rPr>
        <w:t>M</w:t>
      </w:r>
      <w:r w:rsidR="00135EB1" w:rsidRPr="00AD3FD3">
        <w:rPr>
          <w:rFonts w:ascii="Tahoma" w:hAnsi="Tahoma" w:cs="Tahoma"/>
          <w:sz w:val="20"/>
          <w:szCs w:val="20"/>
          <w:lang w:val="sv-SE"/>
        </w:rPr>
        <w:t>embaca dan mendengar keterangan dari pihak ketiga</w:t>
      </w:r>
      <w:r w:rsidR="00135EB1" w:rsidRPr="00AD3FD3">
        <w:rPr>
          <w:rFonts w:ascii="Tahoma" w:hAnsi="Tahoma" w:cs="Tahoma"/>
          <w:sz w:val="20"/>
          <w:szCs w:val="20"/>
          <w:lang w:val="id-ID"/>
        </w:rPr>
        <w:t xml:space="preserve"> (teman sebaya dan unsur lingkungan terdekat)</w:t>
      </w:r>
      <w:r w:rsidR="00135EB1" w:rsidRPr="00AD3FD3">
        <w:rPr>
          <w:rFonts w:ascii="Tahoma" w:hAnsi="Tahoma" w:cs="Tahoma"/>
          <w:sz w:val="20"/>
          <w:szCs w:val="20"/>
          <w:lang w:val="sv-SE"/>
        </w:rPr>
        <w:t>;</w:t>
      </w:r>
    </w:p>
    <w:p w:rsidR="00DB6367" w:rsidRPr="00AD3FD3" w:rsidRDefault="00014BDC" w:rsidP="00161C4A">
      <w:pPr>
        <w:numPr>
          <w:ilvl w:val="1"/>
          <w:numId w:val="35"/>
        </w:numPr>
        <w:tabs>
          <w:tab w:val="clear" w:pos="1440"/>
          <w:tab w:val="num" w:pos="1701"/>
        </w:tabs>
        <w:spacing w:line="312" w:lineRule="auto"/>
        <w:ind w:left="1701" w:hanging="425"/>
        <w:jc w:val="both"/>
        <w:rPr>
          <w:rFonts w:ascii="Tahoma" w:hAnsi="Tahoma" w:cs="Tahoma"/>
          <w:sz w:val="20"/>
          <w:szCs w:val="20"/>
          <w:lang w:val="sv-SE"/>
        </w:rPr>
      </w:pPr>
      <w:r w:rsidRPr="00AD3FD3">
        <w:rPr>
          <w:rFonts w:ascii="Tahoma" w:hAnsi="Tahoma" w:cs="Tahoma"/>
          <w:sz w:val="20"/>
          <w:szCs w:val="20"/>
          <w:lang w:val="id-ID"/>
        </w:rPr>
        <w:t>M</w:t>
      </w:r>
      <w:r w:rsidR="00135EB1" w:rsidRPr="00AD3FD3">
        <w:rPr>
          <w:rFonts w:ascii="Tahoma" w:hAnsi="Tahoma" w:cs="Tahoma"/>
          <w:sz w:val="20"/>
          <w:szCs w:val="20"/>
          <w:lang w:val="sv-SE"/>
        </w:rPr>
        <w:t>engisi formulir penilaian Pramuka Garuda;</w:t>
      </w:r>
    </w:p>
    <w:p w:rsidR="008F6793" w:rsidRPr="00AD3FD3" w:rsidRDefault="00014BDC" w:rsidP="00161C4A">
      <w:pPr>
        <w:numPr>
          <w:ilvl w:val="1"/>
          <w:numId w:val="35"/>
        </w:numPr>
        <w:tabs>
          <w:tab w:val="clear" w:pos="1440"/>
          <w:tab w:val="num" w:pos="1701"/>
        </w:tabs>
        <w:spacing w:line="312" w:lineRule="auto"/>
        <w:ind w:left="1701" w:hanging="425"/>
        <w:jc w:val="both"/>
        <w:rPr>
          <w:rFonts w:ascii="Tahoma" w:hAnsi="Tahoma" w:cs="Tahoma"/>
          <w:sz w:val="20"/>
          <w:szCs w:val="20"/>
          <w:lang w:val="sv-SE"/>
        </w:rPr>
      </w:pPr>
      <w:r w:rsidRPr="00AD3FD3">
        <w:rPr>
          <w:rFonts w:ascii="Tahoma" w:hAnsi="Tahoma" w:cs="Tahoma"/>
          <w:sz w:val="20"/>
          <w:szCs w:val="20"/>
          <w:lang w:val="id-ID"/>
        </w:rPr>
        <w:t>B</w:t>
      </w:r>
      <w:r w:rsidR="00135EB1" w:rsidRPr="00AD3FD3">
        <w:rPr>
          <w:rFonts w:ascii="Tahoma" w:hAnsi="Tahoma" w:cs="Tahoma"/>
          <w:sz w:val="20"/>
          <w:szCs w:val="20"/>
          <w:lang w:val="fi-FI"/>
        </w:rPr>
        <w:t>eberapa di antaranya melalui uji kecakapan</w:t>
      </w:r>
    </w:p>
    <w:p w:rsidR="008F6793" w:rsidRPr="00AD3FD3" w:rsidRDefault="008F6793" w:rsidP="00BE68CD">
      <w:pPr>
        <w:pStyle w:val="ListParagraph"/>
        <w:tabs>
          <w:tab w:val="left" w:pos="567"/>
        </w:tabs>
        <w:spacing w:line="312" w:lineRule="auto"/>
        <w:ind w:left="567"/>
        <w:jc w:val="both"/>
        <w:rPr>
          <w:rFonts w:ascii="Tahoma" w:hAnsi="Tahoma" w:cs="Tahoma"/>
          <w:b/>
          <w:sz w:val="20"/>
          <w:szCs w:val="20"/>
        </w:rPr>
      </w:pPr>
    </w:p>
    <w:p w:rsidR="00BE68CD" w:rsidRPr="00AD3FD3" w:rsidRDefault="00BE68CD" w:rsidP="009C0486">
      <w:pPr>
        <w:pStyle w:val="ListParagraph"/>
        <w:numPr>
          <w:ilvl w:val="0"/>
          <w:numId w:val="24"/>
        </w:numPr>
        <w:tabs>
          <w:tab w:val="left" w:pos="567"/>
        </w:tabs>
        <w:spacing w:line="312" w:lineRule="auto"/>
        <w:ind w:left="567" w:hanging="567"/>
        <w:jc w:val="both"/>
        <w:rPr>
          <w:rFonts w:ascii="Tahoma" w:hAnsi="Tahoma" w:cs="Tahoma"/>
          <w:b/>
          <w:sz w:val="20"/>
          <w:szCs w:val="20"/>
        </w:rPr>
      </w:pPr>
      <w:r w:rsidRPr="00AD3FD3">
        <w:rPr>
          <w:rFonts w:ascii="Tahoma" w:hAnsi="Tahoma" w:cs="Tahoma"/>
          <w:b/>
          <w:sz w:val="20"/>
          <w:szCs w:val="20"/>
        </w:rPr>
        <w:t>MACAM, JENIS</w:t>
      </w:r>
      <w:r w:rsidR="00984C5D" w:rsidRPr="00AD3FD3">
        <w:rPr>
          <w:rFonts w:ascii="Tahoma" w:hAnsi="Tahoma" w:cs="Tahoma"/>
          <w:b/>
          <w:sz w:val="20"/>
          <w:szCs w:val="20"/>
        </w:rPr>
        <w:t xml:space="preserve"> BAHAN, BENTUK, GAMBAR DAN </w:t>
      </w:r>
      <w:r w:rsidR="00984C5D" w:rsidRPr="00AD3FD3">
        <w:rPr>
          <w:rFonts w:ascii="Tahoma" w:hAnsi="Tahoma" w:cs="Tahoma"/>
          <w:b/>
          <w:sz w:val="20"/>
          <w:szCs w:val="20"/>
          <w:lang w:val="id-ID"/>
        </w:rPr>
        <w:t>ARTI LAMBANG</w:t>
      </w:r>
    </w:p>
    <w:p w:rsidR="006A6448" w:rsidRPr="00AD3FD3" w:rsidRDefault="006A6448" w:rsidP="00161C4A">
      <w:pPr>
        <w:numPr>
          <w:ilvl w:val="0"/>
          <w:numId w:val="42"/>
        </w:numPr>
        <w:spacing w:line="312" w:lineRule="auto"/>
        <w:ind w:left="993" w:hanging="426"/>
        <w:rPr>
          <w:rFonts w:ascii="Tahoma" w:hAnsi="Tahoma" w:cs="Tahoma"/>
          <w:b/>
          <w:bCs/>
          <w:sz w:val="20"/>
          <w:szCs w:val="20"/>
        </w:rPr>
      </w:pPr>
      <w:r w:rsidRPr="00AD3FD3">
        <w:rPr>
          <w:rFonts w:ascii="Tahoma" w:hAnsi="Tahoma" w:cs="Tahoma"/>
          <w:b/>
          <w:bCs/>
          <w:sz w:val="20"/>
          <w:szCs w:val="20"/>
        </w:rPr>
        <w:t>Macam</w:t>
      </w:r>
    </w:p>
    <w:p w:rsidR="00984C5D" w:rsidRPr="00AD3FD3" w:rsidRDefault="00984C5D" w:rsidP="00984C5D">
      <w:pPr>
        <w:ind w:left="993"/>
        <w:rPr>
          <w:rFonts w:ascii="Tahoma" w:hAnsi="Tahoma" w:cs="Tahoma"/>
          <w:sz w:val="20"/>
          <w:szCs w:val="20"/>
        </w:rPr>
      </w:pPr>
      <w:r w:rsidRPr="00AD3FD3">
        <w:rPr>
          <w:rFonts w:ascii="Tahoma" w:hAnsi="Tahoma" w:cs="Tahoma"/>
          <w:sz w:val="20"/>
          <w:szCs w:val="20"/>
        </w:rPr>
        <w:t xml:space="preserve">Tanda Pramuka Garuda terdiri atas 4 (empat) macam, </w:t>
      </w:r>
      <w:proofErr w:type="gramStart"/>
      <w:r w:rsidRPr="00AD3FD3">
        <w:rPr>
          <w:rFonts w:ascii="Tahoma" w:hAnsi="Tahoma" w:cs="Tahoma"/>
          <w:sz w:val="20"/>
          <w:szCs w:val="20"/>
        </w:rPr>
        <w:t>yaitu :</w:t>
      </w:r>
      <w:proofErr w:type="gramEnd"/>
      <w:r w:rsidRPr="00AD3FD3">
        <w:rPr>
          <w:rFonts w:ascii="Tahoma" w:hAnsi="Tahoma" w:cs="Tahoma"/>
          <w:sz w:val="20"/>
          <w:szCs w:val="20"/>
        </w:rPr>
        <w:t xml:space="preserve"> </w:t>
      </w:r>
    </w:p>
    <w:p w:rsidR="00984C5D" w:rsidRPr="00AD3FD3" w:rsidRDefault="00984C5D" w:rsidP="00984C5D">
      <w:pPr>
        <w:pStyle w:val="ListParagraph"/>
        <w:numPr>
          <w:ilvl w:val="1"/>
          <w:numId w:val="36"/>
        </w:numPr>
        <w:rPr>
          <w:rFonts w:ascii="Tahoma" w:hAnsi="Tahoma" w:cs="Tahoma"/>
          <w:sz w:val="20"/>
          <w:szCs w:val="20"/>
        </w:rPr>
      </w:pPr>
      <w:r w:rsidRPr="00AD3FD3">
        <w:rPr>
          <w:rFonts w:ascii="Tahoma" w:hAnsi="Tahoma" w:cs="Tahoma"/>
          <w:sz w:val="20"/>
          <w:szCs w:val="20"/>
        </w:rPr>
        <w:t xml:space="preserve">Tanda Pramuka Garuda berwarna dasar Hijau untuk Pramuka Siaga. </w:t>
      </w:r>
    </w:p>
    <w:p w:rsidR="00984C5D" w:rsidRPr="00AD3FD3" w:rsidRDefault="00984C5D" w:rsidP="00984C5D">
      <w:pPr>
        <w:pStyle w:val="ListParagraph"/>
        <w:numPr>
          <w:ilvl w:val="1"/>
          <w:numId w:val="36"/>
        </w:numPr>
        <w:rPr>
          <w:rFonts w:ascii="Tahoma" w:hAnsi="Tahoma" w:cs="Tahoma"/>
          <w:sz w:val="20"/>
          <w:szCs w:val="20"/>
        </w:rPr>
      </w:pPr>
      <w:r w:rsidRPr="00AD3FD3">
        <w:rPr>
          <w:rFonts w:ascii="Tahoma" w:hAnsi="Tahoma" w:cs="Tahoma"/>
          <w:sz w:val="20"/>
          <w:szCs w:val="20"/>
        </w:rPr>
        <w:t xml:space="preserve">Tanda Pramuka Garuda berwarna dasar Merah untuk Pramuka Penggalang. </w:t>
      </w:r>
    </w:p>
    <w:p w:rsidR="00984C5D" w:rsidRPr="00AD3FD3" w:rsidRDefault="00984C5D" w:rsidP="00984C5D">
      <w:pPr>
        <w:pStyle w:val="ListParagraph"/>
        <w:numPr>
          <w:ilvl w:val="1"/>
          <w:numId w:val="36"/>
        </w:numPr>
        <w:rPr>
          <w:rFonts w:ascii="Tahoma" w:hAnsi="Tahoma" w:cs="Tahoma"/>
          <w:sz w:val="20"/>
          <w:szCs w:val="20"/>
        </w:rPr>
      </w:pPr>
      <w:r w:rsidRPr="00AD3FD3">
        <w:rPr>
          <w:rFonts w:ascii="Tahoma" w:hAnsi="Tahoma" w:cs="Tahoma"/>
          <w:sz w:val="20"/>
          <w:szCs w:val="20"/>
        </w:rPr>
        <w:t xml:space="preserve">Tanda Pramuka Garuda berwarna dasar Kuning untuk Pramuka Penegak. </w:t>
      </w:r>
    </w:p>
    <w:p w:rsidR="006A6448" w:rsidRPr="00AD3FD3" w:rsidRDefault="00984C5D" w:rsidP="00984C5D">
      <w:pPr>
        <w:pStyle w:val="ListParagraph"/>
        <w:numPr>
          <w:ilvl w:val="1"/>
          <w:numId w:val="36"/>
        </w:numPr>
        <w:rPr>
          <w:rFonts w:ascii="Tahoma" w:hAnsi="Tahoma" w:cs="Tahoma"/>
          <w:sz w:val="20"/>
          <w:szCs w:val="20"/>
        </w:rPr>
      </w:pPr>
      <w:r w:rsidRPr="00AD3FD3">
        <w:rPr>
          <w:rFonts w:ascii="Tahoma" w:hAnsi="Tahoma" w:cs="Tahoma"/>
          <w:sz w:val="20"/>
          <w:szCs w:val="20"/>
        </w:rPr>
        <w:t xml:space="preserve">Tanda Pramuka Garuda berwarna dasar Coklat untuk Pramuka Pandega. </w:t>
      </w:r>
    </w:p>
    <w:p w:rsidR="006A6448" w:rsidRPr="00AD3FD3" w:rsidRDefault="006A6448" w:rsidP="00161C4A">
      <w:pPr>
        <w:numPr>
          <w:ilvl w:val="0"/>
          <w:numId w:val="42"/>
        </w:numPr>
        <w:spacing w:line="312" w:lineRule="auto"/>
        <w:ind w:left="993" w:hanging="426"/>
        <w:rPr>
          <w:rFonts w:ascii="Tahoma" w:hAnsi="Tahoma" w:cs="Tahoma"/>
          <w:b/>
          <w:sz w:val="20"/>
          <w:szCs w:val="20"/>
          <w:lang w:val="sv-SE"/>
        </w:rPr>
      </w:pPr>
      <w:r w:rsidRPr="00AD3FD3">
        <w:rPr>
          <w:rFonts w:ascii="Tahoma" w:hAnsi="Tahoma" w:cs="Tahoma"/>
          <w:b/>
          <w:bCs/>
          <w:sz w:val="20"/>
          <w:szCs w:val="20"/>
          <w:lang w:val="sv-SE"/>
        </w:rPr>
        <w:t>Jenis Bahan</w:t>
      </w:r>
    </w:p>
    <w:p w:rsidR="006A6448" w:rsidRPr="00AD3FD3" w:rsidRDefault="006A6448" w:rsidP="00161C4A">
      <w:pPr>
        <w:numPr>
          <w:ilvl w:val="0"/>
          <w:numId w:val="39"/>
        </w:numPr>
        <w:tabs>
          <w:tab w:val="clear" w:pos="720"/>
          <w:tab w:val="num" w:pos="1287"/>
        </w:tabs>
        <w:spacing w:line="312" w:lineRule="auto"/>
        <w:ind w:left="1276" w:hanging="283"/>
        <w:jc w:val="both"/>
        <w:rPr>
          <w:rFonts w:ascii="Tahoma" w:hAnsi="Tahoma" w:cs="Tahoma"/>
          <w:sz w:val="20"/>
          <w:szCs w:val="20"/>
          <w:lang w:val="sv-SE"/>
        </w:rPr>
      </w:pPr>
      <w:r w:rsidRPr="00AD3FD3">
        <w:rPr>
          <w:rFonts w:ascii="Tahoma" w:hAnsi="Tahoma" w:cs="Tahoma"/>
          <w:sz w:val="20"/>
          <w:szCs w:val="20"/>
          <w:lang w:val="sv-SE"/>
        </w:rPr>
        <w:t>Tanda Pramuka Garuda dibuat</w:t>
      </w:r>
      <w:r w:rsidR="00984C5D" w:rsidRPr="00AD3FD3">
        <w:rPr>
          <w:rFonts w:ascii="Tahoma" w:hAnsi="Tahoma" w:cs="Tahoma"/>
          <w:sz w:val="20"/>
          <w:szCs w:val="20"/>
          <w:lang w:val="sv-SE"/>
        </w:rPr>
        <w:t xml:space="preserve"> dari logam </w:t>
      </w:r>
      <w:r w:rsidRPr="00AD3FD3">
        <w:rPr>
          <w:rFonts w:ascii="Tahoma" w:hAnsi="Tahoma" w:cs="Tahoma"/>
          <w:sz w:val="20"/>
          <w:szCs w:val="20"/>
          <w:lang w:val="sv-SE"/>
        </w:rPr>
        <w:t>digantungkan pada pita kain.</w:t>
      </w:r>
    </w:p>
    <w:p w:rsidR="006A6448" w:rsidRPr="00AD3FD3" w:rsidRDefault="006A6448" w:rsidP="00161C4A">
      <w:pPr>
        <w:numPr>
          <w:ilvl w:val="0"/>
          <w:numId w:val="39"/>
        </w:numPr>
        <w:tabs>
          <w:tab w:val="clear" w:pos="720"/>
          <w:tab w:val="num" w:pos="1287"/>
        </w:tabs>
        <w:spacing w:line="312" w:lineRule="auto"/>
        <w:ind w:left="1276" w:hanging="283"/>
        <w:jc w:val="both"/>
        <w:rPr>
          <w:rFonts w:ascii="Tahoma" w:hAnsi="Tahoma" w:cs="Tahoma"/>
          <w:sz w:val="20"/>
          <w:szCs w:val="20"/>
          <w:lang w:val="sv-SE"/>
        </w:rPr>
      </w:pPr>
      <w:r w:rsidRPr="00AD3FD3">
        <w:rPr>
          <w:rFonts w:ascii="Tahoma" w:hAnsi="Tahoma" w:cs="Tahoma"/>
          <w:sz w:val="20"/>
          <w:szCs w:val="20"/>
          <w:lang w:val="sv-SE"/>
        </w:rPr>
        <w:t>Tanda</w:t>
      </w:r>
      <w:r w:rsidRPr="00AD3FD3">
        <w:rPr>
          <w:rFonts w:ascii="Tahoma" w:hAnsi="Tahoma" w:cs="Tahoma"/>
          <w:sz w:val="20"/>
          <w:szCs w:val="20"/>
          <w:lang w:val="id-ID"/>
        </w:rPr>
        <w:t xml:space="preserve"> Harian</w:t>
      </w:r>
      <w:r w:rsidRPr="00AD3FD3">
        <w:rPr>
          <w:rFonts w:ascii="Tahoma" w:hAnsi="Tahoma" w:cs="Tahoma"/>
          <w:sz w:val="20"/>
          <w:szCs w:val="20"/>
          <w:lang w:val="sv-SE"/>
        </w:rPr>
        <w:t xml:space="preserve"> Pramuka Garuda dibuat dari kain.</w:t>
      </w:r>
    </w:p>
    <w:p w:rsidR="006A6448" w:rsidRPr="00AD3FD3" w:rsidRDefault="006A6448" w:rsidP="006A6448">
      <w:pPr>
        <w:spacing w:line="312" w:lineRule="auto"/>
        <w:ind w:left="927"/>
        <w:jc w:val="both"/>
        <w:rPr>
          <w:rFonts w:ascii="Tahoma" w:hAnsi="Tahoma" w:cs="Tahoma"/>
          <w:sz w:val="20"/>
          <w:szCs w:val="20"/>
          <w:lang w:val="sv-SE"/>
        </w:rPr>
      </w:pPr>
    </w:p>
    <w:p w:rsidR="00984C5D" w:rsidRPr="00AD3FD3" w:rsidRDefault="000F67B6" w:rsidP="00984C5D">
      <w:pPr>
        <w:numPr>
          <w:ilvl w:val="0"/>
          <w:numId w:val="42"/>
        </w:numPr>
        <w:spacing w:line="312" w:lineRule="auto"/>
        <w:ind w:left="993" w:hanging="426"/>
        <w:rPr>
          <w:rFonts w:ascii="Tahoma" w:hAnsi="Tahoma" w:cs="Tahoma"/>
          <w:b/>
          <w:sz w:val="20"/>
          <w:szCs w:val="20"/>
          <w:lang w:val="sv-SE"/>
        </w:rPr>
      </w:pPr>
      <w:r w:rsidRPr="00AD3FD3">
        <w:rPr>
          <w:rFonts w:ascii="Tahoma" w:hAnsi="Tahoma" w:cs="Tahoma"/>
          <w:b/>
          <w:bCs/>
          <w:sz w:val="20"/>
          <w:szCs w:val="20"/>
          <w:lang w:val="sv-SE"/>
        </w:rPr>
        <w:t>Bentuk</w:t>
      </w:r>
      <w:r w:rsidRPr="00AD3FD3">
        <w:rPr>
          <w:rFonts w:ascii="Tahoma" w:hAnsi="Tahoma" w:cs="Tahoma"/>
          <w:b/>
          <w:bCs/>
          <w:sz w:val="20"/>
          <w:szCs w:val="20"/>
          <w:lang w:val="id-ID"/>
        </w:rPr>
        <w:t xml:space="preserve"> dan</w:t>
      </w:r>
      <w:r w:rsidR="006A6448" w:rsidRPr="00AD3FD3">
        <w:rPr>
          <w:rFonts w:ascii="Tahoma" w:hAnsi="Tahoma" w:cs="Tahoma"/>
          <w:b/>
          <w:bCs/>
          <w:sz w:val="20"/>
          <w:szCs w:val="20"/>
          <w:lang w:val="sv-SE"/>
        </w:rPr>
        <w:t xml:space="preserve"> </w:t>
      </w:r>
      <w:r w:rsidR="006A6448" w:rsidRPr="00AD3FD3">
        <w:rPr>
          <w:rFonts w:ascii="Tahoma" w:hAnsi="Tahoma" w:cs="Tahoma"/>
          <w:b/>
          <w:bCs/>
          <w:sz w:val="20"/>
          <w:szCs w:val="20"/>
          <w:lang w:val="id-ID"/>
        </w:rPr>
        <w:t>G</w:t>
      </w:r>
      <w:r w:rsidR="006A6448" w:rsidRPr="00AD3FD3">
        <w:rPr>
          <w:rFonts w:ascii="Tahoma" w:hAnsi="Tahoma" w:cs="Tahoma"/>
          <w:b/>
          <w:bCs/>
          <w:sz w:val="20"/>
          <w:szCs w:val="20"/>
          <w:lang w:val="sv-SE"/>
        </w:rPr>
        <w:t>ambar</w:t>
      </w:r>
    </w:p>
    <w:p w:rsidR="00984C5D" w:rsidRPr="00AD3FD3" w:rsidRDefault="00984C5D" w:rsidP="00984C5D">
      <w:pPr>
        <w:pStyle w:val="ListParagraph"/>
        <w:numPr>
          <w:ilvl w:val="0"/>
          <w:numId w:val="69"/>
        </w:numPr>
        <w:rPr>
          <w:rFonts w:ascii="Tahoma" w:hAnsi="Tahoma" w:cs="Tahoma"/>
          <w:sz w:val="20"/>
          <w:szCs w:val="20"/>
        </w:rPr>
      </w:pPr>
      <w:r w:rsidRPr="00AD3FD3">
        <w:rPr>
          <w:rFonts w:ascii="Tahoma" w:hAnsi="Tahoma" w:cs="Tahoma"/>
          <w:sz w:val="20"/>
          <w:szCs w:val="20"/>
        </w:rPr>
        <w:t>Tanda Pramuka Garuda berbentuk segi lima beraturan, dengan ukuran panjang sisi masing-masing 2</w:t>
      </w:r>
      <w:proofErr w:type="gramStart"/>
      <w:r w:rsidRPr="00AD3FD3">
        <w:rPr>
          <w:rFonts w:ascii="Tahoma" w:hAnsi="Tahoma" w:cs="Tahoma"/>
          <w:sz w:val="20"/>
          <w:szCs w:val="20"/>
        </w:rPr>
        <w:t>,5</w:t>
      </w:r>
      <w:proofErr w:type="gramEnd"/>
      <w:r w:rsidRPr="00AD3FD3">
        <w:rPr>
          <w:rFonts w:ascii="Tahoma" w:hAnsi="Tahoma" w:cs="Tahoma"/>
          <w:sz w:val="20"/>
          <w:szCs w:val="20"/>
        </w:rPr>
        <w:t xml:space="preserve"> cm dengan bingkai selebar 0,2 cm. </w:t>
      </w:r>
    </w:p>
    <w:p w:rsidR="00984C5D" w:rsidRPr="00AD3FD3" w:rsidRDefault="00984C5D" w:rsidP="00984C5D">
      <w:pPr>
        <w:pStyle w:val="ListParagraph"/>
        <w:numPr>
          <w:ilvl w:val="0"/>
          <w:numId w:val="69"/>
        </w:numPr>
        <w:rPr>
          <w:rFonts w:ascii="Tahoma" w:hAnsi="Tahoma" w:cs="Tahoma"/>
          <w:sz w:val="20"/>
          <w:szCs w:val="20"/>
        </w:rPr>
      </w:pPr>
      <w:r w:rsidRPr="00AD3FD3">
        <w:rPr>
          <w:rFonts w:ascii="Tahoma" w:hAnsi="Tahoma" w:cs="Tahoma"/>
          <w:sz w:val="20"/>
          <w:szCs w:val="20"/>
        </w:rPr>
        <w:t xml:space="preserve">Di tengah bentuk segi lima tersebut terdapat gambar relief seekor burung Garuda dengan sayap terbuka berwarna kuning emas, dengan lambang Gerakan Pramuka di dadanya, dan sehelai Pita yang digenggam oleh kedua cakarnya berwarna putih, bertuliskan SETIA, SIAP, SEDIA berwarna hitam. </w:t>
      </w:r>
    </w:p>
    <w:p w:rsidR="00984C5D" w:rsidRPr="00AD3FD3" w:rsidRDefault="00984C5D" w:rsidP="00984C5D">
      <w:pPr>
        <w:pStyle w:val="ListParagraph"/>
        <w:numPr>
          <w:ilvl w:val="0"/>
          <w:numId w:val="69"/>
        </w:numPr>
        <w:rPr>
          <w:rFonts w:ascii="Tahoma" w:hAnsi="Tahoma" w:cs="Tahoma"/>
          <w:sz w:val="20"/>
          <w:szCs w:val="20"/>
        </w:rPr>
      </w:pPr>
      <w:r w:rsidRPr="00AD3FD3">
        <w:rPr>
          <w:rFonts w:ascii="Tahoma" w:hAnsi="Tahoma" w:cs="Tahoma"/>
          <w:sz w:val="20"/>
          <w:szCs w:val="20"/>
        </w:rPr>
        <w:t xml:space="preserve">Bingkai Tanda Pramuka Garuda berwarna kuning emas. </w:t>
      </w:r>
    </w:p>
    <w:p w:rsidR="00984C5D" w:rsidRPr="00AD3FD3" w:rsidRDefault="00984C5D" w:rsidP="00984C5D">
      <w:pPr>
        <w:pStyle w:val="ListParagraph"/>
        <w:numPr>
          <w:ilvl w:val="0"/>
          <w:numId w:val="69"/>
        </w:numPr>
        <w:rPr>
          <w:rFonts w:ascii="Tahoma" w:hAnsi="Tahoma" w:cs="Tahoma"/>
          <w:sz w:val="20"/>
          <w:szCs w:val="20"/>
        </w:rPr>
      </w:pPr>
      <w:r w:rsidRPr="00AD3FD3">
        <w:rPr>
          <w:rFonts w:ascii="Tahoma" w:hAnsi="Tahoma" w:cs="Tahoma"/>
          <w:sz w:val="20"/>
          <w:szCs w:val="20"/>
        </w:rPr>
        <w:t xml:space="preserve">Pita Kuning Tanda Pramuka Garuda, berukuran lebar 2,5 cm, panjang 60-90 cm sehingga jika dikenakan berada tepat di ujung tulang dadanya. </w:t>
      </w:r>
    </w:p>
    <w:p w:rsidR="00984C5D" w:rsidRPr="00AD3FD3" w:rsidRDefault="00984C5D" w:rsidP="00984C5D">
      <w:pPr>
        <w:pStyle w:val="ListParagraph"/>
        <w:numPr>
          <w:ilvl w:val="0"/>
          <w:numId w:val="69"/>
        </w:numPr>
        <w:rPr>
          <w:rFonts w:ascii="Tahoma" w:hAnsi="Tahoma" w:cs="Tahoma"/>
          <w:sz w:val="20"/>
          <w:szCs w:val="20"/>
        </w:rPr>
      </w:pPr>
      <w:r w:rsidRPr="00AD3FD3">
        <w:rPr>
          <w:rFonts w:ascii="Tahoma" w:hAnsi="Tahoma" w:cs="Tahoma"/>
          <w:sz w:val="20"/>
          <w:szCs w:val="20"/>
        </w:rPr>
        <w:t>Bidang warna pita terbagi 3 (tiga) bagian putih-merah-putih, dengan pembagian warna putih di sisi tepinya (kanan dan kiri) selebar 0</w:t>
      </w:r>
      <w:proofErr w:type="gramStart"/>
      <w:r w:rsidRPr="00AD3FD3">
        <w:rPr>
          <w:rFonts w:ascii="Tahoma" w:hAnsi="Tahoma" w:cs="Tahoma"/>
          <w:sz w:val="20"/>
          <w:szCs w:val="20"/>
        </w:rPr>
        <w:t>,4</w:t>
      </w:r>
      <w:proofErr w:type="gramEnd"/>
      <w:r w:rsidRPr="00AD3FD3">
        <w:rPr>
          <w:rFonts w:ascii="Tahoma" w:hAnsi="Tahoma" w:cs="Tahoma"/>
          <w:sz w:val="20"/>
          <w:szCs w:val="20"/>
        </w:rPr>
        <w:t xml:space="preserve"> cm dan warna merah ditengah selebar 1,7 cm. </w:t>
      </w:r>
    </w:p>
    <w:p w:rsidR="00984C5D" w:rsidRPr="00AD3FD3" w:rsidRDefault="00984C5D" w:rsidP="00984C5D">
      <w:pPr>
        <w:pStyle w:val="ListParagraph"/>
        <w:numPr>
          <w:ilvl w:val="0"/>
          <w:numId w:val="69"/>
        </w:numPr>
        <w:rPr>
          <w:rFonts w:ascii="Tahoma" w:hAnsi="Tahoma" w:cs="Tahoma"/>
          <w:sz w:val="20"/>
          <w:szCs w:val="20"/>
        </w:rPr>
      </w:pPr>
      <w:r w:rsidRPr="00AD3FD3">
        <w:rPr>
          <w:rFonts w:ascii="Tahoma" w:hAnsi="Tahoma" w:cs="Tahoma"/>
          <w:sz w:val="20"/>
          <w:szCs w:val="20"/>
        </w:rPr>
        <w:t xml:space="preserve">Tanda Pramuka Garuda harian terbuat dari kain mempunyai bentuk, gambar, warna, tulisan dan ukuran yang </w:t>
      </w:r>
      <w:proofErr w:type="gramStart"/>
      <w:r w:rsidRPr="00AD3FD3">
        <w:rPr>
          <w:rFonts w:ascii="Tahoma" w:hAnsi="Tahoma" w:cs="Tahoma"/>
          <w:sz w:val="20"/>
          <w:szCs w:val="20"/>
        </w:rPr>
        <w:t>sama</w:t>
      </w:r>
      <w:proofErr w:type="gramEnd"/>
      <w:r w:rsidRPr="00AD3FD3">
        <w:rPr>
          <w:rFonts w:ascii="Tahoma" w:hAnsi="Tahoma" w:cs="Tahoma"/>
          <w:sz w:val="20"/>
          <w:szCs w:val="20"/>
        </w:rPr>
        <w:t xml:space="preserve"> dengan ketentuan-ketentuan di atas. </w:t>
      </w:r>
    </w:p>
    <w:p w:rsidR="000F67B6" w:rsidRPr="00AD3FD3" w:rsidRDefault="000F67B6" w:rsidP="000F67B6">
      <w:pPr>
        <w:pStyle w:val="ListParagraph"/>
        <w:ind w:left="1353"/>
        <w:rPr>
          <w:rFonts w:ascii="Tahoma" w:hAnsi="Tahoma" w:cs="Tahoma"/>
          <w:sz w:val="20"/>
          <w:szCs w:val="20"/>
        </w:rPr>
      </w:pPr>
    </w:p>
    <w:p w:rsidR="000F67B6" w:rsidRPr="00AD3FD3" w:rsidRDefault="000F67B6" w:rsidP="000F67B6">
      <w:pPr>
        <w:pStyle w:val="ListParagraph"/>
        <w:numPr>
          <w:ilvl w:val="0"/>
          <w:numId w:val="42"/>
        </w:numPr>
        <w:ind w:left="993"/>
        <w:rPr>
          <w:rFonts w:ascii="Tahoma" w:hAnsi="Tahoma" w:cs="Tahoma"/>
          <w:b/>
          <w:sz w:val="20"/>
          <w:szCs w:val="20"/>
        </w:rPr>
      </w:pPr>
      <w:r w:rsidRPr="00AD3FD3">
        <w:rPr>
          <w:rFonts w:ascii="Tahoma" w:hAnsi="Tahoma" w:cs="Tahoma"/>
          <w:b/>
          <w:sz w:val="20"/>
          <w:szCs w:val="20"/>
          <w:lang w:val="id-ID"/>
        </w:rPr>
        <w:t>Arti Tanda Gambar Pramuka Garuda</w:t>
      </w:r>
    </w:p>
    <w:p w:rsidR="000F67B6" w:rsidRPr="00AD3FD3" w:rsidRDefault="000F67B6" w:rsidP="002412A5">
      <w:pPr>
        <w:pStyle w:val="ListParagraph"/>
        <w:numPr>
          <w:ilvl w:val="0"/>
          <w:numId w:val="70"/>
        </w:numPr>
        <w:ind w:left="1353"/>
        <w:rPr>
          <w:rFonts w:ascii="Tahoma" w:hAnsi="Tahoma" w:cs="Tahoma"/>
          <w:sz w:val="20"/>
          <w:szCs w:val="20"/>
        </w:rPr>
      </w:pPr>
      <w:r w:rsidRPr="00AD3FD3">
        <w:rPr>
          <w:rFonts w:ascii="Tahoma" w:hAnsi="Tahoma" w:cs="Tahoma"/>
          <w:sz w:val="20"/>
          <w:szCs w:val="20"/>
        </w:rPr>
        <w:t xml:space="preserve">Bentuk segi </w:t>
      </w:r>
      <w:proofErr w:type="gramStart"/>
      <w:r w:rsidRPr="00AD3FD3">
        <w:rPr>
          <w:rFonts w:ascii="Tahoma" w:hAnsi="Tahoma" w:cs="Tahoma"/>
          <w:sz w:val="20"/>
          <w:szCs w:val="20"/>
        </w:rPr>
        <w:t>lima</w:t>
      </w:r>
      <w:proofErr w:type="gramEnd"/>
      <w:r w:rsidRPr="00AD3FD3">
        <w:rPr>
          <w:rFonts w:ascii="Tahoma" w:hAnsi="Tahoma" w:cs="Tahoma"/>
          <w:sz w:val="20"/>
          <w:szCs w:val="20"/>
        </w:rPr>
        <w:t xml:space="preserve"> mencerminkan Pancasila. </w:t>
      </w:r>
    </w:p>
    <w:p w:rsidR="000F67B6" w:rsidRPr="00AD3FD3" w:rsidRDefault="000F67B6" w:rsidP="002412A5">
      <w:pPr>
        <w:pStyle w:val="ListParagraph"/>
        <w:numPr>
          <w:ilvl w:val="0"/>
          <w:numId w:val="70"/>
        </w:numPr>
        <w:ind w:left="1353"/>
        <w:rPr>
          <w:rFonts w:ascii="Tahoma" w:hAnsi="Tahoma" w:cs="Tahoma"/>
          <w:sz w:val="20"/>
          <w:szCs w:val="20"/>
        </w:rPr>
      </w:pPr>
      <w:r w:rsidRPr="00AD3FD3">
        <w:rPr>
          <w:rFonts w:ascii="Tahoma" w:hAnsi="Tahoma" w:cs="Tahoma"/>
          <w:sz w:val="20"/>
          <w:szCs w:val="20"/>
        </w:rPr>
        <w:t xml:space="preserve">Gambar garuda dengan sayap terbuka menggambarkan kekuatan besar pada dirinya untuk mencapai cita-cita yang tinggi, bertindak dengan jiwa Pramuka yang berkembang dalam dadanya dan berpegang pada semboyan : </w:t>
      </w:r>
    </w:p>
    <w:p w:rsidR="000F67B6" w:rsidRPr="00AD3FD3" w:rsidRDefault="000F67B6" w:rsidP="002412A5">
      <w:pPr>
        <w:pStyle w:val="ListParagraph"/>
        <w:ind w:left="1353"/>
        <w:rPr>
          <w:rFonts w:ascii="Tahoma" w:hAnsi="Tahoma" w:cs="Tahoma"/>
          <w:sz w:val="20"/>
          <w:szCs w:val="20"/>
          <w:lang w:val="id-ID"/>
        </w:rPr>
      </w:pPr>
      <w:r w:rsidRPr="00AD3FD3">
        <w:rPr>
          <w:rFonts w:ascii="Tahoma" w:hAnsi="Tahoma" w:cs="Tahoma"/>
          <w:sz w:val="20"/>
          <w:szCs w:val="20"/>
        </w:rPr>
        <w:t xml:space="preserve">“SETIA – SIAP – SEDIA” </w:t>
      </w:r>
    </w:p>
    <w:p w:rsidR="000F67B6" w:rsidRPr="00AD3FD3" w:rsidRDefault="000F67B6" w:rsidP="002412A5">
      <w:pPr>
        <w:pStyle w:val="ListParagraph"/>
        <w:numPr>
          <w:ilvl w:val="0"/>
          <w:numId w:val="70"/>
        </w:numPr>
        <w:ind w:left="1353"/>
        <w:rPr>
          <w:rFonts w:ascii="Tahoma" w:hAnsi="Tahoma" w:cs="Tahoma"/>
          <w:sz w:val="20"/>
          <w:szCs w:val="20"/>
        </w:rPr>
      </w:pPr>
      <w:r w:rsidRPr="00AD3FD3">
        <w:rPr>
          <w:rFonts w:ascii="Tahoma" w:hAnsi="Tahoma" w:cs="Tahoma"/>
          <w:sz w:val="20"/>
          <w:szCs w:val="20"/>
        </w:rPr>
        <w:t xml:space="preserve">Pada masing-masing sayap terlukis 17 helai bulu, pada ekor terdapat 8 helai bulu, sedangkan pada pangkal sayap dan dada terdapat 45 helai bulu. Hal ini mengkiaskan bahwa setiap Pramuka Garuda harus memiliki semangat perjuangan nilai-nilai 17 Agustus 1945. </w:t>
      </w:r>
    </w:p>
    <w:p w:rsidR="000F67B6" w:rsidRPr="00AD3FD3" w:rsidRDefault="000F67B6" w:rsidP="002412A5">
      <w:pPr>
        <w:pStyle w:val="ListParagraph"/>
        <w:numPr>
          <w:ilvl w:val="0"/>
          <w:numId w:val="70"/>
        </w:numPr>
        <w:ind w:left="1353"/>
        <w:rPr>
          <w:rFonts w:ascii="Tahoma" w:hAnsi="Tahoma" w:cs="Tahoma"/>
          <w:sz w:val="20"/>
          <w:szCs w:val="20"/>
        </w:rPr>
      </w:pPr>
      <w:r w:rsidRPr="00AD3FD3">
        <w:rPr>
          <w:rFonts w:ascii="Tahoma" w:hAnsi="Tahoma" w:cs="Tahoma"/>
          <w:sz w:val="20"/>
          <w:szCs w:val="20"/>
        </w:rPr>
        <w:t xml:space="preserve">Lambang Gerakan pramuka yang terdapat pada dada garuda, digantungkan dengan rantai yang terdiri dari 10 (sepuluh) buah mata rantai (Dasadarma) dan pita yang digenggamnya terlipat menjadi 3 (tiga) bagian (Trisatya) serta ujung pita terpotong menjadi 2 (dua) bagian (Dwisatya dan Dwidarma). </w:t>
      </w:r>
    </w:p>
    <w:p w:rsidR="000F67B6" w:rsidRPr="00AD3FD3" w:rsidRDefault="000F67B6" w:rsidP="002412A5">
      <w:pPr>
        <w:pStyle w:val="ListParagraph"/>
        <w:numPr>
          <w:ilvl w:val="0"/>
          <w:numId w:val="70"/>
        </w:numPr>
        <w:ind w:left="1353"/>
        <w:rPr>
          <w:rFonts w:ascii="Tahoma" w:hAnsi="Tahoma" w:cs="Tahoma"/>
          <w:sz w:val="20"/>
          <w:szCs w:val="20"/>
        </w:rPr>
      </w:pPr>
      <w:r w:rsidRPr="00AD3FD3">
        <w:rPr>
          <w:rFonts w:ascii="Tahoma" w:hAnsi="Tahoma" w:cs="Tahoma"/>
          <w:sz w:val="20"/>
          <w:szCs w:val="20"/>
        </w:rPr>
        <w:t xml:space="preserve">Arti semboyan : </w:t>
      </w:r>
    </w:p>
    <w:p w:rsidR="000F67B6" w:rsidRPr="00AD3FD3" w:rsidRDefault="000F67B6" w:rsidP="002412A5">
      <w:pPr>
        <w:pStyle w:val="ListParagraph"/>
        <w:numPr>
          <w:ilvl w:val="1"/>
          <w:numId w:val="30"/>
        </w:numPr>
        <w:tabs>
          <w:tab w:val="clear" w:pos="1080"/>
          <w:tab w:val="num" w:pos="1713"/>
        </w:tabs>
        <w:ind w:left="1713"/>
        <w:rPr>
          <w:rFonts w:ascii="Tahoma" w:hAnsi="Tahoma" w:cs="Tahoma"/>
          <w:sz w:val="20"/>
          <w:szCs w:val="20"/>
        </w:rPr>
      </w:pPr>
      <w:r w:rsidRPr="00AD3FD3">
        <w:rPr>
          <w:rFonts w:ascii="Tahoma" w:hAnsi="Tahoma" w:cs="Tahoma"/>
          <w:sz w:val="20"/>
          <w:szCs w:val="20"/>
        </w:rPr>
        <w:t xml:space="preserve">SETIA artinya seorang Pramuka Garuda </w:t>
      </w:r>
      <w:proofErr w:type="gramStart"/>
      <w:r w:rsidRPr="00AD3FD3">
        <w:rPr>
          <w:rFonts w:ascii="Tahoma" w:hAnsi="Tahoma" w:cs="Tahoma"/>
          <w:sz w:val="20"/>
          <w:szCs w:val="20"/>
        </w:rPr>
        <w:t>akan</w:t>
      </w:r>
      <w:proofErr w:type="gramEnd"/>
      <w:r w:rsidRPr="00AD3FD3">
        <w:rPr>
          <w:rFonts w:ascii="Tahoma" w:hAnsi="Tahoma" w:cs="Tahoma"/>
          <w:sz w:val="20"/>
          <w:szCs w:val="20"/>
        </w:rPr>
        <w:t xml:space="preserve"> selalu setia kepada Tuhan Yang Maha Esa, bangsa dan Negara, pemimpin serta keluarganya. </w:t>
      </w:r>
    </w:p>
    <w:p w:rsidR="000F67B6" w:rsidRPr="00AD3FD3" w:rsidRDefault="000F67B6" w:rsidP="002412A5">
      <w:pPr>
        <w:pStyle w:val="ListParagraph"/>
        <w:numPr>
          <w:ilvl w:val="1"/>
          <w:numId w:val="30"/>
        </w:numPr>
        <w:ind w:left="1713"/>
        <w:rPr>
          <w:rFonts w:ascii="Tahoma" w:hAnsi="Tahoma" w:cs="Tahoma"/>
          <w:sz w:val="20"/>
          <w:szCs w:val="20"/>
        </w:rPr>
      </w:pPr>
      <w:r w:rsidRPr="00AD3FD3">
        <w:rPr>
          <w:rFonts w:ascii="Tahoma" w:hAnsi="Tahoma" w:cs="Tahoma"/>
          <w:sz w:val="20"/>
          <w:szCs w:val="20"/>
        </w:rPr>
        <w:lastRenderedPageBreak/>
        <w:t xml:space="preserve">SIAP artinya seorang Pramuka Garuda </w:t>
      </w:r>
      <w:proofErr w:type="gramStart"/>
      <w:r w:rsidRPr="00AD3FD3">
        <w:rPr>
          <w:rFonts w:ascii="Tahoma" w:hAnsi="Tahoma" w:cs="Tahoma"/>
          <w:sz w:val="20"/>
          <w:szCs w:val="20"/>
        </w:rPr>
        <w:t>akan</w:t>
      </w:r>
      <w:proofErr w:type="gramEnd"/>
      <w:r w:rsidRPr="00AD3FD3">
        <w:rPr>
          <w:rFonts w:ascii="Tahoma" w:hAnsi="Tahoma" w:cs="Tahoma"/>
          <w:sz w:val="20"/>
          <w:szCs w:val="20"/>
        </w:rPr>
        <w:t xml:space="preserve"> siap untuk berbuat kebajikan setiap saat. </w:t>
      </w:r>
    </w:p>
    <w:p w:rsidR="000F67B6" w:rsidRPr="00AD3FD3" w:rsidRDefault="000F67B6" w:rsidP="002412A5">
      <w:pPr>
        <w:pStyle w:val="ListParagraph"/>
        <w:numPr>
          <w:ilvl w:val="1"/>
          <w:numId w:val="30"/>
        </w:numPr>
        <w:ind w:left="1713"/>
        <w:rPr>
          <w:rFonts w:ascii="Tahoma" w:hAnsi="Tahoma" w:cs="Tahoma"/>
          <w:sz w:val="20"/>
          <w:szCs w:val="20"/>
        </w:rPr>
      </w:pPr>
      <w:r w:rsidRPr="00AD3FD3">
        <w:rPr>
          <w:rFonts w:ascii="Tahoma" w:hAnsi="Tahoma" w:cs="Tahoma"/>
          <w:sz w:val="20"/>
          <w:szCs w:val="20"/>
        </w:rPr>
        <w:t xml:space="preserve">SEDIA artinya seorang Pramuka Garuda </w:t>
      </w:r>
      <w:proofErr w:type="gramStart"/>
      <w:r w:rsidRPr="00AD3FD3">
        <w:rPr>
          <w:rFonts w:ascii="Tahoma" w:hAnsi="Tahoma" w:cs="Tahoma"/>
          <w:sz w:val="20"/>
          <w:szCs w:val="20"/>
        </w:rPr>
        <w:t>akan</w:t>
      </w:r>
      <w:proofErr w:type="gramEnd"/>
      <w:r w:rsidRPr="00AD3FD3">
        <w:rPr>
          <w:rFonts w:ascii="Tahoma" w:hAnsi="Tahoma" w:cs="Tahoma"/>
          <w:sz w:val="20"/>
          <w:szCs w:val="20"/>
        </w:rPr>
        <w:t xml:space="preserve"> selalu mempunyai sikap kesediaan dan rasa keikhlasan untuk berbakti. </w:t>
      </w:r>
    </w:p>
    <w:p w:rsidR="001E3628" w:rsidRPr="00AD3FD3" w:rsidRDefault="001E3628" w:rsidP="00BE68CD">
      <w:pPr>
        <w:pStyle w:val="ListParagraph"/>
        <w:tabs>
          <w:tab w:val="left" w:pos="567"/>
        </w:tabs>
        <w:spacing w:line="312" w:lineRule="auto"/>
        <w:ind w:left="567"/>
        <w:jc w:val="both"/>
        <w:rPr>
          <w:rFonts w:ascii="Tahoma" w:hAnsi="Tahoma" w:cs="Tahoma"/>
          <w:b/>
          <w:sz w:val="20"/>
          <w:szCs w:val="20"/>
        </w:rPr>
      </w:pPr>
    </w:p>
    <w:p w:rsidR="000F67B6" w:rsidRPr="00AD3FD3" w:rsidRDefault="00BE68CD" w:rsidP="000F67B6">
      <w:pPr>
        <w:pStyle w:val="ListParagraph"/>
        <w:numPr>
          <w:ilvl w:val="0"/>
          <w:numId w:val="24"/>
        </w:numPr>
        <w:tabs>
          <w:tab w:val="left" w:pos="567"/>
        </w:tabs>
        <w:spacing w:line="312" w:lineRule="auto"/>
        <w:ind w:left="567" w:hanging="567"/>
        <w:jc w:val="both"/>
        <w:rPr>
          <w:rFonts w:ascii="Tahoma" w:hAnsi="Tahoma" w:cs="Tahoma"/>
          <w:b/>
          <w:sz w:val="20"/>
          <w:szCs w:val="20"/>
        </w:rPr>
      </w:pPr>
      <w:r w:rsidRPr="00AD3FD3">
        <w:rPr>
          <w:rFonts w:ascii="Tahoma" w:hAnsi="Tahoma" w:cs="Tahoma"/>
          <w:b/>
          <w:sz w:val="20"/>
          <w:szCs w:val="20"/>
        </w:rPr>
        <w:t>KETENTUAN DAN TEMPAT PEMAKAIAN TANDA PRAMUKA GARUDA</w:t>
      </w:r>
    </w:p>
    <w:p w:rsidR="000F67B6" w:rsidRPr="00AD3FD3" w:rsidRDefault="000F67B6" w:rsidP="002412A5">
      <w:pPr>
        <w:pStyle w:val="ListParagraph"/>
        <w:numPr>
          <w:ilvl w:val="2"/>
          <w:numId w:val="36"/>
        </w:numPr>
        <w:ind w:left="993"/>
        <w:rPr>
          <w:rFonts w:ascii="Tahoma" w:hAnsi="Tahoma" w:cs="Tahoma"/>
          <w:sz w:val="20"/>
          <w:szCs w:val="20"/>
        </w:rPr>
      </w:pPr>
      <w:r w:rsidRPr="00AD3FD3">
        <w:rPr>
          <w:rFonts w:ascii="Tahoma" w:hAnsi="Tahoma" w:cs="Tahoma"/>
          <w:sz w:val="20"/>
          <w:szCs w:val="20"/>
        </w:rPr>
        <w:t xml:space="preserve">Tanda Pramuka Garuda berbentuk lencana digunakan pada acara khusus, antara </w:t>
      </w:r>
      <w:proofErr w:type="gramStart"/>
      <w:r w:rsidRPr="00AD3FD3">
        <w:rPr>
          <w:rFonts w:ascii="Tahoma" w:hAnsi="Tahoma" w:cs="Tahoma"/>
          <w:sz w:val="20"/>
          <w:szCs w:val="20"/>
        </w:rPr>
        <w:t>lain :</w:t>
      </w:r>
      <w:proofErr w:type="gramEnd"/>
      <w:r w:rsidRPr="00AD3FD3">
        <w:rPr>
          <w:rFonts w:ascii="Tahoma" w:hAnsi="Tahoma" w:cs="Tahoma"/>
          <w:sz w:val="20"/>
          <w:szCs w:val="20"/>
        </w:rPr>
        <w:t xml:space="preserve"> HUT RI, Hari Pramuka, Upacara Pelantikan Pramuka Garuda. </w:t>
      </w:r>
    </w:p>
    <w:p w:rsidR="000F67B6" w:rsidRPr="00AD3FD3" w:rsidRDefault="000F67B6" w:rsidP="002412A5">
      <w:pPr>
        <w:pStyle w:val="ListParagraph"/>
        <w:numPr>
          <w:ilvl w:val="2"/>
          <w:numId w:val="36"/>
        </w:numPr>
        <w:ind w:left="993"/>
        <w:rPr>
          <w:rFonts w:ascii="Tahoma" w:hAnsi="Tahoma" w:cs="Tahoma"/>
          <w:sz w:val="20"/>
          <w:szCs w:val="20"/>
        </w:rPr>
      </w:pPr>
      <w:r w:rsidRPr="00AD3FD3">
        <w:rPr>
          <w:rFonts w:ascii="Tahoma" w:hAnsi="Tahoma" w:cs="Tahoma"/>
          <w:sz w:val="20"/>
          <w:szCs w:val="20"/>
        </w:rPr>
        <w:t xml:space="preserve">Lencana dikalungkan di leher pada Seragam Pramuka. </w:t>
      </w:r>
    </w:p>
    <w:p w:rsidR="000F67B6" w:rsidRPr="00AD3FD3" w:rsidRDefault="000F67B6" w:rsidP="002412A5">
      <w:pPr>
        <w:pStyle w:val="ListParagraph"/>
        <w:numPr>
          <w:ilvl w:val="2"/>
          <w:numId w:val="36"/>
        </w:numPr>
        <w:ind w:left="993"/>
        <w:rPr>
          <w:rFonts w:ascii="Tahoma" w:hAnsi="Tahoma" w:cs="Tahoma"/>
          <w:sz w:val="20"/>
          <w:szCs w:val="20"/>
        </w:rPr>
      </w:pPr>
      <w:r w:rsidRPr="00AD3FD3">
        <w:rPr>
          <w:rFonts w:ascii="Tahoma" w:hAnsi="Tahoma" w:cs="Tahoma"/>
          <w:sz w:val="20"/>
          <w:szCs w:val="20"/>
        </w:rPr>
        <w:t>Tanda Pramuka Garuda Harian digunakan pada kegiatan sehari-hari.</w:t>
      </w:r>
    </w:p>
    <w:p w:rsidR="000F67B6" w:rsidRPr="00AD3FD3" w:rsidRDefault="000F67B6" w:rsidP="002412A5">
      <w:pPr>
        <w:pStyle w:val="ListParagraph"/>
        <w:numPr>
          <w:ilvl w:val="2"/>
          <w:numId w:val="36"/>
        </w:numPr>
        <w:ind w:left="993"/>
        <w:rPr>
          <w:rFonts w:ascii="Tahoma" w:hAnsi="Tahoma" w:cs="Tahoma"/>
          <w:sz w:val="20"/>
          <w:szCs w:val="20"/>
        </w:rPr>
      </w:pPr>
      <w:r w:rsidRPr="00AD3FD3">
        <w:rPr>
          <w:rFonts w:ascii="Tahoma" w:hAnsi="Tahoma" w:cs="Tahoma"/>
          <w:sz w:val="20"/>
          <w:szCs w:val="20"/>
        </w:rPr>
        <w:t xml:space="preserve">Tanda Pramuka Garuda Harian diletakan di dada sebelah kiri di atas tanda penghargaan lainnya pada Seragam Pramuka. </w:t>
      </w:r>
    </w:p>
    <w:p w:rsidR="00B54830" w:rsidRPr="00AD3FD3" w:rsidRDefault="00B54830" w:rsidP="000F67B6">
      <w:pPr>
        <w:tabs>
          <w:tab w:val="left" w:pos="567"/>
        </w:tabs>
        <w:spacing w:line="312" w:lineRule="auto"/>
        <w:jc w:val="both"/>
        <w:rPr>
          <w:rFonts w:ascii="Tahoma" w:hAnsi="Tahoma" w:cs="Tahoma"/>
          <w:sz w:val="20"/>
          <w:szCs w:val="20"/>
          <w:lang w:val="id-ID"/>
        </w:rPr>
      </w:pPr>
    </w:p>
    <w:p w:rsidR="00BE68CD" w:rsidRPr="00AD3FD3" w:rsidRDefault="00BE68CD" w:rsidP="009C0486">
      <w:pPr>
        <w:pStyle w:val="ListParagraph"/>
        <w:numPr>
          <w:ilvl w:val="0"/>
          <w:numId w:val="24"/>
        </w:numPr>
        <w:tabs>
          <w:tab w:val="left" w:pos="567"/>
        </w:tabs>
        <w:spacing w:line="312" w:lineRule="auto"/>
        <w:ind w:left="567" w:hanging="567"/>
        <w:jc w:val="both"/>
        <w:rPr>
          <w:rFonts w:ascii="Tahoma" w:hAnsi="Tahoma" w:cs="Tahoma"/>
          <w:b/>
          <w:sz w:val="20"/>
          <w:szCs w:val="20"/>
        </w:rPr>
      </w:pPr>
      <w:r w:rsidRPr="00AD3FD3">
        <w:rPr>
          <w:rFonts w:ascii="Tahoma" w:hAnsi="Tahoma" w:cs="Tahoma"/>
          <w:b/>
          <w:sz w:val="20"/>
          <w:szCs w:val="20"/>
        </w:rPr>
        <w:t>PENETAPAN DAN UPACARA PEMBERIAN LENCANA PRAMUKA GARUDA</w:t>
      </w:r>
    </w:p>
    <w:p w:rsidR="002412A5" w:rsidRPr="00AD3FD3" w:rsidRDefault="00E83981" w:rsidP="002412A5">
      <w:pPr>
        <w:numPr>
          <w:ilvl w:val="0"/>
          <w:numId w:val="71"/>
        </w:numPr>
        <w:spacing w:line="312" w:lineRule="auto"/>
        <w:ind w:left="993"/>
        <w:rPr>
          <w:rFonts w:ascii="Tahoma" w:hAnsi="Tahoma" w:cs="Tahoma"/>
          <w:bCs/>
          <w:sz w:val="20"/>
          <w:szCs w:val="20"/>
          <w:lang w:val="id-ID"/>
        </w:rPr>
      </w:pPr>
      <w:r w:rsidRPr="00AD3FD3">
        <w:rPr>
          <w:rFonts w:ascii="Tahoma" w:hAnsi="Tahoma" w:cs="Tahoma"/>
          <w:b/>
          <w:bCs/>
          <w:sz w:val="20"/>
          <w:szCs w:val="20"/>
          <w:lang w:val="id-ID"/>
        </w:rPr>
        <w:t>Penetapan Pramuka Garuda</w:t>
      </w:r>
    </w:p>
    <w:p w:rsidR="002412A5" w:rsidRPr="00AD3FD3" w:rsidRDefault="002412A5" w:rsidP="002412A5">
      <w:pPr>
        <w:pStyle w:val="ListParagraph"/>
        <w:numPr>
          <w:ilvl w:val="0"/>
          <w:numId w:val="72"/>
        </w:numPr>
        <w:rPr>
          <w:rFonts w:ascii="Tahoma" w:hAnsi="Tahoma" w:cs="Tahoma"/>
          <w:sz w:val="20"/>
          <w:szCs w:val="20"/>
        </w:rPr>
      </w:pPr>
      <w:r w:rsidRPr="00AD3FD3">
        <w:rPr>
          <w:rFonts w:ascii="Tahoma" w:hAnsi="Tahoma" w:cs="Tahoma"/>
          <w:sz w:val="20"/>
          <w:szCs w:val="20"/>
        </w:rPr>
        <w:t xml:space="preserve">Penetapan Pramuka Garuda oleh Ketua Kwarcab berdasarkan rekomendasi </w:t>
      </w:r>
      <w:proofErr w:type="gramStart"/>
      <w:r w:rsidRPr="00AD3FD3">
        <w:rPr>
          <w:rFonts w:ascii="Tahoma" w:hAnsi="Tahoma" w:cs="Tahoma"/>
          <w:sz w:val="20"/>
          <w:szCs w:val="20"/>
        </w:rPr>
        <w:t>tim</w:t>
      </w:r>
      <w:proofErr w:type="gramEnd"/>
      <w:r w:rsidRPr="00AD3FD3">
        <w:rPr>
          <w:rFonts w:ascii="Tahoma" w:hAnsi="Tahoma" w:cs="Tahoma"/>
          <w:sz w:val="20"/>
          <w:szCs w:val="20"/>
        </w:rPr>
        <w:t xml:space="preserve"> penilai. </w:t>
      </w:r>
    </w:p>
    <w:p w:rsidR="00E83981" w:rsidRPr="00AD3FD3" w:rsidRDefault="002412A5" w:rsidP="002412A5">
      <w:pPr>
        <w:pStyle w:val="ListParagraph"/>
        <w:numPr>
          <w:ilvl w:val="0"/>
          <w:numId w:val="72"/>
        </w:numPr>
        <w:rPr>
          <w:rFonts w:ascii="Tahoma" w:hAnsi="Tahoma" w:cs="Tahoma"/>
          <w:sz w:val="20"/>
          <w:szCs w:val="20"/>
        </w:rPr>
      </w:pPr>
      <w:r w:rsidRPr="00AD3FD3">
        <w:rPr>
          <w:rFonts w:ascii="Tahoma" w:hAnsi="Tahoma" w:cs="Tahoma"/>
          <w:sz w:val="20"/>
          <w:szCs w:val="20"/>
        </w:rPr>
        <w:t xml:space="preserve">Penetapan Pramuka Garuda bagi anggota gugusdepan Luar Negeri oleh Ketua Kwartir Nasional berdasarkan rekomendasi </w:t>
      </w:r>
      <w:proofErr w:type="gramStart"/>
      <w:r w:rsidRPr="00AD3FD3">
        <w:rPr>
          <w:rFonts w:ascii="Tahoma" w:hAnsi="Tahoma" w:cs="Tahoma"/>
          <w:sz w:val="20"/>
          <w:szCs w:val="20"/>
        </w:rPr>
        <w:t>tim</w:t>
      </w:r>
      <w:proofErr w:type="gramEnd"/>
      <w:r w:rsidRPr="00AD3FD3">
        <w:rPr>
          <w:rFonts w:ascii="Tahoma" w:hAnsi="Tahoma" w:cs="Tahoma"/>
          <w:sz w:val="20"/>
          <w:szCs w:val="20"/>
        </w:rPr>
        <w:t xml:space="preserve"> penilai. </w:t>
      </w:r>
    </w:p>
    <w:p w:rsidR="00E83981" w:rsidRPr="00AD3FD3" w:rsidRDefault="00E83981" w:rsidP="002412A5">
      <w:pPr>
        <w:numPr>
          <w:ilvl w:val="0"/>
          <w:numId w:val="71"/>
        </w:numPr>
        <w:spacing w:line="312" w:lineRule="auto"/>
        <w:ind w:left="993"/>
        <w:rPr>
          <w:rFonts w:ascii="Tahoma" w:hAnsi="Tahoma" w:cs="Tahoma"/>
          <w:b/>
          <w:bCs/>
          <w:sz w:val="20"/>
          <w:szCs w:val="20"/>
          <w:lang w:val="id-ID"/>
        </w:rPr>
      </w:pPr>
      <w:r w:rsidRPr="00AD3FD3">
        <w:rPr>
          <w:rFonts w:ascii="Tahoma" w:hAnsi="Tahoma" w:cs="Tahoma"/>
          <w:b/>
          <w:bCs/>
          <w:sz w:val="20"/>
          <w:szCs w:val="20"/>
          <w:lang w:val="id-ID"/>
        </w:rPr>
        <w:t>Upacara Pemberian</w:t>
      </w:r>
    </w:p>
    <w:p w:rsidR="002412A5" w:rsidRPr="00AD3FD3" w:rsidRDefault="002412A5" w:rsidP="002412A5">
      <w:pPr>
        <w:pStyle w:val="ListParagraph"/>
        <w:numPr>
          <w:ilvl w:val="0"/>
          <w:numId w:val="73"/>
        </w:numPr>
        <w:rPr>
          <w:rFonts w:ascii="Tahoma" w:hAnsi="Tahoma" w:cs="Tahoma"/>
          <w:sz w:val="20"/>
        </w:rPr>
      </w:pPr>
      <w:r w:rsidRPr="00AD3FD3">
        <w:rPr>
          <w:rFonts w:ascii="Tahoma" w:hAnsi="Tahoma" w:cs="Tahoma"/>
          <w:sz w:val="20"/>
        </w:rPr>
        <w:t xml:space="preserve">Anggota Muda Gerakan Pramuka yang telah ditetapkan sebagai Pramuka Garuda berhak menerima dan mengenakan Tanda Pramuka Garuda yang diberikan pada upacara pemberian Tanda Pramuka Garuda. </w:t>
      </w:r>
    </w:p>
    <w:p w:rsidR="002412A5" w:rsidRPr="00AD3FD3" w:rsidRDefault="002412A5" w:rsidP="002412A5">
      <w:pPr>
        <w:pStyle w:val="ListParagraph"/>
        <w:numPr>
          <w:ilvl w:val="0"/>
          <w:numId w:val="73"/>
        </w:numPr>
        <w:rPr>
          <w:rFonts w:ascii="Tahoma" w:hAnsi="Tahoma" w:cs="Tahoma"/>
          <w:sz w:val="20"/>
        </w:rPr>
      </w:pPr>
      <w:r w:rsidRPr="00AD3FD3">
        <w:rPr>
          <w:rFonts w:ascii="Tahoma" w:hAnsi="Tahoma" w:cs="Tahoma"/>
          <w:sz w:val="20"/>
        </w:rPr>
        <w:t xml:space="preserve">Sebelum pemberian Tanda Pramuka Garuda dapat diawali dengan upacara adat sesuai kondisi daerah dan yang bersangkutan harus berdoa sesuai agamanya dan mengucapkan ulang janji (Dwisatya atau Trisatya) serta menyampaikan terima kasih kepada orang tua yang disaksikan oleh semua yang hadir. </w:t>
      </w:r>
    </w:p>
    <w:p w:rsidR="002412A5" w:rsidRPr="00AD3FD3" w:rsidRDefault="002412A5" w:rsidP="002412A5">
      <w:pPr>
        <w:pStyle w:val="ListParagraph"/>
        <w:numPr>
          <w:ilvl w:val="0"/>
          <w:numId w:val="73"/>
        </w:numPr>
        <w:rPr>
          <w:rFonts w:ascii="Tahoma" w:hAnsi="Tahoma" w:cs="Tahoma"/>
          <w:sz w:val="20"/>
        </w:rPr>
      </w:pPr>
      <w:r w:rsidRPr="00AD3FD3">
        <w:rPr>
          <w:rFonts w:ascii="Tahoma" w:hAnsi="Tahoma" w:cs="Tahoma"/>
          <w:sz w:val="20"/>
        </w:rPr>
        <w:t xml:space="preserve">Upacara Pemberian Tanda Pramuka Garuda dapat dikaitkan dengan hari besar nasional dan hari penting lainnya dihadiri oleh Pembina, anggota gugusdepan, orang tua, guru, serta dapat dihadiri pimpinan </w:t>
      </w:r>
      <w:proofErr w:type="gramStart"/>
      <w:r w:rsidRPr="00AD3FD3">
        <w:rPr>
          <w:rFonts w:ascii="Tahoma" w:hAnsi="Tahoma" w:cs="Tahoma"/>
          <w:sz w:val="20"/>
        </w:rPr>
        <w:t>kantor</w:t>
      </w:r>
      <w:proofErr w:type="gramEnd"/>
      <w:r w:rsidRPr="00AD3FD3">
        <w:rPr>
          <w:rFonts w:ascii="Tahoma" w:hAnsi="Tahoma" w:cs="Tahoma"/>
          <w:sz w:val="20"/>
        </w:rPr>
        <w:t xml:space="preserve">, tokoh masyarakat, dan pihak lainnya yang erat hubungannya dengan yang bersangkutan. </w:t>
      </w:r>
    </w:p>
    <w:p w:rsidR="002412A5" w:rsidRPr="00AD3FD3" w:rsidRDefault="002412A5" w:rsidP="002412A5">
      <w:pPr>
        <w:pStyle w:val="ListParagraph"/>
        <w:numPr>
          <w:ilvl w:val="0"/>
          <w:numId w:val="73"/>
        </w:numPr>
        <w:rPr>
          <w:rFonts w:ascii="Tahoma" w:hAnsi="Tahoma" w:cs="Tahoma"/>
          <w:sz w:val="20"/>
        </w:rPr>
      </w:pPr>
      <w:r w:rsidRPr="00AD3FD3">
        <w:rPr>
          <w:rFonts w:ascii="Tahoma" w:hAnsi="Tahoma" w:cs="Tahoma"/>
          <w:sz w:val="20"/>
        </w:rPr>
        <w:t xml:space="preserve"> Pemberian Tanda Pramuka Garuda dilakukan di Kwartir Cabang. </w:t>
      </w:r>
    </w:p>
    <w:p w:rsidR="002412A5" w:rsidRPr="00AD3FD3" w:rsidRDefault="002412A5" w:rsidP="002412A5">
      <w:pPr>
        <w:pStyle w:val="ListParagraph"/>
        <w:numPr>
          <w:ilvl w:val="0"/>
          <w:numId w:val="73"/>
        </w:numPr>
        <w:rPr>
          <w:rFonts w:ascii="Tahoma" w:hAnsi="Tahoma" w:cs="Tahoma"/>
          <w:sz w:val="20"/>
        </w:rPr>
      </w:pPr>
      <w:r w:rsidRPr="00AD3FD3">
        <w:rPr>
          <w:rFonts w:ascii="Tahoma" w:hAnsi="Tahoma" w:cs="Tahoma"/>
          <w:sz w:val="20"/>
        </w:rPr>
        <w:t xml:space="preserve">Pemberian Tanda Pramuka Garuda gugusdepan Luar Negeri dilakukan oleh Kepala Perwakilan Pemerintah Republik Indonesia setempat selaku Kamabigus. </w:t>
      </w:r>
    </w:p>
    <w:p w:rsidR="002412A5" w:rsidRPr="00AD3FD3" w:rsidRDefault="002412A5" w:rsidP="002412A5">
      <w:pPr>
        <w:rPr>
          <w:rFonts w:ascii="Tahoma" w:hAnsi="Tahoma" w:cs="Tahoma"/>
        </w:rPr>
      </w:pPr>
    </w:p>
    <w:p w:rsidR="002412A5" w:rsidRPr="00AD3FD3" w:rsidRDefault="002412A5" w:rsidP="002412A5">
      <w:pPr>
        <w:rPr>
          <w:rFonts w:ascii="Tahoma" w:hAnsi="Tahoma" w:cs="Tahoma"/>
        </w:rPr>
      </w:pPr>
    </w:p>
    <w:p w:rsidR="000558EE" w:rsidRPr="00AD3FD3" w:rsidRDefault="00473AB1" w:rsidP="00450E41">
      <w:pPr>
        <w:spacing w:after="200" w:line="276" w:lineRule="auto"/>
        <w:rPr>
          <w:rFonts w:ascii="Tahoma" w:hAnsi="Tahoma" w:cs="Tahoma"/>
          <w:b/>
          <w:sz w:val="20"/>
          <w:szCs w:val="20"/>
          <w:lang w:val="id-ID"/>
        </w:rPr>
      </w:pPr>
      <w:r w:rsidRPr="00AD3FD3">
        <w:rPr>
          <w:rFonts w:ascii="Tahoma" w:hAnsi="Tahoma" w:cs="Tahoma"/>
          <w:b/>
          <w:sz w:val="20"/>
          <w:szCs w:val="20"/>
          <w:lang w:val="id-ID"/>
        </w:rPr>
        <w:br w:type="page"/>
      </w:r>
    </w:p>
    <w:p w:rsidR="00473AB1" w:rsidRPr="00AD3FD3" w:rsidRDefault="00473AB1" w:rsidP="00473AB1">
      <w:pPr>
        <w:spacing w:line="312" w:lineRule="auto"/>
        <w:jc w:val="center"/>
        <w:rPr>
          <w:rFonts w:ascii="Tahoma" w:hAnsi="Tahoma" w:cs="Tahoma"/>
          <w:sz w:val="20"/>
          <w:szCs w:val="20"/>
          <w:lang w:val="en-US"/>
        </w:rPr>
      </w:pPr>
      <w:r w:rsidRPr="00AD3FD3">
        <w:rPr>
          <w:rFonts w:ascii="Tahoma" w:hAnsi="Tahoma" w:cs="Tahoma"/>
          <w:b/>
          <w:sz w:val="20"/>
          <w:szCs w:val="20"/>
          <w:lang w:val="id-ID"/>
        </w:rPr>
        <w:lastRenderedPageBreak/>
        <w:t>BAB III</w:t>
      </w:r>
    </w:p>
    <w:p w:rsidR="00473AB1" w:rsidRPr="00AD3FD3" w:rsidRDefault="007D4DE4" w:rsidP="00473AB1">
      <w:pPr>
        <w:spacing w:line="312" w:lineRule="auto"/>
        <w:jc w:val="center"/>
        <w:rPr>
          <w:rFonts w:ascii="Tahoma" w:hAnsi="Tahoma" w:cs="Tahoma"/>
          <w:b/>
          <w:sz w:val="20"/>
          <w:szCs w:val="20"/>
          <w:lang w:val="en-US"/>
        </w:rPr>
      </w:pPr>
      <w:r w:rsidRPr="00AD3FD3">
        <w:rPr>
          <w:rFonts w:ascii="Tahoma" w:hAnsi="Tahoma" w:cs="Tahoma"/>
          <w:b/>
          <w:sz w:val="20"/>
          <w:szCs w:val="20"/>
          <w:lang w:val="id-ID"/>
        </w:rPr>
        <w:t>ORGANISASI</w:t>
      </w:r>
      <w:r w:rsidRPr="00AD3FD3">
        <w:rPr>
          <w:rFonts w:ascii="Tahoma" w:hAnsi="Tahoma" w:cs="Tahoma"/>
          <w:b/>
          <w:sz w:val="20"/>
          <w:szCs w:val="20"/>
          <w:lang w:val="en-US"/>
        </w:rPr>
        <w:t xml:space="preserve">, </w:t>
      </w:r>
      <w:r w:rsidR="00473AB1" w:rsidRPr="00AD3FD3">
        <w:rPr>
          <w:rFonts w:ascii="Tahoma" w:hAnsi="Tahoma" w:cs="Tahoma"/>
          <w:b/>
          <w:sz w:val="20"/>
          <w:szCs w:val="20"/>
          <w:lang w:val="id-ID"/>
        </w:rPr>
        <w:t>TATA LAKSANA</w:t>
      </w:r>
      <w:r w:rsidRPr="00AD3FD3">
        <w:rPr>
          <w:rFonts w:ascii="Tahoma" w:hAnsi="Tahoma" w:cs="Tahoma"/>
          <w:b/>
          <w:sz w:val="20"/>
          <w:szCs w:val="20"/>
          <w:lang w:val="en-US"/>
        </w:rPr>
        <w:t xml:space="preserve"> DAN TAHAPAN IMPLEMENTASI</w:t>
      </w:r>
    </w:p>
    <w:p w:rsidR="00473AB1" w:rsidRPr="00AD3FD3" w:rsidRDefault="00473AB1" w:rsidP="00473AB1">
      <w:pPr>
        <w:spacing w:line="312" w:lineRule="auto"/>
        <w:jc w:val="center"/>
        <w:rPr>
          <w:rFonts w:ascii="Tahoma" w:hAnsi="Tahoma" w:cs="Tahoma"/>
          <w:sz w:val="20"/>
          <w:szCs w:val="20"/>
          <w:lang w:val="en-US"/>
        </w:rPr>
      </w:pPr>
    </w:p>
    <w:p w:rsidR="00473AB1" w:rsidRPr="00AD3FD3" w:rsidRDefault="00473AB1" w:rsidP="009C0486">
      <w:pPr>
        <w:widowControl w:val="0"/>
        <w:numPr>
          <w:ilvl w:val="0"/>
          <w:numId w:val="7"/>
        </w:numPr>
        <w:tabs>
          <w:tab w:val="left" w:pos="425"/>
        </w:tabs>
        <w:spacing w:line="312" w:lineRule="auto"/>
        <w:jc w:val="both"/>
        <w:rPr>
          <w:rFonts w:ascii="Tahoma" w:hAnsi="Tahoma" w:cs="Tahoma"/>
          <w:b/>
          <w:bCs/>
          <w:sz w:val="20"/>
          <w:szCs w:val="20"/>
        </w:rPr>
      </w:pPr>
      <w:r w:rsidRPr="00AD3FD3">
        <w:rPr>
          <w:rFonts w:ascii="Tahoma" w:hAnsi="Tahoma" w:cs="Tahoma"/>
          <w:b/>
          <w:bCs/>
          <w:sz w:val="20"/>
          <w:szCs w:val="20"/>
        </w:rPr>
        <w:t>SUSUNAN ORGANISASI</w:t>
      </w:r>
    </w:p>
    <w:p w:rsidR="00473AB1" w:rsidRPr="00AD3FD3" w:rsidRDefault="00473AB1" w:rsidP="00473AB1">
      <w:pPr>
        <w:widowControl w:val="0"/>
        <w:tabs>
          <w:tab w:val="left" w:pos="425"/>
        </w:tabs>
        <w:spacing w:line="312" w:lineRule="auto"/>
        <w:ind w:left="425"/>
        <w:jc w:val="both"/>
        <w:rPr>
          <w:rFonts w:ascii="Tahoma" w:hAnsi="Tahoma" w:cs="Tahoma"/>
          <w:b/>
          <w:bCs/>
          <w:sz w:val="20"/>
          <w:szCs w:val="20"/>
        </w:rPr>
      </w:pPr>
    </w:p>
    <w:p w:rsidR="00473AB1" w:rsidRPr="00AD3FD3" w:rsidRDefault="00473AB1" w:rsidP="009C0486">
      <w:pPr>
        <w:pStyle w:val="Style1"/>
        <w:numPr>
          <w:ilvl w:val="0"/>
          <w:numId w:val="8"/>
        </w:numPr>
        <w:tabs>
          <w:tab w:val="left" w:pos="425"/>
        </w:tabs>
        <w:adjustRightInd/>
        <w:spacing w:line="312" w:lineRule="auto"/>
        <w:rPr>
          <w:rFonts w:ascii="Tahoma" w:hAnsi="Tahoma" w:cs="Tahoma"/>
          <w:b/>
          <w:bCs/>
        </w:rPr>
      </w:pPr>
      <w:r w:rsidRPr="00AD3FD3">
        <w:rPr>
          <w:rFonts w:ascii="Tahoma" w:hAnsi="Tahoma" w:cs="Tahoma"/>
          <w:b/>
          <w:bCs/>
        </w:rPr>
        <w:t>Organisasi Pelaksana</w:t>
      </w:r>
    </w:p>
    <w:p w:rsidR="00473AB1" w:rsidRPr="00AD3FD3" w:rsidRDefault="00473AB1" w:rsidP="009C0486">
      <w:pPr>
        <w:pStyle w:val="Style1"/>
        <w:numPr>
          <w:ilvl w:val="0"/>
          <w:numId w:val="9"/>
        </w:numPr>
        <w:tabs>
          <w:tab w:val="clear" w:pos="425"/>
          <w:tab w:val="left" w:pos="851"/>
        </w:tabs>
        <w:adjustRightInd/>
        <w:spacing w:line="312" w:lineRule="auto"/>
        <w:ind w:left="851"/>
        <w:rPr>
          <w:rFonts w:ascii="Tahoma" w:hAnsi="Tahoma" w:cs="Tahoma"/>
          <w:b/>
          <w:bCs/>
        </w:rPr>
      </w:pPr>
      <w:r w:rsidRPr="00AD3FD3">
        <w:rPr>
          <w:rFonts w:ascii="Tahoma" w:hAnsi="Tahoma" w:cs="Tahoma"/>
          <w:b/>
          <w:bCs/>
        </w:rPr>
        <w:t xml:space="preserve">Tingkat </w:t>
      </w:r>
      <w:r w:rsidR="007D4DE4" w:rsidRPr="00AD3FD3">
        <w:rPr>
          <w:rFonts w:ascii="Tahoma" w:hAnsi="Tahoma" w:cs="Tahoma"/>
          <w:b/>
          <w:bCs/>
        </w:rPr>
        <w:t>Kwartir Daerah</w:t>
      </w:r>
    </w:p>
    <w:p w:rsidR="00473AB1" w:rsidRPr="00AD3FD3" w:rsidRDefault="00473AB1" w:rsidP="009C0486">
      <w:pPr>
        <w:pStyle w:val="Style2"/>
        <w:numPr>
          <w:ilvl w:val="0"/>
          <w:numId w:val="10"/>
        </w:numPr>
        <w:tabs>
          <w:tab w:val="clear" w:pos="425"/>
        </w:tabs>
        <w:spacing w:line="312" w:lineRule="auto"/>
        <w:ind w:left="1316" w:right="0" w:hanging="465"/>
        <w:rPr>
          <w:rStyle w:val="CharacterStyle1"/>
          <w:sz w:val="20"/>
          <w:szCs w:val="20"/>
        </w:rPr>
      </w:pPr>
      <w:r w:rsidRPr="00AD3FD3">
        <w:rPr>
          <w:rStyle w:val="CharacterStyle1"/>
          <w:sz w:val="20"/>
          <w:szCs w:val="20"/>
        </w:rPr>
        <w:t xml:space="preserve">Di tingkat </w:t>
      </w:r>
      <w:r w:rsidR="007D4DE4" w:rsidRPr="00AD3FD3">
        <w:rPr>
          <w:rStyle w:val="CharacterStyle1"/>
          <w:sz w:val="20"/>
          <w:szCs w:val="20"/>
        </w:rPr>
        <w:t xml:space="preserve">Kwartir Daerah </w:t>
      </w:r>
      <w:r w:rsidRPr="00AD3FD3">
        <w:rPr>
          <w:rStyle w:val="CharacterStyle1"/>
          <w:sz w:val="20"/>
          <w:szCs w:val="20"/>
        </w:rPr>
        <w:t xml:space="preserve">dibentuk </w:t>
      </w:r>
      <w:r w:rsidR="00403B39" w:rsidRPr="00AD3FD3">
        <w:rPr>
          <w:rStyle w:val="CharacterStyle1"/>
          <w:sz w:val="20"/>
          <w:szCs w:val="20"/>
        </w:rPr>
        <w:t xml:space="preserve">Tim </w:t>
      </w:r>
      <w:r w:rsidR="0059540C" w:rsidRPr="00AD3FD3">
        <w:rPr>
          <w:rStyle w:val="CharacterStyle1"/>
          <w:sz w:val="20"/>
          <w:szCs w:val="20"/>
        </w:rPr>
        <w:t>Pembina</w:t>
      </w:r>
      <w:r w:rsidR="00403B39" w:rsidRPr="00AD3FD3">
        <w:rPr>
          <w:rStyle w:val="CharacterStyle1"/>
          <w:sz w:val="20"/>
          <w:szCs w:val="20"/>
        </w:rPr>
        <w:t xml:space="preserve"> P</w:t>
      </w:r>
      <w:r w:rsidR="00ED7BE7" w:rsidRPr="00AD3FD3">
        <w:rPr>
          <w:rStyle w:val="CharacterStyle1"/>
          <w:sz w:val="20"/>
          <w:szCs w:val="20"/>
        </w:rPr>
        <w:t xml:space="preserve">ramuka </w:t>
      </w:r>
      <w:r w:rsidR="00403B39" w:rsidRPr="00AD3FD3">
        <w:rPr>
          <w:rStyle w:val="CharacterStyle1"/>
          <w:sz w:val="20"/>
          <w:szCs w:val="20"/>
        </w:rPr>
        <w:t>G</w:t>
      </w:r>
      <w:r w:rsidR="00ED7BE7" w:rsidRPr="00AD3FD3">
        <w:rPr>
          <w:rStyle w:val="CharacterStyle1"/>
          <w:sz w:val="20"/>
          <w:szCs w:val="20"/>
        </w:rPr>
        <w:t>aruda</w:t>
      </w:r>
      <w:r w:rsidR="00450E41" w:rsidRPr="00AD3FD3">
        <w:rPr>
          <w:rStyle w:val="CharacterStyle1"/>
          <w:sz w:val="20"/>
          <w:szCs w:val="20"/>
          <w:lang w:val="id-ID"/>
        </w:rPr>
        <w:t xml:space="preserve"> Banua Unggul</w:t>
      </w:r>
      <w:r w:rsidR="00ED7BE7" w:rsidRPr="00AD3FD3">
        <w:rPr>
          <w:rStyle w:val="CharacterStyle1"/>
          <w:sz w:val="20"/>
          <w:szCs w:val="20"/>
        </w:rPr>
        <w:t xml:space="preserve"> </w:t>
      </w:r>
      <w:r w:rsidR="00C15E96" w:rsidRPr="00AD3FD3">
        <w:rPr>
          <w:rStyle w:val="CharacterStyle1"/>
          <w:sz w:val="20"/>
          <w:szCs w:val="20"/>
        </w:rPr>
        <w:t xml:space="preserve">Kwartir Daerah </w:t>
      </w:r>
      <w:r w:rsidR="008C543B" w:rsidRPr="00AD3FD3">
        <w:rPr>
          <w:rStyle w:val="CharacterStyle1"/>
          <w:sz w:val="20"/>
          <w:szCs w:val="20"/>
        </w:rPr>
        <w:t>Kalimantan Selatan</w:t>
      </w:r>
      <w:r w:rsidR="00ED46A3" w:rsidRPr="00AD3FD3">
        <w:rPr>
          <w:rStyle w:val="CharacterStyle1"/>
          <w:sz w:val="20"/>
          <w:szCs w:val="20"/>
        </w:rPr>
        <w:t xml:space="preserve">, </w:t>
      </w:r>
      <w:r w:rsidRPr="00AD3FD3">
        <w:rPr>
          <w:rStyle w:val="CharacterStyle1"/>
          <w:sz w:val="20"/>
          <w:szCs w:val="20"/>
        </w:rPr>
        <w:t>dengan susunan sebagai berikut</w:t>
      </w:r>
      <w:r w:rsidRPr="00AD3FD3">
        <w:rPr>
          <w:rStyle w:val="CharacterStyle1"/>
          <w:sz w:val="20"/>
          <w:szCs w:val="20"/>
          <w:lang w:val="id-ID"/>
        </w:rPr>
        <w:t>.</w:t>
      </w:r>
    </w:p>
    <w:p w:rsidR="00473AB1" w:rsidRPr="00AD3FD3" w:rsidRDefault="00473AB1" w:rsidP="00403B39">
      <w:pPr>
        <w:pStyle w:val="Style1"/>
        <w:tabs>
          <w:tab w:val="left" w:pos="851"/>
          <w:tab w:val="left" w:pos="1701"/>
          <w:tab w:val="left" w:pos="2835"/>
          <w:tab w:val="left" w:pos="3261"/>
          <w:tab w:val="right" w:pos="7261"/>
        </w:tabs>
        <w:adjustRightInd/>
        <w:spacing w:line="312" w:lineRule="auto"/>
        <w:ind w:left="3261" w:hanging="1917"/>
        <w:jc w:val="both"/>
        <w:rPr>
          <w:rFonts w:ascii="Tahoma" w:hAnsi="Tahoma" w:cs="Tahoma"/>
        </w:rPr>
      </w:pPr>
      <w:r w:rsidRPr="00AD3FD3">
        <w:rPr>
          <w:rFonts w:ascii="Tahoma" w:hAnsi="Tahoma" w:cs="Tahoma"/>
        </w:rPr>
        <w:t>Ketua</w:t>
      </w:r>
      <w:r w:rsidRPr="00AD3FD3">
        <w:rPr>
          <w:rFonts w:ascii="Tahoma" w:hAnsi="Tahoma" w:cs="Tahoma"/>
        </w:rPr>
        <w:tab/>
        <w:t xml:space="preserve">: </w:t>
      </w:r>
      <w:r w:rsidR="00EF6D83" w:rsidRPr="00AD3FD3">
        <w:rPr>
          <w:rFonts w:ascii="Tahoma" w:hAnsi="Tahoma" w:cs="Tahoma"/>
        </w:rPr>
        <w:tab/>
        <w:t xml:space="preserve">Wakil Ketua Kwartir Daerah </w:t>
      </w:r>
      <w:r w:rsidR="00381227" w:rsidRPr="00AD3FD3">
        <w:rPr>
          <w:rFonts w:ascii="Tahoma" w:hAnsi="Tahoma" w:cs="Tahoma"/>
        </w:rPr>
        <w:t>Kalimantan Selatan</w:t>
      </w:r>
      <w:r w:rsidR="00EF6D83" w:rsidRPr="00AD3FD3">
        <w:rPr>
          <w:rFonts w:ascii="Tahoma" w:hAnsi="Tahoma" w:cs="Tahoma"/>
        </w:rPr>
        <w:t>Bidang Pembinaan Anggota Muda</w:t>
      </w:r>
    </w:p>
    <w:p w:rsidR="00473AB1" w:rsidRPr="00AD3FD3" w:rsidRDefault="00473AB1" w:rsidP="00EF6D83">
      <w:pPr>
        <w:pStyle w:val="Style1"/>
        <w:tabs>
          <w:tab w:val="left" w:pos="851"/>
          <w:tab w:val="left" w:pos="1701"/>
          <w:tab w:val="left" w:pos="2835"/>
          <w:tab w:val="left" w:pos="3261"/>
          <w:tab w:val="left" w:pos="3544"/>
          <w:tab w:val="right" w:pos="7261"/>
        </w:tabs>
        <w:adjustRightInd/>
        <w:spacing w:line="312" w:lineRule="auto"/>
        <w:ind w:left="3544" w:hanging="2200"/>
        <w:rPr>
          <w:rFonts w:ascii="Tahoma" w:hAnsi="Tahoma" w:cs="Tahoma"/>
          <w:color w:val="FF0000"/>
        </w:rPr>
      </w:pPr>
      <w:r w:rsidRPr="00AD3FD3">
        <w:rPr>
          <w:rFonts w:ascii="Tahoma" w:hAnsi="Tahoma" w:cs="Tahoma"/>
          <w:color w:val="FF0000"/>
        </w:rPr>
        <w:t xml:space="preserve">Anggota </w:t>
      </w:r>
      <w:r w:rsidRPr="00AD3FD3">
        <w:rPr>
          <w:rFonts w:ascii="Tahoma" w:hAnsi="Tahoma" w:cs="Tahoma"/>
          <w:color w:val="FF0000"/>
          <w:lang w:val="id-ID"/>
        </w:rPr>
        <w:tab/>
      </w:r>
      <w:r w:rsidRPr="00AD3FD3">
        <w:rPr>
          <w:rFonts w:ascii="Tahoma" w:hAnsi="Tahoma" w:cs="Tahoma"/>
          <w:color w:val="FF0000"/>
        </w:rPr>
        <w:t>:</w:t>
      </w:r>
      <w:r w:rsidRPr="00AD3FD3">
        <w:rPr>
          <w:rFonts w:ascii="Tahoma" w:hAnsi="Tahoma" w:cs="Tahoma"/>
          <w:color w:val="FF0000"/>
        </w:rPr>
        <w:tab/>
      </w:r>
      <w:r w:rsidRPr="00AD3FD3">
        <w:rPr>
          <w:rFonts w:ascii="Tahoma" w:hAnsi="Tahoma" w:cs="Tahoma"/>
          <w:color w:val="FF0000"/>
          <w:lang w:val="id-ID"/>
        </w:rPr>
        <w:t>a</w:t>
      </w:r>
      <w:proofErr w:type="gramStart"/>
      <w:r w:rsidRPr="00AD3FD3">
        <w:rPr>
          <w:rFonts w:ascii="Tahoma" w:hAnsi="Tahoma" w:cs="Tahoma"/>
          <w:color w:val="FF0000"/>
          <w:lang w:val="id-ID"/>
        </w:rPr>
        <w:t>)</w:t>
      </w:r>
      <w:r w:rsidRPr="00AD3FD3">
        <w:rPr>
          <w:rFonts w:ascii="Tahoma" w:hAnsi="Tahoma" w:cs="Tahoma"/>
          <w:color w:val="FF0000"/>
        </w:rPr>
        <w:t xml:space="preserve"> </w:t>
      </w:r>
      <w:r w:rsidR="00EF6D83" w:rsidRPr="00AD3FD3">
        <w:rPr>
          <w:rFonts w:ascii="Tahoma" w:hAnsi="Tahoma" w:cs="Tahoma"/>
          <w:color w:val="FF0000"/>
        </w:rPr>
        <w:t xml:space="preserve"> Andalan</w:t>
      </w:r>
      <w:proofErr w:type="gramEnd"/>
      <w:r w:rsidR="00EF6D83" w:rsidRPr="00AD3FD3">
        <w:rPr>
          <w:rFonts w:ascii="Tahoma" w:hAnsi="Tahoma" w:cs="Tahoma"/>
          <w:color w:val="FF0000"/>
        </w:rPr>
        <w:t xml:space="preserve"> Urusan Binamuda</w:t>
      </w:r>
      <w:r w:rsidRPr="00AD3FD3">
        <w:rPr>
          <w:rFonts w:ascii="Tahoma" w:hAnsi="Tahoma" w:cs="Tahoma"/>
          <w:color w:val="FF0000"/>
        </w:rPr>
        <w:t xml:space="preserve"> </w:t>
      </w:r>
    </w:p>
    <w:p w:rsidR="00403B39" w:rsidRPr="00AD3FD3" w:rsidRDefault="00473AB1" w:rsidP="00403B39">
      <w:pPr>
        <w:pStyle w:val="Style1"/>
        <w:tabs>
          <w:tab w:val="left" w:pos="2835"/>
          <w:tab w:val="left" w:pos="3261"/>
          <w:tab w:val="left" w:pos="3402"/>
          <w:tab w:val="left" w:pos="3544"/>
          <w:tab w:val="right" w:pos="7261"/>
        </w:tabs>
        <w:adjustRightInd/>
        <w:spacing w:line="312" w:lineRule="auto"/>
        <w:ind w:left="3544" w:hanging="283"/>
        <w:rPr>
          <w:rFonts w:ascii="Tahoma" w:hAnsi="Tahoma" w:cs="Tahoma"/>
          <w:color w:val="FF0000"/>
        </w:rPr>
      </w:pPr>
      <w:r w:rsidRPr="00AD3FD3">
        <w:rPr>
          <w:rFonts w:ascii="Tahoma" w:hAnsi="Tahoma" w:cs="Tahoma"/>
          <w:color w:val="FF0000"/>
          <w:lang w:val="id-ID"/>
        </w:rPr>
        <w:t>b)</w:t>
      </w:r>
      <w:r w:rsidRPr="00AD3FD3">
        <w:rPr>
          <w:rFonts w:ascii="Tahoma" w:hAnsi="Tahoma" w:cs="Tahoma"/>
          <w:color w:val="FF0000"/>
        </w:rPr>
        <w:t xml:space="preserve"> </w:t>
      </w:r>
      <w:r w:rsidR="00EF6D83" w:rsidRPr="00AD3FD3">
        <w:rPr>
          <w:rFonts w:ascii="Tahoma" w:hAnsi="Tahoma" w:cs="Tahoma"/>
          <w:color w:val="FF0000"/>
        </w:rPr>
        <w:t xml:space="preserve"> A</w:t>
      </w:r>
      <w:r w:rsidR="00403B39" w:rsidRPr="00AD3FD3">
        <w:rPr>
          <w:rFonts w:ascii="Tahoma" w:hAnsi="Tahoma" w:cs="Tahoma"/>
          <w:color w:val="FF0000"/>
        </w:rPr>
        <w:t>ndalan Urusan Organisasi dan Hukum</w:t>
      </w:r>
    </w:p>
    <w:p w:rsidR="00473AB1" w:rsidRPr="00AD3FD3" w:rsidRDefault="00403B39" w:rsidP="00403B39">
      <w:pPr>
        <w:pStyle w:val="Style1"/>
        <w:tabs>
          <w:tab w:val="left" w:pos="2835"/>
          <w:tab w:val="left" w:pos="3261"/>
          <w:tab w:val="left" w:pos="3402"/>
          <w:tab w:val="left" w:pos="3544"/>
          <w:tab w:val="right" w:pos="7261"/>
        </w:tabs>
        <w:adjustRightInd/>
        <w:spacing w:line="312" w:lineRule="auto"/>
        <w:ind w:left="3544" w:hanging="283"/>
        <w:rPr>
          <w:rFonts w:ascii="Tahoma" w:hAnsi="Tahoma" w:cs="Tahoma"/>
          <w:color w:val="FF0000"/>
        </w:rPr>
      </w:pPr>
      <w:proofErr w:type="gramStart"/>
      <w:r w:rsidRPr="00AD3FD3">
        <w:rPr>
          <w:rFonts w:ascii="Tahoma" w:hAnsi="Tahoma" w:cs="Tahoma"/>
          <w:color w:val="FF0000"/>
        </w:rPr>
        <w:t>c</w:t>
      </w:r>
      <w:proofErr w:type="gramEnd"/>
      <w:r w:rsidRPr="00AD3FD3">
        <w:rPr>
          <w:rFonts w:ascii="Tahoma" w:hAnsi="Tahoma" w:cs="Tahoma"/>
          <w:color w:val="FF0000"/>
        </w:rPr>
        <w:t xml:space="preserve">)  Unsur </w:t>
      </w:r>
      <w:r w:rsidR="00EF6D83" w:rsidRPr="00AD3FD3">
        <w:rPr>
          <w:rFonts w:ascii="Tahoma" w:hAnsi="Tahoma" w:cs="Tahoma"/>
          <w:color w:val="FF0000"/>
        </w:rPr>
        <w:t xml:space="preserve">Pusdiklatda </w:t>
      </w:r>
      <w:r w:rsidR="008C543B" w:rsidRPr="00AD3FD3">
        <w:rPr>
          <w:rFonts w:ascii="Tahoma" w:hAnsi="Tahoma" w:cs="Tahoma"/>
          <w:color w:val="FF0000"/>
        </w:rPr>
        <w:t>Kalimantan Selatan</w:t>
      </w:r>
    </w:p>
    <w:p w:rsidR="00473AB1" w:rsidRPr="00AD3FD3" w:rsidRDefault="00B81595" w:rsidP="00403B39">
      <w:pPr>
        <w:pStyle w:val="Style1"/>
        <w:tabs>
          <w:tab w:val="left" w:pos="2835"/>
          <w:tab w:val="left" w:pos="3261"/>
          <w:tab w:val="left" w:pos="3402"/>
          <w:tab w:val="left" w:pos="3544"/>
          <w:tab w:val="right" w:pos="7261"/>
        </w:tabs>
        <w:adjustRightInd/>
        <w:spacing w:line="312" w:lineRule="auto"/>
        <w:ind w:left="3544" w:hanging="283"/>
        <w:rPr>
          <w:rFonts w:ascii="Tahoma" w:hAnsi="Tahoma" w:cs="Tahoma"/>
          <w:color w:val="FF0000"/>
        </w:rPr>
      </w:pPr>
      <w:r w:rsidRPr="00AD3FD3">
        <w:rPr>
          <w:rFonts w:ascii="Tahoma" w:hAnsi="Tahoma" w:cs="Tahoma"/>
          <w:color w:val="FF0000"/>
          <w:lang w:val="id-ID"/>
        </w:rPr>
        <w:t>d</w:t>
      </w:r>
      <w:r w:rsidR="00473AB1" w:rsidRPr="00AD3FD3">
        <w:rPr>
          <w:rFonts w:ascii="Tahoma" w:hAnsi="Tahoma" w:cs="Tahoma"/>
          <w:color w:val="FF0000"/>
        </w:rPr>
        <w:t xml:space="preserve">) </w:t>
      </w:r>
      <w:r w:rsidR="00EF6D83" w:rsidRPr="00AD3FD3">
        <w:rPr>
          <w:rFonts w:ascii="Tahoma" w:hAnsi="Tahoma" w:cs="Tahoma"/>
          <w:color w:val="FF0000"/>
        </w:rPr>
        <w:t xml:space="preserve"> Unsur Dewan Kerja Daerah</w:t>
      </w:r>
    </w:p>
    <w:p w:rsidR="00473AB1" w:rsidRPr="00AD3FD3" w:rsidRDefault="00473AB1" w:rsidP="00EF6D83">
      <w:pPr>
        <w:pStyle w:val="Style1"/>
        <w:tabs>
          <w:tab w:val="left" w:pos="2835"/>
          <w:tab w:val="left" w:pos="3402"/>
          <w:tab w:val="right" w:pos="7261"/>
        </w:tabs>
        <w:adjustRightInd/>
        <w:spacing w:line="312" w:lineRule="auto"/>
        <w:ind w:left="3261"/>
        <w:rPr>
          <w:rFonts w:ascii="Tahoma" w:hAnsi="Tahoma" w:cs="Tahoma"/>
        </w:rPr>
      </w:pPr>
    </w:p>
    <w:p w:rsidR="00473AB1" w:rsidRPr="00AD3FD3" w:rsidRDefault="00473AB1" w:rsidP="009C0486">
      <w:pPr>
        <w:pStyle w:val="Style2"/>
        <w:numPr>
          <w:ilvl w:val="0"/>
          <w:numId w:val="10"/>
        </w:numPr>
        <w:tabs>
          <w:tab w:val="clear" w:pos="425"/>
        </w:tabs>
        <w:spacing w:line="312" w:lineRule="auto"/>
        <w:ind w:left="1316" w:right="0" w:hanging="465"/>
        <w:rPr>
          <w:sz w:val="20"/>
          <w:szCs w:val="20"/>
        </w:rPr>
      </w:pPr>
      <w:r w:rsidRPr="00AD3FD3">
        <w:rPr>
          <w:rStyle w:val="CharacterStyle1"/>
          <w:sz w:val="20"/>
        </w:rPr>
        <w:t>Tim</w:t>
      </w:r>
      <w:r w:rsidRPr="00AD3FD3">
        <w:rPr>
          <w:sz w:val="20"/>
          <w:szCs w:val="20"/>
        </w:rPr>
        <w:t xml:space="preserve"> </w:t>
      </w:r>
      <w:r w:rsidR="00C15E96" w:rsidRPr="00AD3FD3">
        <w:rPr>
          <w:sz w:val="20"/>
          <w:szCs w:val="20"/>
        </w:rPr>
        <w:t>Pembina</w:t>
      </w:r>
      <w:r w:rsidR="0009207C" w:rsidRPr="00AD3FD3">
        <w:rPr>
          <w:sz w:val="20"/>
          <w:szCs w:val="20"/>
        </w:rPr>
        <w:t xml:space="preserve"> </w:t>
      </w:r>
      <w:r w:rsidR="0009207C" w:rsidRPr="00AD3FD3">
        <w:rPr>
          <w:rStyle w:val="CharacterStyle1"/>
          <w:sz w:val="20"/>
          <w:szCs w:val="20"/>
        </w:rPr>
        <w:t>P</w:t>
      </w:r>
      <w:r w:rsidR="00ED7BE7" w:rsidRPr="00AD3FD3">
        <w:rPr>
          <w:rStyle w:val="CharacterStyle1"/>
          <w:sz w:val="20"/>
          <w:szCs w:val="20"/>
        </w:rPr>
        <w:t xml:space="preserve">ramuka </w:t>
      </w:r>
      <w:r w:rsidR="0009207C" w:rsidRPr="00AD3FD3">
        <w:rPr>
          <w:rStyle w:val="CharacterStyle1"/>
          <w:sz w:val="20"/>
          <w:szCs w:val="20"/>
        </w:rPr>
        <w:t>G</w:t>
      </w:r>
      <w:r w:rsidR="00ED7BE7" w:rsidRPr="00AD3FD3">
        <w:rPr>
          <w:rStyle w:val="CharacterStyle1"/>
          <w:sz w:val="20"/>
          <w:szCs w:val="20"/>
        </w:rPr>
        <w:t xml:space="preserve">aruda </w:t>
      </w:r>
      <w:r w:rsidR="00450E41" w:rsidRPr="00AD3FD3">
        <w:rPr>
          <w:rStyle w:val="CharacterStyle1"/>
          <w:sz w:val="20"/>
          <w:szCs w:val="20"/>
          <w:lang w:val="id-ID"/>
        </w:rPr>
        <w:t xml:space="preserve">Banua Unggul </w:t>
      </w:r>
      <w:r w:rsidR="0009207C" w:rsidRPr="00AD3FD3">
        <w:rPr>
          <w:rStyle w:val="CharacterStyle1"/>
          <w:sz w:val="20"/>
          <w:szCs w:val="20"/>
        </w:rPr>
        <w:t xml:space="preserve">Tingkat </w:t>
      </w:r>
      <w:r w:rsidR="00403B39" w:rsidRPr="00AD3FD3">
        <w:rPr>
          <w:sz w:val="20"/>
          <w:szCs w:val="20"/>
        </w:rPr>
        <w:t xml:space="preserve">Kwartir Daerah </w:t>
      </w:r>
      <w:r w:rsidRPr="00AD3FD3">
        <w:rPr>
          <w:sz w:val="20"/>
          <w:szCs w:val="20"/>
        </w:rPr>
        <w:t>bertugas:</w:t>
      </w:r>
    </w:p>
    <w:p w:rsidR="00473AB1" w:rsidRPr="00AD3FD3" w:rsidRDefault="00473AB1" w:rsidP="009C0486">
      <w:pPr>
        <w:pStyle w:val="Style1"/>
        <w:numPr>
          <w:ilvl w:val="0"/>
          <w:numId w:val="11"/>
        </w:numPr>
        <w:tabs>
          <w:tab w:val="clear" w:pos="425"/>
        </w:tabs>
        <w:adjustRightInd/>
        <w:spacing w:line="312" w:lineRule="auto"/>
        <w:ind w:left="1701"/>
        <w:jc w:val="both"/>
        <w:rPr>
          <w:rFonts w:ascii="Tahoma" w:hAnsi="Tahoma" w:cs="Tahoma"/>
        </w:rPr>
      </w:pPr>
      <w:r w:rsidRPr="00AD3FD3">
        <w:rPr>
          <w:rFonts w:ascii="Tahoma" w:hAnsi="Tahoma" w:cs="Tahoma"/>
        </w:rPr>
        <w:t xml:space="preserve">Memfasilitasi </w:t>
      </w:r>
      <w:r w:rsidR="00403B39" w:rsidRPr="00AD3FD3">
        <w:rPr>
          <w:rFonts w:ascii="Tahoma" w:hAnsi="Tahoma" w:cs="Tahoma"/>
        </w:rPr>
        <w:t xml:space="preserve">program </w:t>
      </w:r>
      <w:r w:rsidR="00ED7BE7" w:rsidRPr="00AD3FD3">
        <w:rPr>
          <w:rFonts w:ascii="Tahoma" w:hAnsi="Tahoma" w:cs="Tahoma"/>
        </w:rPr>
        <w:t xml:space="preserve">pengembangan pramuka garuda di Kwartir Daerah </w:t>
      </w:r>
      <w:r w:rsidR="008C543B" w:rsidRPr="00AD3FD3">
        <w:rPr>
          <w:rFonts w:ascii="Tahoma" w:hAnsi="Tahoma" w:cs="Tahoma"/>
        </w:rPr>
        <w:t>Kalimantan Selatan</w:t>
      </w:r>
      <w:r w:rsidRPr="00AD3FD3">
        <w:rPr>
          <w:rFonts w:ascii="Tahoma" w:hAnsi="Tahoma" w:cs="Tahoma"/>
        </w:rPr>
        <w:t xml:space="preserve">, menyusun dan mengembangkan </w:t>
      </w:r>
      <w:r w:rsidR="00403B39" w:rsidRPr="00AD3FD3">
        <w:rPr>
          <w:rFonts w:ascii="Tahoma" w:hAnsi="Tahoma" w:cs="Tahoma"/>
        </w:rPr>
        <w:t>peraturan dan regulasi</w:t>
      </w:r>
      <w:r w:rsidRPr="00AD3FD3">
        <w:rPr>
          <w:rFonts w:ascii="Tahoma" w:hAnsi="Tahoma" w:cs="Tahoma"/>
        </w:rPr>
        <w:t xml:space="preserve">, dan memantau pelaksanaan </w:t>
      </w:r>
      <w:r w:rsidR="00403B39" w:rsidRPr="00AD3FD3">
        <w:rPr>
          <w:rFonts w:ascii="Tahoma" w:hAnsi="Tahoma" w:cs="Tahoma"/>
        </w:rPr>
        <w:t>program</w:t>
      </w:r>
      <w:r w:rsidRPr="00AD3FD3">
        <w:rPr>
          <w:rFonts w:ascii="Tahoma" w:hAnsi="Tahoma" w:cs="Tahoma"/>
        </w:rPr>
        <w:t>.</w:t>
      </w:r>
    </w:p>
    <w:p w:rsidR="00473AB1" w:rsidRPr="00AD3FD3" w:rsidRDefault="00473AB1" w:rsidP="009C0486">
      <w:pPr>
        <w:pStyle w:val="Style1"/>
        <w:numPr>
          <w:ilvl w:val="0"/>
          <w:numId w:val="11"/>
        </w:numPr>
        <w:tabs>
          <w:tab w:val="clear" w:pos="425"/>
        </w:tabs>
        <w:adjustRightInd/>
        <w:spacing w:line="312" w:lineRule="auto"/>
        <w:ind w:left="1701"/>
        <w:jc w:val="both"/>
        <w:rPr>
          <w:rFonts w:ascii="Tahoma" w:hAnsi="Tahoma" w:cs="Tahoma"/>
        </w:rPr>
      </w:pPr>
      <w:r w:rsidRPr="00AD3FD3">
        <w:rPr>
          <w:rFonts w:ascii="Tahoma" w:hAnsi="Tahoma" w:cs="Tahoma"/>
        </w:rPr>
        <w:t xml:space="preserve">Menyusun dan melaksanakan Rencana </w:t>
      </w:r>
      <w:r w:rsidR="00403B39" w:rsidRPr="00AD3FD3">
        <w:rPr>
          <w:rFonts w:ascii="Tahoma" w:hAnsi="Tahoma" w:cs="Tahoma"/>
        </w:rPr>
        <w:t xml:space="preserve">Tindak/ program kegiatan </w:t>
      </w:r>
      <w:r w:rsidR="00450E41" w:rsidRPr="00AD3FD3">
        <w:rPr>
          <w:rFonts w:ascii="Tahoma" w:hAnsi="Tahoma" w:cs="Tahoma"/>
          <w:lang w:val="id-ID"/>
        </w:rPr>
        <w:t>P</w:t>
      </w:r>
      <w:r w:rsidR="00450E41" w:rsidRPr="00AD3FD3">
        <w:rPr>
          <w:rFonts w:ascii="Tahoma" w:hAnsi="Tahoma" w:cs="Tahoma"/>
        </w:rPr>
        <w:t xml:space="preserve">ramuka </w:t>
      </w:r>
      <w:r w:rsidR="00450E41" w:rsidRPr="00AD3FD3">
        <w:rPr>
          <w:rFonts w:ascii="Tahoma" w:hAnsi="Tahoma" w:cs="Tahoma"/>
          <w:lang w:val="id-ID"/>
        </w:rPr>
        <w:t>Ga</w:t>
      </w:r>
      <w:r w:rsidR="00ED7BE7" w:rsidRPr="00AD3FD3">
        <w:rPr>
          <w:rFonts w:ascii="Tahoma" w:hAnsi="Tahoma" w:cs="Tahoma"/>
        </w:rPr>
        <w:t xml:space="preserve">ruda </w:t>
      </w:r>
      <w:r w:rsidR="00450E41" w:rsidRPr="00AD3FD3">
        <w:rPr>
          <w:rStyle w:val="CharacterStyle1"/>
          <w:rFonts w:cs="Tahoma"/>
          <w:sz w:val="20"/>
          <w:lang w:val="id-ID"/>
        </w:rPr>
        <w:t>Banua Unggul</w:t>
      </w:r>
      <w:r w:rsidR="00450E41" w:rsidRPr="00AD3FD3">
        <w:rPr>
          <w:rFonts w:ascii="Tahoma" w:hAnsi="Tahoma" w:cs="Tahoma"/>
        </w:rPr>
        <w:t xml:space="preserve"> </w:t>
      </w:r>
      <w:r w:rsidR="00ED7BE7" w:rsidRPr="00AD3FD3">
        <w:rPr>
          <w:rFonts w:ascii="Tahoma" w:hAnsi="Tahoma" w:cs="Tahoma"/>
        </w:rPr>
        <w:t xml:space="preserve">di Kwartir Daerah </w:t>
      </w:r>
      <w:r w:rsidR="008C543B" w:rsidRPr="00AD3FD3">
        <w:rPr>
          <w:rFonts w:ascii="Tahoma" w:hAnsi="Tahoma" w:cs="Tahoma"/>
        </w:rPr>
        <w:t>Kalimantan Selatan</w:t>
      </w:r>
      <w:r w:rsidRPr="00AD3FD3">
        <w:rPr>
          <w:rFonts w:ascii="Tahoma" w:hAnsi="Tahoma" w:cs="Tahoma"/>
        </w:rPr>
        <w:t>.</w:t>
      </w:r>
    </w:p>
    <w:p w:rsidR="00473AB1" w:rsidRPr="00AD3FD3" w:rsidRDefault="00C15E96" w:rsidP="009C0486">
      <w:pPr>
        <w:pStyle w:val="Style1"/>
        <w:numPr>
          <w:ilvl w:val="0"/>
          <w:numId w:val="11"/>
        </w:numPr>
        <w:tabs>
          <w:tab w:val="clear" w:pos="425"/>
        </w:tabs>
        <w:adjustRightInd/>
        <w:spacing w:line="312" w:lineRule="auto"/>
        <w:ind w:left="1701"/>
        <w:jc w:val="both"/>
        <w:rPr>
          <w:rFonts w:ascii="Tahoma" w:hAnsi="Tahoma" w:cs="Tahoma"/>
        </w:rPr>
      </w:pPr>
      <w:r w:rsidRPr="00AD3FD3">
        <w:rPr>
          <w:rFonts w:ascii="Tahoma" w:hAnsi="Tahoma" w:cs="Tahoma"/>
        </w:rPr>
        <w:t>Melaksanakan kegiatan</w:t>
      </w:r>
      <w:r w:rsidR="00403B39" w:rsidRPr="00AD3FD3">
        <w:rPr>
          <w:rFonts w:ascii="Tahoma" w:hAnsi="Tahoma" w:cs="Tahoma"/>
        </w:rPr>
        <w:t xml:space="preserve"> seleksi pramuka garuda berprestasi tingkat Kwartir Daerah </w:t>
      </w:r>
      <w:r w:rsidR="008C543B" w:rsidRPr="00AD3FD3">
        <w:rPr>
          <w:rFonts w:ascii="Tahoma" w:hAnsi="Tahoma" w:cs="Tahoma"/>
        </w:rPr>
        <w:t>Kalimantan Selatan</w:t>
      </w:r>
      <w:proofErr w:type="gramStart"/>
      <w:r w:rsidR="00403B39" w:rsidRPr="00AD3FD3">
        <w:rPr>
          <w:rFonts w:ascii="Tahoma" w:hAnsi="Tahoma" w:cs="Tahoma"/>
        </w:rPr>
        <w:t>;</w:t>
      </w:r>
      <w:r w:rsidR="00473AB1" w:rsidRPr="00AD3FD3">
        <w:rPr>
          <w:rFonts w:ascii="Tahoma" w:hAnsi="Tahoma" w:cs="Tahoma"/>
        </w:rPr>
        <w:t>.</w:t>
      </w:r>
      <w:proofErr w:type="gramEnd"/>
    </w:p>
    <w:p w:rsidR="00473AB1" w:rsidRPr="00AD3FD3" w:rsidRDefault="00473AB1" w:rsidP="009C0486">
      <w:pPr>
        <w:pStyle w:val="Style1"/>
        <w:numPr>
          <w:ilvl w:val="0"/>
          <w:numId w:val="11"/>
        </w:numPr>
        <w:tabs>
          <w:tab w:val="clear" w:pos="425"/>
        </w:tabs>
        <w:adjustRightInd/>
        <w:spacing w:line="312" w:lineRule="auto"/>
        <w:ind w:left="1701"/>
        <w:jc w:val="both"/>
        <w:rPr>
          <w:rFonts w:ascii="Tahoma" w:hAnsi="Tahoma" w:cs="Tahoma"/>
        </w:rPr>
      </w:pPr>
      <w:r w:rsidRPr="00AD3FD3">
        <w:rPr>
          <w:rFonts w:ascii="Tahoma" w:hAnsi="Tahoma" w:cs="Tahoma"/>
        </w:rPr>
        <w:t>Memfasilitasi dan memberikan advokasi pembinaan</w:t>
      </w:r>
      <w:r w:rsidR="00403B39" w:rsidRPr="00AD3FD3">
        <w:rPr>
          <w:rFonts w:ascii="Tahoma" w:hAnsi="Tahoma" w:cs="Tahoma"/>
        </w:rPr>
        <w:t xml:space="preserve"> dan</w:t>
      </w:r>
      <w:r w:rsidRPr="00AD3FD3">
        <w:rPr>
          <w:rFonts w:ascii="Tahoma" w:hAnsi="Tahoma" w:cs="Tahoma"/>
        </w:rPr>
        <w:t xml:space="preserve"> pengembangan</w:t>
      </w:r>
      <w:r w:rsidR="00403B39" w:rsidRPr="00AD3FD3">
        <w:rPr>
          <w:rFonts w:ascii="Tahoma" w:hAnsi="Tahoma" w:cs="Tahoma"/>
        </w:rPr>
        <w:t xml:space="preserve"> </w:t>
      </w:r>
      <w:r w:rsidR="00ED7BE7" w:rsidRPr="00AD3FD3">
        <w:rPr>
          <w:rFonts w:ascii="Tahoma" w:hAnsi="Tahoma" w:cs="Tahoma"/>
        </w:rPr>
        <w:t xml:space="preserve">pramuka garuda </w:t>
      </w:r>
      <w:r w:rsidR="002200D4" w:rsidRPr="00AD3FD3">
        <w:rPr>
          <w:rFonts w:ascii="Tahoma" w:hAnsi="Tahoma" w:cs="Tahoma"/>
        </w:rPr>
        <w:t xml:space="preserve">pada </w:t>
      </w:r>
      <w:r w:rsidR="00403B39" w:rsidRPr="00AD3FD3">
        <w:rPr>
          <w:rFonts w:ascii="Tahoma" w:hAnsi="Tahoma" w:cs="Tahoma"/>
        </w:rPr>
        <w:t>Kwartir Cabang se-</w:t>
      </w:r>
      <w:r w:rsidR="008C543B" w:rsidRPr="00AD3FD3">
        <w:rPr>
          <w:rFonts w:ascii="Tahoma" w:hAnsi="Tahoma" w:cs="Tahoma"/>
        </w:rPr>
        <w:t>Kalimantan Selatan</w:t>
      </w:r>
      <w:r w:rsidRPr="00AD3FD3">
        <w:rPr>
          <w:rFonts w:ascii="Tahoma" w:hAnsi="Tahoma" w:cs="Tahoma"/>
        </w:rPr>
        <w:t>.</w:t>
      </w:r>
    </w:p>
    <w:p w:rsidR="00473AB1" w:rsidRPr="00AD3FD3" w:rsidRDefault="00473AB1" w:rsidP="00473AB1">
      <w:pPr>
        <w:pStyle w:val="Style1"/>
        <w:adjustRightInd/>
        <w:spacing w:line="312" w:lineRule="auto"/>
        <w:ind w:left="1276"/>
        <w:jc w:val="both"/>
        <w:rPr>
          <w:rStyle w:val="CharacterStyle1"/>
          <w:rFonts w:cs="Tahoma"/>
          <w:sz w:val="20"/>
        </w:rPr>
      </w:pPr>
    </w:p>
    <w:p w:rsidR="00473AB1" w:rsidRPr="00AD3FD3" w:rsidRDefault="00473AB1" w:rsidP="009C0486">
      <w:pPr>
        <w:pStyle w:val="Style1"/>
        <w:numPr>
          <w:ilvl w:val="0"/>
          <w:numId w:val="9"/>
        </w:numPr>
        <w:tabs>
          <w:tab w:val="clear" w:pos="425"/>
          <w:tab w:val="left" w:pos="851"/>
        </w:tabs>
        <w:adjustRightInd/>
        <w:spacing w:line="312" w:lineRule="auto"/>
        <w:ind w:left="851"/>
        <w:rPr>
          <w:rFonts w:ascii="Tahoma" w:hAnsi="Tahoma" w:cs="Tahoma"/>
          <w:b/>
        </w:rPr>
      </w:pPr>
      <w:r w:rsidRPr="00AD3FD3">
        <w:rPr>
          <w:rFonts w:ascii="Tahoma" w:hAnsi="Tahoma" w:cs="Tahoma"/>
          <w:b/>
          <w:bCs/>
        </w:rPr>
        <w:t xml:space="preserve">Tingkat </w:t>
      </w:r>
      <w:r w:rsidR="00403B39" w:rsidRPr="00AD3FD3">
        <w:rPr>
          <w:rFonts w:ascii="Tahoma" w:hAnsi="Tahoma" w:cs="Tahoma"/>
          <w:b/>
          <w:bCs/>
        </w:rPr>
        <w:t>Kwartir Cabang</w:t>
      </w:r>
      <w:r w:rsidRPr="00AD3FD3">
        <w:rPr>
          <w:rFonts w:ascii="Tahoma" w:hAnsi="Tahoma" w:cs="Tahoma"/>
          <w:b/>
        </w:rPr>
        <w:t xml:space="preserve">  </w:t>
      </w:r>
    </w:p>
    <w:p w:rsidR="00403B39" w:rsidRPr="00AD3FD3" w:rsidRDefault="00403B39" w:rsidP="009C0486">
      <w:pPr>
        <w:pStyle w:val="Style2"/>
        <w:numPr>
          <w:ilvl w:val="0"/>
          <w:numId w:val="25"/>
        </w:numPr>
        <w:tabs>
          <w:tab w:val="clear" w:pos="425"/>
        </w:tabs>
        <w:spacing w:line="312" w:lineRule="auto"/>
        <w:ind w:left="1276" w:right="0"/>
        <w:rPr>
          <w:rStyle w:val="CharacterStyle1"/>
          <w:sz w:val="20"/>
          <w:szCs w:val="20"/>
        </w:rPr>
      </w:pPr>
      <w:r w:rsidRPr="00AD3FD3">
        <w:rPr>
          <w:rStyle w:val="CharacterStyle1"/>
          <w:sz w:val="20"/>
          <w:szCs w:val="20"/>
        </w:rPr>
        <w:t xml:space="preserve">Di tingkat Kwartir Cabang dibentuk </w:t>
      </w:r>
      <w:r w:rsidR="00ED46A3" w:rsidRPr="00AD3FD3">
        <w:rPr>
          <w:rStyle w:val="CharacterStyle1"/>
          <w:sz w:val="20"/>
          <w:szCs w:val="20"/>
        </w:rPr>
        <w:t>Tim Pelaksana P</w:t>
      </w:r>
      <w:r w:rsidRPr="00AD3FD3">
        <w:rPr>
          <w:rStyle w:val="CharacterStyle1"/>
          <w:sz w:val="20"/>
          <w:szCs w:val="20"/>
        </w:rPr>
        <w:t xml:space="preserve">ramuka </w:t>
      </w:r>
      <w:r w:rsidR="00ED46A3" w:rsidRPr="00AD3FD3">
        <w:rPr>
          <w:rStyle w:val="CharacterStyle1"/>
          <w:sz w:val="20"/>
          <w:szCs w:val="20"/>
        </w:rPr>
        <w:t>G</w:t>
      </w:r>
      <w:r w:rsidRPr="00AD3FD3">
        <w:rPr>
          <w:rStyle w:val="CharacterStyle1"/>
          <w:sz w:val="20"/>
          <w:szCs w:val="20"/>
        </w:rPr>
        <w:t>aruda</w:t>
      </w:r>
      <w:r w:rsidR="00450E41" w:rsidRPr="00AD3FD3">
        <w:rPr>
          <w:rStyle w:val="CharacterStyle1"/>
          <w:sz w:val="20"/>
          <w:szCs w:val="20"/>
          <w:lang w:val="id-ID"/>
        </w:rPr>
        <w:t xml:space="preserve"> Banua Unggul</w:t>
      </w:r>
      <w:r w:rsidRPr="00AD3FD3">
        <w:rPr>
          <w:rStyle w:val="CharacterStyle1"/>
          <w:sz w:val="20"/>
          <w:szCs w:val="20"/>
        </w:rPr>
        <w:t xml:space="preserve"> </w:t>
      </w:r>
      <w:r w:rsidR="00ED46A3" w:rsidRPr="00AD3FD3">
        <w:rPr>
          <w:rStyle w:val="CharacterStyle1"/>
          <w:sz w:val="20"/>
          <w:szCs w:val="20"/>
        </w:rPr>
        <w:t xml:space="preserve">Tingkat Cabang, </w:t>
      </w:r>
      <w:r w:rsidRPr="00AD3FD3">
        <w:rPr>
          <w:rStyle w:val="CharacterStyle1"/>
          <w:sz w:val="20"/>
          <w:szCs w:val="20"/>
        </w:rPr>
        <w:t>dengan susunan sebagai berikut</w:t>
      </w:r>
      <w:r w:rsidRPr="00AD3FD3">
        <w:rPr>
          <w:rStyle w:val="CharacterStyle1"/>
          <w:sz w:val="20"/>
          <w:szCs w:val="20"/>
          <w:lang w:val="id-ID"/>
        </w:rPr>
        <w:t>.</w:t>
      </w:r>
    </w:p>
    <w:p w:rsidR="00403B39" w:rsidRPr="00AD3FD3" w:rsidRDefault="00403B39" w:rsidP="00403B39">
      <w:pPr>
        <w:pStyle w:val="Style1"/>
        <w:tabs>
          <w:tab w:val="left" w:pos="851"/>
          <w:tab w:val="left" w:pos="1701"/>
          <w:tab w:val="left" w:pos="2835"/>
          <w:tab w:val="left" w:pos="3261"/>
          <w:tab w:val="right" w:pos="7261"/>
        </w:tabs>
        <w:adjustRightInd/>
        <w:spacing w:line="312" w:lineRule="auto"/>
        <w:ind w:left="3261" w:hanging="1917"/>
        <w:jc w:val="both"/>
        <w:rPr>
          <w:rFonts w:ascii="Tahoma" w:hAnsi="Tahoma" w:cs="Tahoma"/>
        </w:rPr>
      </w:pPr>
      <w:r w:rsidRPr="00AD3FD3">
        <w:rPr>
          <w:rFonts w:ascii="Tahoma" w:hAnsi="Tahoma" w:cs="Tahoma"/>
        </w:rPr>
        <w:t>Ketua</w:t>
      </w:r>
      <w:r w:rsidRPr="00AD3FD3">
        <w:rPr>
          <w:rFonts w:ascii="Tahoma" w:hAnsi="Tahoma" w:cs="Tahoma"/>
        </w:rPr>
        <w:tab/>
        <w:t xml:space="preserve">: </w:t>
      </w:r>
      <w:r w:rsidRPr="00AD3FD3">
        <w:rPr>
          <w:rFonts w:ascii="Tahoma" w:hAnsi="Tahoma" w:cs="Tahoma"/>
        </w:rPr>
        <w:tab/>
        <w:t xml:space="preserve">Wakil Ketua Kwartir </w:t>
      </w:r>
      <w:proofErr w:type="gramStart"/>
      <w:r w:rsidR="00ED46A3" w:rsidRPr="00AD3FD3">
        <w:rPr>
          <w:rFonts w:ascii="Tahoma" w:hAnsi="Tahoma" w:cs="Tahoma"/>
        </w:rPr>
        <w:t xml:space="preserve">Cabang </w:t>
      </w:r>
      <w:r w:rsidRPr="00AD3FD3">
        <w:rPr>
          <w:rFonts w:ascii="Tahoma" w:hAnsi="Tahoma" w:cs="Tahoma"/>
        </w:rPr>
        <w:t xml:space="preserve"> Bidang</w:t>
      </w:r>
      <w:proofErr w:type="gramEnd"/>
      <w:r w:rsidRPr="00AD3FD3">
        <w:rPr>
          <w:rFonts w:ascii="Tahoma" w:hAnsi="Tahoma" w:cs="Tahoma"/>
        </w:rPr>
        <w:t xml:space="preserve"> Pembinaan Anggota Muda</w:t>
      </w:r>
    </w:p>
    <w:p w:rsidR="00403B39" w:rsidRPr="00AD3FD3" w:rsidRDefault="00403B39" w:rsidP="00403B39">
      <w:pPr>
        <w:pStyle w:val="Style1"/>
        <w:tabs>
          <w:tab w:val="left" w:pos="851"/>
          <w:tab w:val="left" w:pos="1701"/>
          <w:tab w:val="left" w:pos="2835"/>
          <w:tab w:val="left" w:pos="3261"/>
          <w:tab w:val="left" w:pos="3544"/>
          <w:tab w:val="right" w:pos="7261"/>
        </w:tabs>
        <w:adjustRightInd/>
        <w:spacing w:line="312" w:lineRule="auto"/>
        <w:ind w:left="3544" w:hanging="2200"/>
        <w:rPr>
          <w:rFonts w:ascii="Tahoma" w:hAnsi="Tahoma" w:cs="Tahoma"/>
        </w:rPr>
      </w:pPr>
      <w:r w:rsidRPr="00AD3FD3">
        <w:rPr>
          <w:rFonts w:ascii="Tahoma" w:hAnsi="Tahoma" w:cs="Tahoma"/>
        </w:rPr>
        <w:t xml:space="preserve">Anggota </w:t>
      </w:r>
      <w:r w:rsidRPr="00AD3FD3">
        <w:rPr>
          <w:rFonts w:ascii="Tahoma" w:hAnsi="Tahoma" w:cs="Tahoma"/>
          <w:lang w:val="id-ID"/>
        </w:rPr>
        <w:tab/>
      </w:r>
      <w:r w:rsidRPr="00AD3FD3">
        <w:rPr>
          <w:rFonts w:ascii="Tahoma" w:hAnsi="Tahoma" w:cs="Tahoma"/>
        </w:rPr>
        <w:t>:</w:t>
      </w:r>
      <w:r w:rsidRPr="00AD3FD3">
        <w:rPr>
          <w:rFonts w:ascii="Tahoma" w:hAnsi="Tahoma" w:cs="Tahoma"/>
        </w:rPr>
        <w:tab/>
      </w:r>
      <w:r w:rsidRPr="00AD3FD3">
        <w:rPr>
          <w:rFonts w:ascii="Tahoma" w:hAnsi="Tahoma" w:cs="Tahoma"/>
          <w:lang w:val="id-ID"/>
        </w:rPr>
        <w:t>a</w:t>
      </w:r>
      <w:proofErr w:type="gramStart"/>
      <w:r w:rsidRPr="00AD3FD3">
        <w:rPr>
          <w:rFonts w:ascii="Tahoma" w:hAnsi="Tahoma" w:cs="Tahoma"/>
          <w:lang w:val="id-ID"/>
        </w:rPr>
        <w:t>)</w:t>
      </w:r>
      <w:r w:rsidRPr="00AD3FD3">
        <w:rPr>
          <w:rFonts w:ascii="Tahoma" w:hAnsi="Tahoma" w:cs="Tahoma"/>
        </w:rPr>
        <w:t xml:space="preserve">  Andalan</w:t>
      </w:r>
      <w:proofErr w:type="gramEnd"/>
      <w:r w:rsidRPr="00AD3FD3">
        <w:rPr>
          <w:rFonts w:ascii="Tahoma" w:hAnsi="Tahoma" w:cs="Tahoma"/>
        </w:rPr>
        <w:t xml:space="preserve"> Urusan Binamuda </w:t>
      </w:r>
    </w:p>
    <w:p w:rsidR="00403B39" w:rsidRPr="00AD3FD3" w:rsidRDefault="00403B39" w:rsidP="00403B39">
      <w:pPr>
        <w:pStyle w:val="Style1"/>
        <w:tabs>
          <w:tab w:val="left" w:pos="2835"/>
          <w:tab w:val="left" w:pos="3261"/>
          <w:tab w:val="left" w:pos="3402"/>
          <w:tab w:val="left" w:pos="3544"/>
          <w:tab w:val="right" w:pos="7261"/>
        </w:tabs>
        <w:adjustRightInd/>
        <w:spacing w:line="312" w:lineRule="auto"/>
        <w:ind w:left="3544" w:hanging="283"/>
        <w:rPr>
          <w:rFonts w:ascii="Tahoma" w:hAnsi="Tahoma" w:cs="Tahoma"/>
        </w:rPr>
      </w:pPr>
      <w:r w:rsidRPr="00AD3FD3">
        <w:rPr>
          <w:rFonts w:ascii="Tahoma" w:hAnsi="Tahoma" w:cs="Tahoma"/>
          <w:lang w:val="id-ID"/>
        </w:rPr>
        <w:t>b)</w:t>
      </w:r>
      <w:r w:rsidRPr="00AD3FD3">
        <w:rPr>
          <w:rFonts w:ascii="Tahoma" w:hAnsi="Tahoma" w:cs="Tahoma"/>
        </w:rPr>
        <w:t xml:space="preserve">  Andalan Urusan Organisasi dan Hukum</w:t>
      </w:r>
    </w:p>
    <w:p w:rsidR="00403B39" w:rsidRPr="00AD3FD3" w:rsidRDefault="00403B39" w:rsidP="00403B39">
      <w:pPr>
        <w:pStyle w:val="Style1"/>
        <w:tabs>
          <w:tab w:val="left" w:pos="2835"/>
          <w:tab w:val="left" w:pos="3261"/>
          <w:tab w:val="left" w:pos="3402"/>
          <w:tab w:val="left" w:pos="3544"/>
          <w:tab w:val="right" w:pos="7261"/>
        </w:tabs>
        <w:adjustRightInd/>
        <w:spacing w:line="312" w:lineRule="auto"/>
        <w:ind w:left="3544" w:hanging="283"/>
        <w:rPr>
          <w:rFonts w:ascii="Tahoma" w:hAnsi="Tahoma" w:cs="Tahoma"/>
        </w:rPr>
      </w:pPr>
      <w:proofErr w:type="gramStart"/>
      <w:r w:rsidRPr="00AD3FD3">
        <w:rPr>
          <w:rFonts w:ascii="Tahoma" w:hAnsi="Tahoma" w:cs="Tahoma"/>
        </w:rPr>
        <w:t>c</w:t>
      </w:r>
      <w:proofErr w:type="gramEnd"/>
      <w:r w:rsidRPr="00AD3FD3">
        <w:rPr>
          <w:rFonts w:ascii="Tahoma" w:hAnsi="Tahoma" w:cs="Tahoma"/>
        </w:rPr>
        <w:t>)  Unsur Pusdiklat</w:t>
      </w:r>
      <w:r w:rsidR="00ED46A3" w:rsidRPr="00AD3FD3">
        <w:rPr>
          <w:rFonts w:ascii="Tahoma" w:hAnsi="Tahoma" w:cs="Tahoma"/>
        </w:rPr>
        <w:t xml:space="preserve">cab </w:t>
      </w:r>
      <w:r w:rsidR="008C543B" w:rsidRPr="00AD3FD3">
        <w:rPr>
          <w:rFonts w:ascii="Tahoma" w:hAnsi="Tahoma" w:cs="Tahoma"/>
        </w:rPr>
        <w:t>Kalimantan Selatan</w:t>
      </w:r>
    </w:p>
    <w:p w:rsidR="00403B39" w:rsidRPr="00AD3FD3" w:rsidRDefault="00B81595" w:rsidP="00403B39">
      <w:pPr>
        <w:pStyle w:val="Style1"/>
        <w:tabs>
          <w:tab w:val="left" w:pos="2835"/>
          <w:tab w:val="left" w:pos="3261"/>
          <w:tab w:val="left" w:pos="3402"/>
          <w:tab w:val="left" w:pos="3544"/>
          <w:tab w:val="right" w:pos="7261"/>
        </w:tabs>
        <w:adjustRightInd/>
        <w:spacing w:line="312" w:lineRule="auto"/>
        <w:ind w:left="3544" w:hanging="283"/>
        <w:rPr>
          <w:rFonts w:ascii="Tahoma" w:hAnsi="Tahoma" w:cs="Tahoma"/>
        </w:rPr>
      </w:pPr>
      <w:r w:rsidRPr="00AD3FD3">
        <w:rPr>
          <w:rFonts w:ascii="Tahoma" w:hAnsi="Tahoma" w:cs="Tahoma"/>
          <w:lang w:val="id-ID"/>
        </w:rPr>
        <w:t>d</w:t>
      </w:r>
      <w:r w:rsidR="00403B39" w:rsidRPr="00AD3FD3">
        <w:rPr>
          <w:rFonts w:ascii="Tahoma" w:hAnsi="Tahoma" w:cs="Tahoma"/>
        </w:rPr>
        <w:t xml:space="preserve">)  Unsur Dewan Kerja </w:t>
      </w:r>
      <w:r w:rsidR="00ED46A3" w:rsidRPr="00AD3FD3">
        <w:rPr>
          <w:rFonts w:ascii="Tahoma" w:hAnsi="Tahoma" w:cs="Tahoma"/>
        </w:rPr>
        <w:t>Cabang</w:t>
      </w:r>
    </w:p>
    <w:p w:rsidR="00403B39" w:rsidRPr="00AD3FD3" w:rsidRDefault="00403B39" w:rsidP="00403B39">
      <w:pPr>
        <w:pStyle w:val="Style1"/>
        <w:tabs>
          <w:tab w:val="left" w:pos="2835"/>
          <w:tab w:val="left" w:pos="3402"/>
          <w:tab w:val="right" w:pos="7261"/>
        </w:tabs>
        <w:adjustRightInd/>
        <w:spacing w:line="312" w:lineRule="auto"/>
        <w:ind w:left="3261"/>
        <w:rPr>
          <w:rFonts w:ascii="Tahoma" w:hAnsi="Tahoma" w:cs="Tahoma"/>
        </w:rPr>
      </w:pPr>
    </w:p>
    <w:p w:rsidR="00403B39" w:rsidRPr="00AD3FD3" w:rsidRDefault="00403B39" w:rsidP="009C0486">
      <w:pPr>
        <w:pStyle w:val="Style2"/>
        <w:numPr>
          <w:ilvl w:val="0"/>
          <w:numId w:val="25"/>
        </w:numPr>
        <w:spacing w:line="312" w:lineRule="auto"/>
        <w:ind w:left="1316" w:right="0" w:hanging="465"/>
        <w:rPr>
          <w:sz w:val="20"/>
          <w:szCs w:val="20"/>
        </w:rPr>
      </w:pPr>
      <w:r w:rsidRPr="00AD3FD3">
        <w:rPr>
          <w:rStyle w:val="CharacterStyle1"/>
          <w:sz w:val="20"/>
        </w:rPr>
        <w:t>Tim</w:t>
      </w:r>
      <w:r w:rsidRPr="00AD3FD3">
        <w:rPr>
          <w:sz w:val="20"/>
          <w:szCs w:val="20"/>
        </w:rPr>
        <w:t xml:space="preserve"> </w:t>
      </w:r>
      <w:r w:rsidR="0009207C" w:rsidRPr="00AD3FD3">
        <w:rPr>
          <w:sz w:val="20"/>
          <w:szCs w:val="20"/>
        </w:rPr>
        <w:t xml:space="preserve">Pelaksana </w:t>
      </w:r>
      <w:r w:rsidR="0009207C" w:rsidRPr="00AD3FD3">
        <w:rPr>
          <w:rStyle w:val="CharacterStyle1"/>
          <w:sz w:val="20"/>
          <w:szCs w:val="20"/>
        </w:rPr>
        <w:t>P</w:t>
      </w:r>
      <w:r w:rsidRPr="00AD3FD3">
        <w:rPr>
          <w:rStyle w:val="CharacterStyle1"/>
          <w:sz w:val="20"/>
          <w:szCs w:val="20"/>
        </w:rPr>
        <w:t xml:space="preserve">ramuka </w:t>
      </w:r>
      <w:r w:rsidR="0009207C" w:rsidRPr="00AD3FD3">
        <w:rPr>
          <w:rStyle w:val="CharacterStyle1"/>
          <w:sz w:val="20"/>
          <w:szCs w:val="20"/>
        </w:rPr>
        <w:t>G</w:t>
      </w:r>
      <w:r w:rsidRPr="00AD3FD3">
        <w:rPr>
          <w:rStyle w:val="CharacterStyle1"/>
          <w:sz w:val="20"/>
          <w:szCs w:val="20"/>
        </w:rPr>
        <w:t>aruda</w:t>
      </w:r>
      <w:r w:rsidR="00450E41" w:rsidRPr="00AD3FD3">
        <w:rPr>
          <w:rStyle w:val="CharacterStyle1"/>
          <w:sz w:val="20"/>
          <w:szCs w:val="20"/>
          <w:lang w:val="id-ID"/>
        </w:rPr>
        <w:t xml:space="preserve"> Banua Unggul</w:t>
      </w:r>
      <w:r w:rsidRPr="00AD3FD3">
        <w:rPr>
          <w:rStyle w:val="CharacterStyle1"/>
          <w:sz w:val="20"/>
          <w:szCs w:val="20"/>
        </w:rPr>
        <w:t xml:space="preserve"> </w:t>
      </w:r>
      <w:r w:rsidRPr="00AD3FD3">
        <w:rPr>
          <w:sz w:val="20"/>
          <w:szCs w:val="20"/>
        </w:rPr>
        <w:t xml:space="preserve">Tingkat Kwartir </w:t>
      </w:r>
      <w:r w:rsidR="0009207C" w:rsidRPr="00AD3FD3">
        <w:rPr>
          <w:sz w:val="20"/>
          <w:szCs w:val="20"/>
        </w:rPr>
        <w:t xml:space="preserve">Cabang </w:t>
      </w:r>
      <w:r w:rsidRPr="00AD3FD3">
        <w:rPr>
          <w:sz w:val="20"/>
          <w:szCs w:val="20"/>
        </w:rPr>
        <w:t>bertugas:</w:t>
      </w:r>
    </w:p>
    <w:p w:rsidR="005A5BA4" w:rsidRPr="00AD3FD3" w:rsidRDefault="005A5BA4" w:rsidP="005A5BA4">
      <w:pPr>
        <w:pStyle w:val="Style1"/>
        <w:numPr>
          <w:ilvl w:val="0"/>
          <w:numId w:val="26"/>
        </w:numPr>
        <w:tabs>
          <w:tab w:val="clear" w:pos="425"/>
        </w:tabs>
        <w:adjustRightInd/>
        <w:spacing w:line="312" w:lineRule="auto"/>
        <w:ind w:left="1701"/>
        <w:jc w:val="both"/>
        <w:rPr>
          <w:rFonts w:ascii="Tahoma" w:hAnsi="Tahoma" w:cs="Tahoma"/>
        </w:rPr>
      </w:pPr>
      <w:r w:rsidRPr="00AD3FD3">
        <w:rPr>
          <w:rFonts w:ascii="Tahoma" w:hAnsi="Tahoma" w:cs="Tahoma"/>
        </w:rPr>
        <w:t>Memfasilitasi program pengembangan pramuka garuda di Kwartir Cabang dan memantau pelaksanaan program.</w:t>
      </w:r>
    </w:p>
    <w:p w:rsidR="005A5BA4" w:rsidRPr="00AD3FD3" w:rsidRDefault="005A5BA4" w:rsidP="005A5BA4">
      <w:pPr>
        <w:pStyle w:val="Style1"/>
        <w:numPr>
          <w:ilvl w:val="0"/>
          <w:numId w:val="26"/>
        </w:numPr>
        <w:adjustRightInd/>
        <w:spacing w:line="312" w:lineRule="auto"/>
        <w:ind w:left="1701"/>
        <w:jc w:val="both"/>
        <w:rPr>
          <w:rFonts w:ascii="Tahoma" w:hAnsi="Tahoma" w:cs="Tahoma"/>
        </w:rPr>
      </w:pPr>
      <w:r w:rsidRPr="00AD3FD3">
        <w:rPr>
          <w:rFonts w:ascii="Tahoma" w:hAnsi="Tahoma" w:cs="Tahoma"/>
        </w:rPr>
        <w:t xml:space="preserve">Menyusun dan melaksanakan Rencana Tindak/ program kegiatan </w:t>
      </w:r>
      <w:r w:rsidR="00450E41" w:rsidRPr="00AD3FD3">
        <w:rPr>
          <w:rFonts w:ascii="Tahoma" w:hAnsi="Tahoma" w:cs="Tahoma"/>
          <w:lang w:val="id-ID"/>
        </w:rPr>
        <w:t>P</w:t>
      </w:r>
      <w:r w:rsidR="00450E41" w:rsidRPr="00AD3FD3">
        <w:rPr>
          <w:rFonts w:ascii="Tahoma" w:hAnsi="Tahoma" w:cs="Tahoma"/>
        </w:rPr>
        <w:t xml:space="preserve">ramuka </w:t>
      </w:r>
      <w:r w:rsidR="00450E41" w:rsidRPr="00AD3FD3">
        <w:rPr>
          <w:rFonts w:ascii="Tahoma" w:hAnsi="Tahoma" w:cs="Tahoma"/>
          <w:lang w:val="id-ID"/>
        </w:rPr>
        <w:t>G</w:t>
      </w:r>
      <w:r w:rsidRPr="00AD3FD3">
        <w:rPr>
          <w:rFonts w:ascii="Tahoma" w:hAnsi="Tahoma" w:cs="Tahoma"/>
        </w:rPr>
        <w:t>aruda</w:t>
      </w:r>
      <w:r w:rsidR="00450E41" w:rsidRPr="00AD3FD3">
        <w:rPr>
          <w:rFonts w:ascii="Tahoma" w:hAnsi="Tahoma" w:cs="Tahoma"/>
          <w:lang w:val="id-ID"/>
        </w:rPr>
        <w:t xml:space="preserve"> </w:t>
      </w:r>
      <w:r w:rsidR="00450E41" w:rsidRPr="00AD3FD3">
        <w:rPr>
          <w:rStyle w:val="CharacterStyle1"/>
          <w:rFonts w:cs="Tahoma"/>
          <w:sz w:val="20"/>
          <w:lang w:val="id-ID"/>
        </w:rPr>
        <w:t>Banua Unggul</w:t>
      </w:r>
      <w:r w:rsidR="00B81595" w:rsidRPr="00AD3FD3">
        <w:rPr>
          <w:rFonts w:ascii="Tahoma" w:hAnsi="Tahoma" w:cs="Tahoma"/>
        </w:rPr>
        <w:t xml:space="preserve"> di Kwartir cabang</w:t>
      </w:r>
      <w:r w:rsidR="00B81595" w:rsidRPr="00AD3FD3">
        <w:rPr>
          <w:rFonts w:ascii="Tahoma" w:hAnsi="Tahoma" w:cs="Tahoma"/>
          <w:lang w:val="id-ID"/>
        </w:rPr>
        <w:t xml:space="preserve"> </w:t>
      </w:r>
      <w:r w:rsidRPr="00AD3FD3">
        <w:rPr>
          <w:rFonts w:ascii="Tahoma" w:hAnsi="Tahoma" w:cs="Tahoma"/>
        </w:rPr>
        <w:t>masing-masing.</w:t>
      </w:r>
    </w:p>
    <w:p w:rsidR="005A5BA4" w:rsidRPr="00AD3FD3" w:rsidRDefault="005A5BA4" w:rsidP="005A5BA4">
      <w:pPr>
        <w:pStyle w:val="Style1"/>
        <w:numPr>
          <w:ilvl w:val="0"/>
          <w:numId w:val="26"/>
        </w:numPr>
        <w:adjustRightInd/>
        <w:spacing w:line="312" w:lineRule="auto"/>
        <w:ind w:left="1701"/>
        <w:jc w:val="both"/>
        <w:rPr>
          <w:rFonts w:ascii="Tahoma" w:hAnsi="Tahoma" w:cs="Tahoma"/>
        </w:rPr>
      </w:pPr>
      <w:r w:rsidRPr="00AD3FD3">
        <w:rPr>
          <w:rFonts w:ascii="Tahoma" w:hAnsi="Tahoma" w:cs="Tahoma"/>
        </w:rPr>
        <w:t>Melakukan sosialisasi ke Kwartir Ranting dan gugusdepan tentang pencapaian pramuka garuda</w:t>
      </w:r>
    </w:p>
    <w:p w:rsidR="005A5BA4" w:rsidRPr="00AD3FD3" w:rsidRDefault="005A5BA4" w:rsidP="005A5BA4">
      <w:pPr>
        <w:pStyle w:val="Style1"/>
        <w:numPr>
          <w:ilvl w:val="0"/>
          <w:numId w:val="26"/>
        </w:numPr>
        <w:adjustRightInd/>
        <w:spacing w:line="312" w:lineRule="auto"/>
        <w:ind w:left="1701"/>
        <w:jc w:val="both"/>
        <w:rPr>
          <w:rFonts w:ascii="Tahoma" w:hAnsi="Tahoma" w:cs="Tahoma"/>
        </w:rPr>
      </w:pPr>
      <w:r w:rsidRPr="00AD3FD3">
        <w:rPr>
          <w:rFonts w:ascii="Tahoma" w:hAnsi="Tahoma" w:cs="Tahoma"/>
        </w:rPr>
        <w:t>Melaksanakan kegiatan Ujian pramuka garuda dengan membentuk Tim Penilai di tingkat Kwartir Cabang</w:t>
      </w:r>
    </w:p>
    <w:p w:rsidR="005A5BA4" w:rsidRPr="00AD3FD3" w:rsidRDefault="005A5BA4" w:rsidP="005A5BA4">
      <w:pPr>
        <w:pStyle w:val="Style1"/>
        <w:numPr>
          <w:ilvl w:val="0"/>
          <w:numId w:val="26"/>
        </w:numPr>
        <w:adjustRightInd/>
        <w:spacing w:line="312" w:lineRule="auto"/>
        <w:ind w:left="1701"/>
        <w:jc w:val="both"/>
        <w:rPr>
          <w:rFonts w:ascii="Tahoma" w:hAnsi="Tahoma" w:cs="Tahoma"/>
        </w:rPr>
      </w:pPr>
      <w:r w:rsidRPr="00AD3FD3">
        <w:rPr>
          <w:rFonts w:ascii="Tahoma" w:hAnsi="Tahoma" w:cs="Tahoma"/>
        </w:rPr>
        <w:t>Melaksanakan pelantikan pramuka garuda</w:t>
      </w:r>
    </w:p>
    <w:p w:rsidR="005A5BA4" w:rsidRPr="00AD3FD3" w:rsidRDefault="005A5BA4" w:rsidP="005A5BA4">
      <w:pPr>
        <w:pStyle w:val="Style1"/>
        <w:numPr>
          <w:ilvl w:val="0"/>
          <w:numId w:val="26"/>
        </w:numPr>
        <w:adjustRightInd/>
        <w:spacing w:line="312" w:lineRule="auto"/>
        <w:ind w:left="1701"/>
        <w:jc w:val="both"/>
        <w:rPr>
          <w:rFonts w:ascii="Tahoma" w:hAnsi="Tahoma" w:cs="Tahoma"/>
        </w:rPr>
      </w:pPr>
      <w:r w:rsidRPr="00AD3FD3">
        <w:rPr>
          <w:rFonts w:ascii="Tahoma" w:hAnsi="Tahoma" w:cs="Tahoma"/>
        </w:rPr>
        <w:t xml:space="preserve">Melaksanakan kegiatan seleksi pramuka garuda berprestasi tingkat Kwartir </w:t>
      </w:r>
      <w:r w:rsidRPr="00AD3FD3">
        <w:rPr>
          <w:rFonts w:ascii="Tahoma" w:hAnsi="Tahoma" w:cs="Tahoma"/>
        </w:rPr>
        <w:lastRenderedPageBreak/>
        <w:t>Cabang</w:t>
      </w:r>
      <w:proofErr w:type="gramStart"/>
      <w:r w:rsidRPr="00AD3FD3">
        <w:rPr>
          <w:rFonts w:ascii="Tahoma" w:hAnsi="Tahoma" w:cs="Tahoma"/>
        </w:rPr>
        <w:t>;.</w:t>
      </w:r>
      <w:proofErr w:type="gramEnd"/>
    </w:p>
    <w:p w:rsidR="00403B39" w:rsidRPr="00AD3FD3" w:rsidRDefault="005A5BA4" w:rsidP="00B81595">
      <w:pPr>
        <w:pStyle w:val="Style1"/>
        <w:numPr>
          <w:ilvl w:val="0"/>
          <w:numId w:val="26"/>
        </w:numPr>
        <w:adjustRightInd/>
        <w:spacing w:line="312" w:lineRule="auto"/>
        <w:ind w:left="1701"/>
        <w:jc w:val="both"/>
        <w:rPr>
          <w:rFonts w:ascii="Tahoma" w:hAnsi="Tahoma" w:cs="Tahoma"/>
        </w:rPr>
      </w:pPr>
      <w:r w:rsidRPr="00AD3FD3">
        <w:rPr>
          <w:rFonts w:ascii="Tahoma" w:hAnsi="Tahoma" w:cs="Tahoma"/>
        </w:rPr>
        <w:t xml:space="preserve">Memfasilitasi dan memberikan advokasi pembinaan dan </w:t>
      </w:r>
      <w:proofErr w:type="gramStart"/>
      <w:r w:rsidRPr="00AD3FD3">
        <w:rPr>
          <w:rFonts w:ascii="Tahoma" w:hAnsi="Tahoma" w:cs="Tahoma"/>
        </w:rPr>
        <w:t>pengembangan  pramuka</w:t>
      </w:r>
      <w:proofErr w:type="gramEnd"/>
      <w:r w:rsidRPr="00AD3FD3">
        <w:rPr>
          <w:rFonts w:ascii="Tahoma" w:hAnsi="Tahoma" w:cs="Tahoma"/>
        </w:rPr>
        <w:t xml:space="preserve"> garuda di Kwartir Ranting dan gugus depan</w:t>
      </w:r>
      <w:r w:rsidR="00403B39" w:rsidRPr="00AD3FD3">
        <w:rPr>
          <w:rFonts w:ascii="Tahoma" w:hAnsi="Tahoma" w:cs="Tahoma"/>
        </w:rPr>
        <w:t>.</w:t>
      </w:r>
    </w:p>
    <w:p w:rsidR="00403B39" w:rsidRPr="00AD3FD3" w:rsidRDefault="00403B39" w:rsidP="00403B39">
      <w:pPr>
        <w:pStyle w:val="Style1"/>
        <w:tabs>
          <w:tab w:val="left" w:pos="851"/>
        </w:tabs>
        <w:adjustRightInd/>
        <w:spacing w:line="312" w:lineRule="auto"/>
        <w:ind w:left="851"/>
        <w:rPr>
          <w:rFonts w:ascii="Tahoma" w:hAnsi="Tahoma" w:cs="Tahoma"/>
          <w:b/>
        </w:rPr>
      </w:pPr>
    </w:p>
    <w:p w:rsidR="00AC1B2B" w:rsidRPr="00AD3FD3" w:rsidRDefault="00AC1B2B" w:rsidP="009C0486">
      <w:pPr>
        <w:pStyle w:val="Style1"/>
        <w:numPr>
          <w:ilvl w:val="0"/>
          <w:numId w:val="9"/>
        </w:numPr>
        <w:tabs>
          <w:tab w:val="clear" w:pos="425"/>
          <w:tab w:val="left" w:pos="851"/>
        </w:tabs>
        <w:adjustRightInd/>
        <w:spacing w:line="312" w:lineRule="auto"/>
        <w:ind w:left="851"/>
        <w:rPr>
          <w:rFonts w:ascii="Tahoma" w:hAnsi="Tahoma" w:cs="Tahoma"/>
          <w:b/>
        </w:rPr>
      </w:pPr>
      <w:r w:rsidRPr="00AD3FD3">
        <w:rPr>
          <w:rFonts w:ascii="Tahoma" w:hAnsi="Tahoma" w:cs="Tahoma"/>
          <w:b/>
          <w:bCs/>
        </w:rPr>
        <w:t>Tingkat Kwartir Ranting</w:t>
      </w:r>
      <w:r w:rsidRPr="00AD3FD3">
        <w:rPr>
          <w:rFonts w:ascii="Tahoma" w:hAnsi="Tahoma" w:cs="Tahoma"/>
          <w:b/>
        </w:rPr>
        <w:t xml:space="preserve">  </w:t>
      </w:r>
    </w:p>
    <w:p w:rsidR="00AC1B2B" w:rsidRPr="00AD3FD3" w:rsidRDefault="00AC1B2B" w:rsidP="009C0486">
      <w:pPr>
        <w:pStyle w:val="Style2"/>
        <w:numPr>
          <w:ilvl w:val="0"/>
          <w:numId w:val="27"/>
        </w:numPr>
        <w:tabs>
          <w:tab w:val="clear" w:pos="425"/>
        </w:tabs>
        <w:spacing w:line="312" w:lineRule="auto"/>
        <w:ind w:left="1418" w:right="0" w:hanging="567"/>
        <w:rPr>
          <w:rStyle w:val="CharacterStyle1"/>
          <w:sz w:val="20"/>
          <w:szCs w:val="20"/>
        </w:rPr>
      </w:pPr>
      <w:r w:rsidRPr="00AD3FD3">
        <w:rPr>
          <w:rStyle w:val="CharacterStyle1"/>
          <w:sz w:val="20"/>
          <w:szCs w:val="20"/>
        </w:rPr>
        <w:t xml:space="preserve">Di tingkat Kwartir </w:t>
      </w:r>
      <w:proofErr w:type="gramStart"/>
      <w:r w:rsidRPr="00AD3FD3">
        <w:rPr>
          <w:rStyle w:val="CharacterStyle1"/>
          <w:sz w:val="20"/>
          <w:szCs w:val="20"/>
        </w:rPr>
        <w:t>Rating  dibentuk</w:t>
      </w:r>
      <w:proofErr w:type="gramEnd"/>
      <w:r w:rsidRPr="00AD3FD3">
        <w:rPr>
          <w:rStyle w:val="CharacterStyle1"/>
          <w:sz w:val="20"/>
          <w:szCs w:val="20"/>
        </w:rPr>
        <w:t xml:space="preserve"> Tim Pelaksana Pengembangan Pramuka Garuda Tingkat Ranting, dengan susunan sebagai berikut</w:t>
      </w:r>
      <w:r w:rsidRPr="00AD3FD3">
        <w:rPr>
          <w:rStyle w:val="CharacterStyle1"/>
          <w:sz w:val="20"/>
          <w:szCs w:val="20"/>
          <w:lang w:val="id-ID"/>
        </w:rPr>
        <w:t>.</w:t>
      </w:r>
    </w:p>
    <w:p w:rsidR="00AC1B2B" w:rsidRPr="00AD3FD3" w:rsidRDefault="00AC1B2B" w:rsidP="00B81595">
      <w:pPr>
        <w:pStyle w:val="Style1"/>
        <w:tabs>
          <w:tab w:val="left" w:pos="851"/>
          <w:tab w:val="left" w:pos="1701"/>
          <w:tab w:val="left" w:pos="2835"/>
          <w:tab w:val="left" w:pos="3261"/>
          <w:tab w:val="right" w:pos="7261"/>
        </w:tabs>
        <w:adjustRightInd/>
        <w:spacing w:line="312" w:lineRule="auto"/>
        <w:ind w:left="3357" w:hanging="1917"/>
        <w:jc w:val="both"/>
        <w:rPr>
          <w:rFonts w:ascii="Tahoma" w:hAnsi="Tahoma" w:cs="Tahoma"/>
        </w:rPr>
      </w:pPr>
      <w:r w:rsidRPr="00AD3FD3">
        <w:rPr>
          <w:rFonts w:ascii="Tahoma" w:hAnsi="Tahoma" w:cs="Tahoma"/>
        </w:rPr>
        <w:t>Ketua</w:t>
      </w:r>
      <w:r w:rsidRPr="00AD3FD3">
        <w:rPr>
          <w:rFonts w:ascii="Tahoma" w:hAnsi="Tahoma" w:cs="Tahoma"/>
        </w:rPr>
        <w:tab/>
        <w:t xml:space="preserve">: </w:t>
      </w:r>
      <w:r w:rsidRPr="00AD3FD3">
        <w:rPr>
          <w:rFonts w:ascii="Tahoma" w:hAnsi="Tahoma" w:cs="Tahoma"/>
        </w:rPr>
        <w:tab/>
        <w:t>Wakil Ketua Kwartir Ranting Bidang Pembinaan Anggota Muda</w:t>
      </w:r>
    </w:p>
    <w:p w:rsidR="00AC1B2B" w:rsidRPr="00AD3FD3" w:rsidRDefault="00AC1B2B" w:rsidP="00B81595">
      <w:pPr>
        <w:pStyle w:val="Style1"/>
        <w:tabs>
          <w:tab w:val="left" w:pos="851"/>
          <w:tab w:val="left" w:pos="1701"/>
          <w:tab w:val="left" w:pos="2835"/>
          <w:tab w:val="left" w:pos="3261"/>
          <w:tab w:val="left" w:pos="3544"/>
          <w:tab w:val="right" w:pos="7261"/>
        </w:tabs>
        <w:adjustRightInd/>
        <w:spacing w:line="312" w:lineRule="auto"/>
        <w:ind w:left="3640" w:hanging="2200"/>
        <w:rPr>
          <w:rFonts w:ascii="Tahoma" w:hAnsi="Tahoma" w:cs="Tahoma"/>
        </w:rPr>
      </w:pPr>
      <w:r w:rsidRPr="00AD3FD3">
        <w:rPr>
          <w:rFonts w:ascii="Tahoma" w:hAnsi="Tahoma" w:cs="Tahoma"/>
        </w:rPr>
        <w:t xml:space="preserve">Anggota </w:t>
      </w:r>
      <w:r w:rsidRPr="00AD3FD3">
        <w:rPr>
          <w:rFonts w:ascii="Tahoma" w:hAnsi="Tahoma" w:cs="Tahoma"/>
          <w:lang w:val="id-ID"/>
        </w:rPr>
        <w:tab/>
      </w:r>
      <w:r w:rsidRPr="00AD3FD3">
        <w:rPr>
          <w:rFonts w:ascii="Tahoma" w:hAnsi="Tahoma" w:cs="Tahoma"/>
        </w:rPr>
        <w:t>:</w:t>
      </w:r>
      <w:r w:rsidRPr="00AD3FD3">
        <w:rPr>
          <w:rFonts w:ascii="Tahoma" w:hAnsi="Tahoma" w:cs="Tahoma"/>
        </w:rPr>
        <w:tab/>
      </w:r>
      <w:r w:rsidRPr="00AD3FD3">
        <w:rPr>
          <w:rFonts w:ascii="Tahoma" w:hAnsi="Tahoma" w:cs="Tahoma"/>
          <w:lang w:val="id-ID"/>
        </w:rPr>
        <w:t>a</w:t>
      </w:r>
      <w:proofErr w:type="gramStart"/>
      <w:r w:rsidRPr="00AD3FD3">
        <w:rPr>
          <w:rFonts w:ascii="Tahoma" w:hAnsi="Tahoma" w:cs="Tahoma"/>
          <w:lang w:val="id-ID"/>
        </w:rPr>
        <w:t>)</w:t>
      </w:r>
      <w:r w:rsidRPr="00AD3FD3">
        <w:rPr>
          <w:rFonts w:ascii="Tahoma" w:hAnsi="Tahoma" w:cs="Tahoma"/>
        </w:rPr>
        <w:t xml:space="preserve">  Andalan</w:t>
      </w:r>
      <w:proofErr w:type="gramEnd"/>
      <w:r w:rsidRPr="00AD3FD3">
        <w:rPr>
          <w:rFonts w:ascii="Tahoma" w:hAnsi="Tahoma" w:cs="Tahoma"/>
        </w:rPr>
        <w:t xml:space="preserve"> Urusan Binamuda </w:t>
      </w:r>
    </w:p>
    <w:p w:rsidR="00AC1B2B" w:rsidRPr="00AD3FD3" w:rsidRDefault="00B81595" w:rsidP="00B81595">
      <w:pPr>
        <w:pStyle w:val="Style1"/>
        <w:tabs>
          <w:tab w:val="left" w:pos="2835"/>
          <w:tab w:val="left" w:pos="3261"/>
          <w:tab w:val="left" w:pos="3402"/>
          <w:tab w:val="left" w:pos="3544"/>
          <w:tab w:val="right" w:pos="7261"/>
        </w:tabs>
        <w:adjustRightInd/>
        <w:spacing w:line="312" w:lineRule="auto"/>
        <w:rPr>
          <w:rFonts w:ascii="Tahoma" w:hAnsi="Tahoma" w:cs="Tahoma"/>
        </w:rPr>
      </w:pPr>
      <w:r w:rsidRPr="00AD3FD3">
        <w:rPr>
          <w:rFonts w:ascii="Tahoma" w:hAnsi="Tahoma" w:cs="Tahoma"/>
          <w:lang w:val="id-ID"/>
        </w:rPr>
        <w:tab/>
      </w:r>
      <w:r w:rsidRPr="00AD3FD3">
        <w:rPr>
          <w:rFonts w:ascii="Tahoma" w:hAnsi="Tahoma" w:cs="Tahoma"/>
          <w:lang w:val="id-ID"/>
        </w:rPr>
        <w:tab/>
      </w:r>
      <w:r w:rsidR="00AC1B2B" w:rsidRPr="00AD3FD3">
        <w:rPr>
          <w:rFonts w:ascii="Tahoma" w:hAnsi="Tahoma" w:cs="Tahoma"/>
          <w:lang w:val="id-ID"/>
        </w:rPr>
        <w:t>b)</w:t>
      </w:r>
      <w:r w:rsidR="00AC1B2B" w:rsidRPr="00AD3FD3">
        <w:rPr>
          <w:rFonts w:ascii="Tahoma" w:hAnsi="Tahoma" w:cs="Tahoma"/>
        </w:rPr>
        <w:t xml:space="preserve">  Andalan Urusan Organisasi dan Hukum</w:t>
      </w:r>
    </w:p>
    <w:p w:rsidR="00B81595" w:rsidRPr="00AD3FD3" w:rsidRDefault="00B81595" w:rsidP="00B81595">
      <w:pPr>
        <w:pStyle w:val="Style1"/>
        <w:tabs>
          <w:tab w:val="left" w:pos="2835"/>
          <w:tab w:val="left" w:pos="3261"/>
          <w:tab w:val="left" w:pos="3402"/>
          <w:tab w:val="left" w:pos="3544"/>
          <w:tab w:val="right" w:pos="7261"/>
        </w:tabs>
        <w:adjustRightInd/>
        <w:spacing w:line="312" w:lineRule="auto"/>
        <w:rPr>
          <w:rFonts w:ascii="Tahoma" w:hAnsi="Tahoma" w:cs="Tahoma"/>
          <w:lang w:val="id-ID"/>
        </w:rPr>
      </w:pPr>
      <w:r w:rsidRPr="00AD3FD3">
        <w:rPr>
          <w:rFonts w:ascii="Tahoma" w:hAnsi="Tahoma" w:cs="Tahoma"/>
          <w:lang w:val="id-ID"/>
        </w:rPr>
        <w:tab/>
      </w:r>
      <w:r w:rsidRPr="00AD3FD3">
        <w:rPr>
          <w:rFonts w:ascii="Tahoma" w:hAnsi="Tahoma" w:cs="Tahoma"/>
          <w:lang w:val="id-ID"/>
        </w:rPr>
        <w:tab/>
      </w:r>
      <w:r w:rsidR="00AC1B2B" w:rsidRPr="00AD3FD3">
        <w:rPr>
          <w:rFonts w:ascii="Tahoma" w:hAnsi="Tahoma" w:cs="Tahoma"/>
        </w:rPr>
        <w:t xml:space="preserve">c)  </w:t>
      </w:r>
      <w:r w:rsidR="005A5BA4" w:rsidRPr="00AD3FD3">
        <w:rPr>
          <w:rFonts w:ascii="Tahoma" w:hAnsi="Tahoma" w:cs="Tahoma"/>
        </w:rPr>
        <w:t>Pelatih Kwartir Cabang ya</w:t>
      </w:r>
      <w:r w:rsidRPr="00AD3FD3">
        <w:rPr>
          <w:rFonts w:ascii="Tahoma" w:hAnsi="Tahoma" w:cs="Tahoma"/>
        </w:rPr>
        <w:t>ng berasal dari Kwartir Ranting</w:t>
      </w:r>
    </w:p>
    <w:p w:rsidR="005A5BA4" w:rsidRPr="00AD3FD3" w:rsidRDefault="005A5BA4" w:rsidP="00B81595">
      <w:pPr>
        <w:pStyle w:val="Style1"/>
        <w:tabs>
          <w:tab w:val="left" w:pos="2835"/>
          <w:tab w:val="left" w:pos="3261"/>
          <w:tab w:val="left" w:pos="3402"/>
          <w:tab w:val="left" w:pos="3544"/>
          <w:tab w:val="right" w:pos="7261"/>
        </w:tabs>
        <w:adjustRightInd/>
        <w:spacing w:line="312" w:lineRule="auto"/>
        <w:ind w:left="3544"/>
        <w:rPr>
          <w:rFonts w:ascii="Tahoma" w:hAnsi="Tahoma" w:cs="Tahoma"/>
        </w:rPr>
      </w:pPr>
      <w:proofErr w:type="gramStart"/>
      <w:r w:rsidRPr="00AD3FD3">
        <w:rPr>
          <w:rFonts w:ascii="Tahoma" w:hAnsi="Tahoma" w:cs="Tahoma"/>
        </w:rPr>
        <w:t>tersebut</w:t>
      </w:r>
      <w:proofErr w:type="gramEnd"/>
      <w:r w:rsidRPr="00AD3FD3">
        <w:rPr>
          <w:rFonts w:ascii="Tahoma" w:hAnsi="Tahoma" w:cs="Tahoma"/>
        </w:rPr>
        <w:t xml:space="preserve"> </w:t>
      </w:r>
    </w:p>
    <w:p w:rsidR="00AC1B2B" w:rsidRPr="00AD3FD3" w:rsidRDefault="00B81595" w:rsidP="00B81595">
      <w:pPr>
        <w:pStyle w:val="Style1"/>
        <w:tabs>
          <w:tab w:val="left" w:pos="2835"/>
          <w:tab w:val="left" w:pos="3261"/>
          <w:tab w:val="left" w:pos="3402"/>
          <w:tab w:val="left" w:pos="3544"/>
          <w:tab w:val="right" w:pos="7261"/>
        </w:tabs>
        <w:adjustRightInd/>
        <w:spacing w:line="312" w:lineRule="auto"/>
        <w:rPr>
          <w:rFonts w:ascii="Tahoma" w:hAnsi="Tahoma" w:cs="Tahoma"/>
        </w:rPr>
      </w:pPr>
      <w:r w:rsidRPr="00AD3FD3">
        <w:rPr>
          <w:rFonts w:ascii="Tahoma" w:hAnsi="Tahoma" w:cs="Tahoma"/>
          <w:lang w:val="id-ID"/>
        </w:rPr>
        <w:tab/>
      </w:r>
      <w:r w:rsidRPr="00AD3FD3">
        <w:rPr>
          <w:rFonts w:ascii="Tahoma" w:hAnsi="Tahoma" w:cs="Tahoma"/>
          <w:lang w:val="id-ID"/>
        </w:rPr>
        <w:tab/>
      </w:r>
      <w:r w:rsidR="005A5BA4" w:rsidRPr="00AD3FD3">
        <w:rPr>
          <w:rFonts w:ascii="Tahoma" w:hAnsi="Tahoma" w:cs="Tahoma"/>
        </w:rPr>
        <w:t>d)</w:t>
      </w:r>
      <w:r w:rsidR="005A5BA4" w:rsidRPr="00AD3FD3">
        <w:rPr>
          <w:rFonts w:ascii="Tahoma" w:hAnsi="Tahoma" w:cs="Tahoma"/>
        </w:rPr>
        <w:tab/>
      </w:r>
      <w:r w:rsidR="00AC1B2B" w:rsidRPr="00AD3FD3">
        <w:rPr>
          <w:rFonts w:ascii="Tahoma" w:hAnsi="Tahoma" w:cs="Tahoma"/>
        </w:rPr>
        <w:t xml:space="preserve">Unsur Dewan Kerja </w:t>
      </w:r>
      <w:r w:rsidR="003722BB" w:rsidRPr="00AD3FD3">
        <w:rPr>
          <w:rFonts w:ascii="Tahoma" w:hAnsi="Tahoma" w:cs="Tahoma"/>
        </w:rPr>
        <w:t>Ranting</w:t>
      </w:r>
    </w:p>
    <w:p w:rsidR="00AC1B2B" w:rsidRPr="00AD3FD3" w:rsidRDefault="00AC1B2B" w:rsidP="00AC1B2B">
      <w:pPr>
        <w:pStyle w:val="Style1"/>
        <w:tabs>
          <w:tab w:val="left" w:pos="2835"/>
          <w:tab w:val="left" w:pos="3402"/>
          <w:tab w:val="right" w:pos="7261"/>
        </w:tabs>
        <w:adjustRightInd/>
        <w:spacing w:line="312" w:lineRule="auto"/>
        <w:ind w:left="3261"/>
        <w:rPr>
          <w:rFonts w:ascii="Tahoma" w:hAnsi="Tahoma" w:cs="Tahoma"/>
        </w:rPr>
      </w:pPr>
    </w:p>
    <w:p w:rsidR="00AC1B2B" w:rsidRPr="00AD3FD3" w:rsidRDefault="00AC1B2B" w:rsidP="009C0486">
      <w:pPr>
        <w:pStyle w:val="Style2"/>
        <w:numPr>
          <w:ilvl w:val="0"/>
          <w:numId w:val="27"/>
        </w:numPr>
        <w:spacing w:line="312" w:lineRule="auto"/>
        <w:ind w:left="1316" w:right="0" w:hanging="465"/>
        <w:rPr>
          <w:sz w:val="20"/>
          <w:szCs w:val="20"/>
        </w:rPr>
      </w:pPr>
      <w:r w:rsidRPr="00AD3FD3">
        <w:rPr>
          <w:rStyle w:val="CharacterStyle1"/>
          <w:sz w:val="20"/>
        </w:rPr>
        <w:t>Tim</w:t>
      </w:r>
      <w:r w:rsidRPr="00AD3FD3">
        <w:rPr>
          <w:sz w:val="20"/>
          <w:szCs w:val="20"/>
        </w:rPr>
        <w:t xml:space="preserve"> Pelaksana</w:t>
      </w:r>
      <w:r w:rsidRPr="00AD3FD3">
        <w:rPr>
          <w:rStyle w:val="CharacterStyle1"/>
          <w:sz w:val="20"/>
          <w:szCs w:val="20"/>
        </w:rPr>
        <w:t xml:space="preserve"> Pramuka Garuda</w:t>
      </w:r>
      <w:r w:rsidR="00B81595" w:rsidRPr="00AD3FD3">
        <w:rPr>
          <w:rStyle w:val="CharacterStyle1"/>
          <w:sz w:val="20"/>
          <w:szCs w:val="20"/>
          <w:lang w:val="id-ID"/>
        </w:rPr>
        <w:t xml:space="preserve"> Banua Unggul</w:t>
      </w:r>
      <w:r w:rsidRPr="00AD3FD3">
        <w:rPr>
          <w:rStyle w:val="CharacterStyle1"/>
          <w:sz w:val="20"/>
          <w:szCs w:val="20"/>
        </w:rPr>
        <w:t xml:space="preserve"> </w:t>
      </w:r>
      <w:r w:rsidRPr="00AD3FD3">
        <w:rPr>
          <w:sz w:val="20"/>
          <w:szCs w:val="20"/>
        </w:rPr>
        <w:t>Tingkat Kwartir Ranting bertugas:</w:t>
      </w:r>
    </w:p>
    <w:p w:rsidR="005A5BA4" w:rsidRPr="00AD3FD3" w:rsidRDefault="005A5BA4" w:rsidP="005A5BA4">
      <w:pPr>
        <w:pStyle w:val="Style1"/>
        <w:numPr>
          <w:ilvl w:val="0"/>
          <w:numId w:val="28"/>
        </w:numPr>
        <w:tabs>
          <w:tab w:val="clear" w:pos="425"/>
        </w:tabs>
        <w:adjustRightInd/>
        <w:spacing w:line="312" w:lineRule="auto"/>
        <w:ind w:left="1701"/>
        <w:jc w:val="both"/>
        <w:rPr>
          <w:rFonts w:ascii="Tahoma" w:hAnsi="Tahoma" w:cs="Tahoma"/>
        </w:rPr>
      </w:pPr>
      <w:r w:rsidRPr="00AD3FD3">
        <w:rPr>
          <w:rFonts w:ascii="Tahoma" w:hAnsi="Tahoma" w:cs="Tahoma"/>
        </w:rPr>
        <w:t>Memfasilitasi program pengembangan pramuka garuda di Kwartir Ranting dan memantau pelaksanaan program.</w:t>
      </w:r>
    </w:p>
    <w:p w:rsidR="005A5BA4" w:rsidRPr="00AD3FD3" w:rsidRDefault="005A5BA4" w:rsidP="005A5BA4">
      <w:pPr>
        <w:pStyle w:val="Style1"/>
        <w:numPr>
          <w:ilvl w:val="0"/>
          <w:numId w:val="28"/>
        </w:numPr>
        <w:adjustRightInd/>
        <w:spacing w:line="312" w:lineRule="auto"/>
        <w:ind w:left="1701"/>
        <w:jc w:val="both"/>
        <w:rPr>
          <w:rFonts w:ascii="Tahoma" w:hAnsi="Tahoma" w:cs="Tahoma"/>
        </w:rPr>
      </w:pPr>
      <w:r w:rsidRPr="00AD3FD3">
        <w:rPr>
          <w:rFonts w:ascii="Tahoma" w:hAnsi="Tahoma" w:cs="Tahoma"/>
        </w:rPr>
        <w:t>Menyusun dan melaksanakan Rencana Tinda</w:t>
      </w:r>
      <w:r w:rsidR="00B81595" w:rsidRPr="00AD3FD3">
        <w:rPr>
          <w:rFonts w:ascii="Tahoma" w:hAnsi="Tahoma" w:cs="Tahoma"/>
        </w:rPr>
        <w:t xml:space="preserve">k/ program </w:t>
      </w:r>
      <w:proofErr w:type="gramStart"/>
      <w:r w:rsidR="00B81595" w:rsidRPr="00AD3FD3">
        <w:rPr>
          <w:rFonts w:ascii="Tahoma" w:hAnsi="Tahoma" w:cs="Tahoma"/>
        </w:rPr>
        <w:t xml:space="preserve">kegiatan  </w:t>
      </w:r>
      <w:r w:rsidR="00B81595" w:rsidRPr="00AD3FD3">
        <w:rPr>
          <w:rFonts w:ascii="Tahoma" w:hAnsi="Tahoma" w:cs="Tahoma"/>
          <w:lang w:val="id-ID"/>
        </w:rPr>
        <w:t>P</w:t>
      </w:r>
      <w:r w:rsidR="00B81595" w:rsidRPr="00AD3FD3">
        <w:rPr>
          <w:rFonts w:ascii="Tahoma" w:hAnsi="Tahoma" w:cs="Tahoma"/>
        </w:rPr>
        <w:t>ramuka</w:t>
      </w:r>
      <w:proofErr w:type="gramEnd"/>
      <w:r w:rsidR="00B81595" w:rsidRPr="00AD3FD3">
        <w:rPr>
          <w:rFonts w:ascii="Tahoma" w:hAnsi="Tahoma" w:cs="Tahoma"/>
        </w:rPr>
        <w:t xml:space="preserve"> </w:t>
      </w:r>
      <w:r w:rsidR="00B81595" w:rsidRPr="00AD3FD3">
        <w:rPr>
          <w:rFonts w:ascii="Tahoma" w:hAnsi="Tahoma" w:cs="Tahoma"/>
          <w:lang w:val="id-ID"/>
        </w:rPr>
        <w:t>G</w:t>
      </w:r>
      <w:r w:rsidRPr="00AD3FD3">
        <w:rPr>
          <w:rFonts w:ascii="Tahoma" w:hAnsi="Tahoma" w:cs="Tahoma"/>
        </w:rPr>
        <w:t xml:space="preserve">aruda </w:t>
      </w:r>
      <w:r w:rsidR="00B81595" w:rsidRPr="00AD3FD3">
        <w:rPr>
          <w:rStyle w:val="CharacterStyle1"/>
          <w:rFonts w:cs="Tahoma"/>
          <w:sz w:val="20"/>
          <w:lang w:val="id-ID"/>
        </w:rPr>
        <w:t>Banua Unggul</w:t>
      </w:r>
      <w:r w:rsidR="00B81595" w:rsidRPr="00AD3FD3">
        <w:rPr>
          <w:rFonts w:ascii="Tahoma" w:hAnsi="Tahoma" w:cs="Tahoma"/>
        </w:rPr>
        <w:t xml:space="preserve"> </w:t>
      </w:r>
      <w:r w:rsidRPr="00AD3FD3">
        <w:rPr>
          <w:rFonts w:ascii="Tahoma" w:hAnsi="Tahoma" w:cs="Tahoma"/>
        </w:rPr>
        <w:t xml:space="preserve">di </w:t>
      </w:r>
      <w:r w:rsidR="00B81595" w:rsidRPr="00AD3FD3">
        <w:rPr>
          <w:rFonts w:ascii="Tahoma" w:hAnsi="Tahoma" w:cs="Tahoma"/>
        </w:rPr>
        <w:t xml:space="preserve">Kwartir </w:t>
      </w:r>
      <w:r w:rsidR="00B81595" w:rsidRPr="00AD3FD3">
        <w:rPr>
          <w:rFonts w:ascii="Tahoma" w:hAnsi="Tahoma" w:cs="Tahoma"/>
          <w:lang w:val="id-ID"/>
        </w:rPr>
        <w:t xml:space="preserve">ranting </w:t>
      </w:r>
      <w:r w:rsidRPr="00AD3FD3">
        <w:rPr>
          <w:rFonts w:ascii="Tahoma" w:hAnsi="Tahoma" w:cs="Tahoma"/>
        </w:rPr>
        <w:t>masing-masing.</w:t>
      </w:r>
    </w:p>
    <w:p w:rsidR="005A5BA4" w:rsidRPr="00AD3FD3" w:rsidRDefault="005A5BA4" w:rsidP="005A5BA4">
      <w:pPr>
        <w:pStyle w:val="Style1"/>
        <w:numPr>
          <w:ilvl w:val="0"/>
          <w:numId w:val="28"/>
        </w:numPr>
        <w:adjustRightInd/>
        <w:spacing w:line="312" w:lineRule="auto"/>
        <w:ind w:left="1701"/>
        <w:jc w:val="both"/>
        <w:rPr>
          <w:rFonts w:ascii="Tahoma" w:hAnsi="Tahoma" w:cs="Tahoma"/>
        </w:rPr>
      </w:pPr>
      <w:r w:rsidRPr="00AD3FD3">
        <w:rPr>
          <w:rFonts w:ascii="Tahoma" w:hAnsi="Tahoma" w:cs="Tahoma"/>
        </w:rPr>
        <w:t>M</w:t>
      </w:r>
      <w:r w:rsidR="00CB33FA" w:rsidRPr="00AD3FD3">
        <w:rPr>
          <w:rFonts w:ascii="Tahoma" w:hAnsi="Tahoma" w:cs="Tahoma"/>
        </w:rPr>
        <w:t xml:space="preserve">elakukan sosialisasi ke </w:t>
      </w:r>
      <w:r w:rsidRPr="00AD3FD3">
        <w:rPr>
          <w:rFonts w:ascii="Tahoma" w:hAnsi="Tahoma" w:cs="Tahoma"/>
        </w:rPr>
        <w:t>gugusdepan tentang pencapaian pramuka garuda</w:t>
      </w:r>
    </w:p>
    <w:p w:rsidR="005A5BA4" w:rsidRPr="00AD3FD3" w:rsidRDefault="005A5BA4" w:rsidP="005A5BA4">
      <w:pPr>
        <w:pStyle w:val="Style1"/>
        <w:numPr>
          <w:ilvl w:val="0"/>
          <w:numId w:val="28"/>
        </w:numPr>
        <w:adjustRightInd/>
        <w:spacing w:line="312" w:lineRule="auto"/>
        <w:ind w:left="1701"/>
        <w:jc w:val="both"/>
        <w:rPr>
          <w:rFonts w:ascii="Tahoma" w:hAnsi="Tahoma" w:cs="Tahoma"/>
        </w:rPr>
      </w:pPr>
      <w:r w:rsidRPr="00AD3FD3">
        <w:rPr>
          <w:rFonts w:ascii="Tahoma" w:hAnsi="Tahoma" w:cs="Tahoma"/>
        </w:rPr>
        <w:t>Menkoordinasikan calon pramuka garuda se-Kwartir Rantingnya yang akan mengikuti Ujian pramuka garuda di Kwartir Cabang</w:t>
      </w:r>
    </w:p>
    <w:p w:rsidR="005A5BA4" w:rsidRPr="00AD3FD3" w:rsidRDefault="005A5BA4" w:rsidP="005A5BA4">
      <w:pPr>
        <w:pStyle w:val="Style1"/>
        <w:numPr>
          <w:ilvl w:val="0"/>
          <w:numId w:val="28"/>
        </w:numPr>
        <w:adjustRightInd/>
        <w:spacing w:line="312" w:lineRule="auto"/>
        <w:ind w:left="1701"/>
        <w:jc w:val="both"/>
        <w:rPr>
          <w:rFonts w:ascii="Tahoma" w:hAnsi="Tahoma" w:cs="Tahoma"/>
        </w:rPr>
      </w:pPr>
      <w:r w:rsidRPr="00AD3FD3">
        <w:rPr>
          <w:rFonts w:ascii="Tahoma" w:hAnsi="Tahoma" w:cs="Tahoma"/>
        </w:rPr>
        <w:t>Melaksanakan kegiatan Ujian dan pelantikan pramuka garuda atas Rekomendasi dan Asistensi dari Kwartir Cabang</w:t>
      </w:r>
    </w:p>
    <w:p w:rsidR="00AC1B2B" w:rsidRPr="00AD3FD3" w:rsidRDefault="005A5BA4" w:rsidP="005A5BA4">
      <w:pPr>
        <w:pStyle w:val="Style1"/>
        <w:numPr>
          <w:ilvl w:val="0"/>
          <w:numId w:val="28"/>
        </w:numPr>
        <w:adjustRightInd/>
        <w:spacing w:line="312" w:lineRule="auto"/>
        <w:ind w:left="1701"/>
        <w:jc w:val="both"/>
        <w:rPr>
          <w:rFonts w:ascii="Tahoma" w:hAnsi="Tahoma" w:cs="Tahoma"/>
        </w:rPr>
      </w:pPr>
      <w:r w:rsidRPr="00AD3FD3">
        <w:rPr>
          <w:rFonts w:ascii="Tahoma" w:hAnsi="Tahoma" w:cs="Tahoma"/>
        </w:rPr>
        <w:t xml:space="preserve">Apabila </w:t>
      </w:r>
      <w:proofErr w:type="gramStart"/>
      <w:r w:rsidRPr="00AD3FD3">
        <w:rPr>
          <w:rFonts w:ascii="Tahoma" w:hAnsi="Tahoma" w:cs="Tahoma"/>
        </w:rPr>
        <w:t>diperlukan  dapat</w:t>
      </w:r>
      <w:proofErr w:type="gramEnd"/>
      <w:r w:rsidRPr="00AD3FD3">
        <w:rPr>
          <w:rFonts w:ascii="Tahoma" w:hAnsi="Tahoma" w:cs="Tahoma"/>
        </w:rPr>
        <w:t xml:space="preserve"> melaksanakan kegiatan seleksi pramuka garuda berprestasi tingkat Kwartir Ranting</w:t>
      </w:r>
      <w:r w:rsidR="00AC1B2B" w:rsidRPr="00AD3FD3">
        <w:rPr>
          <w:rFonts w:ascii="Tahoma" w:hAnsi="Tahoma" w:cs="Tahoma"/>
        </w:rPr>
        <w:t>.</w:t>
      </w:r>
    </w:p>
    <w:p w:rsidR="003722BB" w:rsidRPr="00AD3FD3" w:rsidRDefault="003722BB" w:rsidP="003722BB">
      <w:pPr>
        <w:pStyle w:val="Style1"/>
        <w:tabs>
          <w:tab w:val="left" w:pos="851"/>
        </w:tabs>
        <w:adjustRightInd/>
        <w:spacing w:line="312" w:lineRule="auto"/>
        <w:ind w:left="851"/>
        <w:rPr>
          <w:rFonts w:ascii="Tahoma" w:hAnsi="Tahoma" w:cs="Tahoma"/>
          <w:b/>
        </w:rPr>
      </w:pPr>
    </w:p>
    <w:p w:rsidR="00473AB1" w:rsidRPr="00AD3FD3" w:rsidRDefault="00473AB1" w:rsidP="009C0486">
      <w:pPr>
        <w:pStyle w:val="Style1"/>
        <w:numPr>
          <w:ilvl w:val="0"/>
          <w:numId w:val="9"/>
        </w:numPr>
        <w:tabs>
          <w:tab w:val="clear" w:pos="425"/>
          <w:tab w:val="left" w:pos="851"/>
        </w:tabs>
        <w:adjustRightInd/>
        <w:spacing w:line="312" w:lineRule="auto"/>
        <w:ind w:left="851"/>
        <w:rPr>
          <w:rFonts w:ascii="Tahoma" w:hAnsi="Tahoma" w:cs="Tahoma"/>
          <w:b/>
        </w:rPr>
      </w:pPr>
      <w:r w:rsidRPr="00AD3FD3">
        <w:rPr>
          <w:rFonts w:ascii="Tahoma" w:hAnsi="Tahoma" w:cs="Tahoma"/>
          <w:b/>
          <w:bCs/>
        </w:rPr>
        <w:t>Tingkat</w:t>
      </w:r>
      <w:r w:rsidRPr="00AD3FD3">
        <w:rPr>
          <w:rFonts w:ascii="Tahoma" w:hAnsi="Tahoma" w:cs="Tahoma"/>
          <w:b/>
        </w:rPr>
        <w:t xml:space="preserve"> </w:t>
      </w:r>
      <w:r w:rsidR="00AC1B2B" w:rsidRPr="00AD3FD3">
        <w:rPr>
          <w:rFonts w:ascii="Tahoma" w:hAnsi="Tahoma" w:cs="Tahoma"/>
          <w:b/>
          <w:bCs/>
        </w:rPr>
        <w:t>Gugusdepan</w:t>
      </w:r>
    </w:p>
    <w:p w:rsidR="00473AB1" w:rsidRPr="00AD3FD3" w:rsidRDefault="00473AB1" w:rsidP="009C0486">
      <w:pPr>
        <w:pStyle w:val="Style2"/>
        <w:numPr>
          <w:ilvl w:val="0"/>
          <w:numId w:val="12"/>
        </w:numPr>
        <w:tabs>
          <w:tab w:val="clear" w:pos="425"/>
        </w:tabs>
        <w:spacing w:line="312" w:lineRule="auto"/>
        <w:ind w:left="1276" w:right="0"/>
        <w:rPr>
          <w:rStyle w:val="CharacterStyle1"/>
          <w:sz w:val="20"/>
          <w:szCs w:val="20"/>
        </w:rPr>
      </w:pPr>
      <w:r w:rsidRPr="00AD3FD3">
        <w:rPr>
          <w:rStyle w:val="CharacterStyle1"/>
          <w:sz w:val="20"/>
          <w:szCs w:val="20"/>
        </w:rPr>
        <w:t xml:space="preserve">Di </w:t>
      </w:r>
      <w:r w:rsidRPr="00AD3FD3">
        <w:rPr>
          <w:sz w:val="20"/>
          <w:szCs w:val="20"/>
        </w:rPr>
        <w:t xml:space="preserve">tingkat </w:t>
      </w:r>
      <w:r w:rsidR="00AC1B2B" w:rsidRPr="00AD3FD3">
        <w:rPr>
          <w:rStyle w:val="CharacterStyle1"/>
          <w:sz w:val="20"/>
          <w:szCs w:val="20"/>
        </w:rPr>
        <w:t>gugusepan</w:t>
      </w:r>
      <w:r w:rsidRPr="00AD3FD3">
        <w:rPr>
          <w:rStyle w:val="CharacterStyle1"/>
          <w:sz w:val="20"/>
          <w:szCs w:val="20"/>
        </w:rPr>
        <w:t xml:space="preserve"> dibentuk Tim </w:t>
      </w:r>
      <w:r w:rsidRPr="00AD3FD3">
        <w:rPr>
          <w:sz w:val="20"/>
          <w:szCs w:val="20"/>
        </w:rPr>
        <w:t xml:space="preserve">Pelaksana </w:t>
      </w:r>
      <w:r w:rsidR="00CB33FA" w:rsidRPr="00AD3FD3">
        <w:rPr>
          <w:sz w:val="20"/>
          <w:szCs w:val="20"/>
          <w:lang w:val="id-ID"/>
        </w:rPr>
        <w:t>P</w:t>
      </w:r>
      <w:r w:rsidR="00CB33FA" w:rsidRPr="00AD3FD3">
        <w:rPr>
          <w:sz w:val="20"/>
          <w:szCs w:val="20"/>
        </w:rPr>
        <w:t xml:space="preserve">ramuka </w:t>
      </w:r>
      <w:r w:rsidR="00CB33FA" w:rsidRPr="00AD3FD3">
        <w:rPr>
          <w:sz w:val="20"/>
          <w:szCs w:val="20"/>
          <w:lang w:val="id-ID"/>
        </w:rPr>
        <w:t>Ga</w:t>
      </w:r>
      <w:r w:rsidR="00ED7BE7" w:rsidRPr="00AD3FD3">
        <w:rPr>
          <w:sz w:val="20"/>
          <w:szCs w:val="20"/>
        </w:rPr>
        <w:t>ruda</w:t>
      </w:r>
      <w:r w:rsidR="00CB33FA" w:rsidRPr="00AD3FD3">
        <w:rPr>
          <w:sz w:val="20"/>
          <w:szCs w:val="20"/>
          <w:lang w:val="id-ID"/>
        </w:rPr>
        <w:t xml:space="preserve"> Banua Unggul</w:t>
      </w:r>
      <w:r w:rsidR="00ED7BE7" w:rsidRPr="00AD3FD3">
        <w:rPr>
          <w:sz w:val="20"/>
          <w:szCs w:val="20"/>
        </w:rPr>
        <w:t xml:space="preserve"> </w:t>
      </w:r>
      <w:r w:rsidR="00AC1B2B" w:rsidRPr="00AD3FD3">
        <w:rPr>
          <w:rStyle w:val="CharacterStyle1"/>
          <w:sz w:val="20"/>
          <w:szCs w:val="20"/>
        </w:rPr>
        <w:t xml:space="preserve">yang diketua oleh </w:t>
      </w:r>
      <w:r w:rsidR="003722BB" w:rsidRPr="00AD3FD3">
        <w:rPr>
          <w:rStyle w:val="CharacterStyle1"/>
          <w:sz w:val="20"/>
          <w:szCs w:val="20"/>
        </w:rPr>
        <w:t xml:space="preserve">Pembina </w:t>
      </w:r>
      <w:r w:rsidR="00AC1B2B" w:rsidRPr="00AD3FD3">
        <w:rPr>
          <w:rStyle w:val="CharacterStyle1"/>
          <w:sz w:val="20"/>
          <w:szCs w:val="20"/>
        </w:rPr>
        <w:t xml:space="preserve">gugusdepan dengan </w:t>
      </w:r>
      <w:r w:rsidRPr="00AD3FD3">
        <w:rPr>
          <w:rStyle w:val="CharacterStyle1"/>
          <w:sz w:val="20"/>
          <w:szCs w:val="20"/>
        </w:rPr>
        <w:t xml:space="preserve">susunan keanggotaan menyesuaikan dengan kebutuhan masing-masing </w:t>
      </w:r>
      <w:r w:rsidR="00AC1B2B" w:rsidRPr="00AD3FD3">
        <w:rPr>
          <w:rStyle w:val="CharacterStyle1"/>
          <w:sz w:val="20"/>
          <w:szCs w:val="20"/>
        </w:rPr>
        <w:t>gugusdepan.</w:t>
      </w:r>
    </w:p>
    <w:p w:rsidR="00473AB1" w:rsidRPr="00AD3FD3" w:rsidRDefault="00473AB1" w:rsidP="009C0486">
      <w:pPr>
        <w:pStyle w:val="Style2"/>
        <w:numPr>
          <w:ilvl w:val="0"/>
          <w:numId w:val="12"/>
        </w:numPr>
        <w:tabs>
          <w:tab w:val="clear" w:pos="425"/>
        </w:tabs>
        <w:spacing w:line="312" w:lineRule="auto"/>
        <w:ind w:left="1276" w:right="0"/>
        <w:rPr>
          <w:rStyle w:val="CharacterStyle1"/>
          <w:sz w:val="20"/>
          <w:szCs w:val="20"/>
        </w:rPr>
      </w:pPr>
      <w:r w:rsidRPr="00AD3FD3">
        <w:rPr>
          <w:rStyle w:val="CharacterStyle1"/>
          <w:sz w:val="20"/>
          <w:szCs w:val="20"/>
        </w:rPr>
        <w:t>Tim Pelaksana</w:t>
      </w:r>
      <w:r w:rsidRPr="00AD3FD3">
        <w:rPr>
          <w:sz w:val="20"/>
          <w:szCs w:val="20"/>
        </w:rPr>
        <w:t xml:space="preserve"> </w:t>
      </w:r>
      <w:r w:rsidR="00CB33FA" w:rsidRPr="00AD3FD3">
        <w:rPr>
          <w:sz w:val="20"/>
          <w:szCs w:val="20"/>
          <w:lang w:val="id-ID"/>
        </w:rPr>
        <w:t>P</w:t>
      </w:r>
      <w:r w:rsidR="00CB33FA" w:rsidRPr="00AD3FD3">
        <w:rPr>
          <w:sz w:val="20"/>
          <w:szCs w:val="20"/>
        </w:rPr>
        <w:t xml:space="preserve">ramuka </w:t>
      </w:r>
      <w:r w:rsidR="00CB33FA" w:rsidRPr="00AD3FD3">
        <w:rPr>
          <w:sz w:val="20"/>
          <w:szCs w:val="20"/>
          <w:lang w:val="id-ID"/>
        </w:rPr>
        <w:t>Ga</w:t>
      </w:r>
      <w:r w:rsidR="00CB33FA" w:rsidRPr="00AD3FD3">
        <w:rPr>
          <w:sz w:val="20"/>
          <w:szCs w:val="20"/>
        </w:rPr>
        <w:t>ruda</w:t>
      </w:r>
      <w:r w:rsidR="00CB33FA" w:rsidRPr="00AD3FD3">
        <w:rPr>
          <w:sz w:val="20"/>
          <w:szCs w:val="20"/>
          <w:lang w:val="id-ID"/>
        </w:rPr>
        <w:t xml:space="preserve"> Banua Unggul</w:t>
      </w:r>
      <w:r w:rsidR="00ED7BE7" w:rsidRPr="00AD3FD3">
        <w:rPr>
          <w:sz w:val="20"/>
          <w:szCs w:val="20"/>
        </w:rPr>
        <w:t xml:space="preserve"> </w:t>
      </w:r>
      <w:r w:rsidRPr="00AD3FD3">
        <w:rPr>
          <w:sz w:val="20"/>
          <w:szCs w:val="20"/>
        </w:rPr>
        <w:t xml:space="preserve">di </w:t>
      </w:r>
      <w:r w:rsidR="00AC1B2B" w:rsidRPr="00AD3FD3">
        <w:rPr>
          <w:sz w:val="20"/>
          <w:szCs w:val="20"/>
        </w:rPr>
        <w:t xml:space="preserve">gugusdepan </w:t>
      </w:r>
      <w:r w:rsidRPr="00AD3FD3">
        <w:rPr>
          <w:rStyle w:val="CharacterStyle1"/>
          <w:sz w:val="20"/>
          <w:szCs w:val="20"/>
        </w:rPr>
        <w:t>bertugas:</w:t>
      </w:r>
    </w:p>
    <w:p w:rsidR="00473AB1" w:rsidRPr="00AD3FD3" w:rsidRDefault="00AC1B2B" w:rsidP="009C0486">
      <w:pPr>
        <w:pStyle w:val="Style1"/>
        <w:numPr>
          <w:ilvl w:val="0"/>
          <w:numId w:val="13"/>
        </w:numPr>
        <w:tabs>
          <w:tab w:val="clear" w:pos="425"/>
        </w:tabs>
        <w:spacing w:line="312" w:lineRule="auto"/>
        <w:ind w:left="1843" w:hanging="567"/>
        <w:jc w:val="both"/>
        <w:rPr>
          <w:rStyle w:val="CharacterStyle1"/>
          <w:rFonts w:cs="Tahoma"/>
          <w:sz w:val="20"/>
        </w:rPr>
      </w:pPr>
      <w:r w:rsidRPr="00AD3FD3">
        <w:rPr>
          <w:rStyle w:val="CharacterStyle1"/>
          <w:rFonts w:cs="Tahoma"/>
          <w:sz w:val="20"/>
        </w:rPr>
        <w:t xml:space="preserve">Memberikan motivasi kepada anggota pramuka agar </w:t>
      </w:r>
      <w:r w:rsidR="00214116" w:rsidRPr="00AD3FD3">
        <w:rPr>
          <w:rStyle w:val="CharacterStyle1"/>
          <w:rFonts w:cs="Tahoma"/>
          <w:sz w:val="20"/>
        </w:rPr>
        <w:t xml:space="preserve">menempuh syarat </w:t>
      </w:r>
      <w:r w:rsidRPr="00AD3FD3">
        <w:rPr>
          <w:rStyle w:val="CharacterStyle1"/>
          <w:rFonts w:cs="Tahoma"/>
          <w:sz w:val="20"/>
        </w:rPr>
        <w:t xml:space="preserve">Kecakapan umum </w:t>
      </w:r>
      <w:r w:rsidR="003722BB" w:rsidRPr="00AD3FD3">
        <w:rPr>
          <w:rStyle w:val="CharacterStyle1"/>
          <w:rFonts w:cs="Tahoma"/>
          <w:sz w:val="20"/>
        </w:rPr>
        <w:t>(SKU) sampai level</w:t>
      </w:r>
      <w:r w:rsidR="00214116" w:rsidRPr="00AD3FD3">
        <w:rPr>
          <w:rStyle w:val="CharacterStyle1"/>
          <w:rFonts w:cs="Tahoma"/>
          <w:sz w:val="20"/>
        </w:rPr>
        <w:t xml:space="preserve"> tertinggi sesuai dengan golongannya.</w:t>
      </w:r>
    </w:p>
    <w:p w:rsidR="00214116" w:rsidRPr="00AD3FD3" w:rsidRDefault="00214116" w:rsidP="009C0486">
      <w:pPr>
        <w:pStyle w:val="Style1"/>
        <w:numPr>
          <w:ilvl w:val="0"/>
          <w:numId w:val="13"/>
        </w:numPr>
        <w:tabs>
          <w:tab w:val="clear" w:pos="425"/>
        </w:tabs>
        <w:adjustRightInd/>
        <w:spacing w:line="312" w:lineRule="auto"/>
        <w:ind w:left="1843" w:hanging="567"/>
        <w:jc w:val="both"/>
        <w:rPr>
          <w:rFonts w:ascii="Tahoma" w:hAnsi="Tahoma" w:cs="Tahoma"/>
        </w:rPr>
      </w:pPr>
      <w:r w:rsidRPr="00AD3FD3">
        <w:rPr>
          <w:rFonts w:ascii="Tahoma" w:hAnsi="Tahoma" w:cs="Tahoma"/>
        </w:rPr>
        <w:t>Menfasilitasi kegiatan-kegiatan di gugusdepan yang mengacu pada persyaratan sebagai pramuka garuda.</w:t>
      </w:r>
    </w:p>
    <w:p w:rsidR="00214116" w:rsidRPr="00AD3FD3" w:rsidRDefault="00214116" w:rsidP="009C0486">
      <w:pPr>
        <w:pStyle w:val="Style1"/>
        <w:numPr>
          <w:ilvl w:val="0"/>
          <w:numId w:val="13"/>
        </w:numPr>
        <w:tabs>
          <w:tab w:val="clear" w:pos="425"/>
        </w:tabs>
        <w:adjustRightInd/>
        <w:spacing w:line="312" w:lineRule="auto"/>
        <w:ind w:left="1843" w:hanging="567"/>
        <w:jc w:val="both"/>
        <w:rPr>
          <w:rFonts w:ascii="Tahoma" w:hAnsi="Tahoma" w:cs="Tahoma"/>
        </w:rPr>
      </w:pPr>
      <w:r w:rsidRPr="00AD3FD3">
        <w:rPr>
          <w:rFonts w:ascii="Tahoma" w:hAnsi="Tahoma" w:cs="Tahoma"/>
        </w:rPr>
        <w:t>Membekali ketrampilan, pengetahuan dan kecakapan calon pramuka garuda</w:t>
      </w:r>
    </w:p>
    <w:p w:rsidR="00473AB1" w:rsidRPr="00AD3FD3" w:rsidRDefault="00214116" w:rsidP="009C0486">
      <w:pPr>
        <w:pStyle w:val="Style1"/>
        <w:numPr>
          <w:ilvl w:val="0"/>
          <w:numId w:val="13"/>
        </w:numPr>
        <w:tabs>
          <w:tab w:val="clear" w:pos="425"/>
        </w:tabs>
        <w:adjustRightInd/>
        <w:spacing w:line="312" w:lineRule="auto"/>
        <w:ind w:left="1843" w:hanging="567"/>
        <w:jc w:val="both"/>
        <w:rPr>
          <w:rFonts w:ascii="Tahoma" w:hAnsi="Tahoma" w:cs="Tahoma"/>
        </w:rPr>
      </w:pPr>
      <w:r w:rsidRPr="00AD3FD3">
        <w:rPr>
          <w:rFonts w:ascii="Tahoma" w:hAnsi="Tahoma" w:cs="Tahoma"/>
        </w:rPr>
        <w:t>Mengajukan permintaan kepada Kwarcab tentang Tim Penilai Pramuka Garuda untuk anggota pramuka di gugusdepannya</w:t>
      </w:r>
    </w:p>
    <w:p w:rsidR="00214116" w:rsidRPr="00AD3FD3" w:rsidRDefault="00214116" w:rsidP="009C0486">
      <w:pPr>
        <w:pStyle w:val="Style1"/>
        <w:numPr>
          <w:ilvl w:val="0"/>
          <w:numId w:val="13"/>
        </w:numPr>
        <w:tabs>
          <w:tab w:val="clear" w:pos="425"/>
        </w:tabs>
        <w:adjustRightInd/>
        <w:spacing w:line="312" w:lineRule="auto"/>
        <w:ind w:left="1843" w:hanging="567"/>
        <w:jc w:val="both"/>
        <w:rPr>
          <w:rFonts w:ascii="Tahoma" w:hAnsi="Tahoma" w:cs="Tahoma"/>
        </w:rPr>
      </w:pPr>
      <w:r w:rsidRPr="00AD3FD3">
        <w:rPr>
          <w:rFonts w:ascii="Tahoma" w:hAnsi="Tahoma" w:cs="Tahoma"/>
        </w:rPr>
        <w:t>Memberikan pendampingan kepada anggota gudepnya yang telah menjadi pramuka garuda agar menjaga sikap, karakter dan keteladanan.</w:t>
      </w:r>
    </w:p>
    <w:p w:rsidR="00916AFD" w:rsidRPr="00AD3FD3" w:rsidRDefault="00916AFD" w:rsidP="00916AFD">
      <w:pPr>
        <w:pStyle w:val="Style2"/>
        <w:spacing w:line="312" w:lineRule="auto"/>
        <w:ind w:left="851" w:right="0" w:firstLine="0"/>
        <w:rPr>
          <w:rStyle w:val="CharacterStyle1"/>
          <w:sz w:val="20"/>
          <w:szCs w:val="20"/>
        </w:rPr>
      </w:pPr>
    </w:p>
    <w:p w:rsidR="000558EE" w:rsidRPr="00AD3FD3" w:rsidRDefault="000558EE" w:rsidP="00916AFD">
      <w:pPr>
        <w:pStyle w:val="Style2"/>
        <w:spacing w:line="312" w:lineRule="auto"/>
        <w:ind w:left="851" w:right="0" w:firstLine="0"/>
        <w:rPr>
          <w:rStyle w:val="CharacterStyle1"/>
          <w:sz w:val="20"/>
          <w:szCs w:val="20"/>
        </w:rPr>
      </w:pPr>
    </w:p>
    <w:p w:rsidR="005A5BA4" w:rsidRPr="00AD3FD3" w:rsidRDefault="005A5BA4">
      <w:pPr>
        <w:spacing w:after="200" w:line="276" w:lineRule="auto"/>
        <w:rPr>
          <w:rFonts w:ascii="Tahoma" w:hAnsi="Tahoma" w:cs="Tahoma"/>
          <w:b/>
          <w:sz w:val="20"/>
          <w:szCs w:val="20"/>
        </w:rPr>
      </w:pPr>
      <w:r w:rsidRPr="00AD3FD3">
        <w:rPr>
          <w:rFonts w:ascii="Tahoma" w:hAnsi="Tahoma" w:cs="Tahoma"/>
          <w:b/>
          <w:sz w:val="20"/>
          <w:szCs w:val="20"/>
        </w:rPr>
        <w:br w:type="page"/>
      </w:r>
    </w:p>
    <w:p w:rsidR="00473AB1" w:rsidRPr="00AD3FD3" w:rsidRDefault="00473AB1" w:rsidP="009C0486">
      <w:pPr>
        <w:widowControl w:val="0"/>
        <w:numPr>
          <w:ilvl w:val="0"/>
          <w:numId w:val="7"/>
        </w:numPr>
        <w:tabs>
          <w:tab w:val="left" w:pos="425"/>
        </w:tabs>
        <w:spacing w:line="312" w:lineRule="auto"/>
        <w:jc w:val="both"/>
        <w:rPr>
          <w:rFonts w:ascii="Tahoma" w:hAnsi="Tahoma" w:cs="Tahoma"/>
          <w:b/>
          <w:sz w:val="20"/>
          <w:szCs w:val="20"/>
        </w:rPr>
      </w:pPr>
      <w:r w:rsidRPr="00AD3FD3">
        <w:rPr>
          <w:rFonts w:ascii="Tahoma" w:hAnsi="Tahoma" w:cs="Tahoma"/>
          <w:b/>
          <w:sz w:val="20"/>
          <w:szCs w:val="20"/>
        </w:rPr>
        <w:lastRenderedPageBreak/>
        <w:t xml:space="preserve">Tahapan </w:t>
      </w:r>
      <w:r w:rsidR="005A5BA4" w:rsidRPr="00AD3FD3">
        <w:rPr>
          <w:rFonts w:ascii="Tahoma" w:hAnsi="Tahoma" w:cs="Tahoma"/>
          <w:b/>
          <w:sz w:val="20"/>
          <w:szCs w:val="20"/>
        </w:rPr>
        <w:t xml:space="preserve">Implementasi </w:t>
      </w:r>
      <w:r w:rsidR="00324B1F" w:rsidRPr="00AD3FD3">
        <w:rPr>
          <w:rFonts w:ascii="Tahoma" w:hAnsi="Tahoma" w:cs="Tahoma"/>
          <w:b/>
          <w:sz w:val="20"/>
          <w:szCs w:val="20"/>
        </w:rPr>
        <w:t xml:space="preserve">Program </w:t>
      </w:r>
      <w:r w:rsidR="00324B1F" w:rsidRPr="00AD3FD3">
        <w:rPr>
          <w:rFonts w:ascii="Tahoma" w:hAnsi="Tahoma" w:cs="Tahoma"/>
          <w:b/>
          <w:sz w:val="20"/>
          <w:szCs w:val="20"/>
          <w:lang w:val="en-US"/>
        </w:rPr>
        <w:t>P</w:t>
      </w:r>
      <w:r w:rsidR="00ED7BE7" w:rsidRPr="00AD3FD3">
        <w:rPr>
          <w:rFonts w:ascii="Tahoma" w:hAnsi="Tahoma" w:cs="Tahoma"/>
          <w:b/>
          <w:sz w:val="20"/>
          <w:szCs w:val="20"/>
          <w:lang w:val="en-US"/>
        </w:rPr>
        <w:t xml:space="preserve">ramuka </w:t>
      </w:r>
      <w:r w:rsidR="00324B1F" w:rsidRPr="00AD3FD3">
        <w:rPr>
          <w:rFonts w:ascii="Tahoma" w:hAnsi="Tahoma" w:cs="Tahoma"/>
          <w:b/>
          <w:sz w:val="20"/>
          <w:szCs w:val="20"/>
          <w:lang w:val="en-US"/>
        </w:rPr>
        <w:t>G</w:t>
      </w:r>
      <w:r w:rsidR="00ED7BE7" w:rsidRPr="00AD3FD3">
        <w:rPr>
          <w:rFonts w:ascii="Tahoma" w:hAnsi="Tahoma" w:cs="Tahoma"/>
          <w:b/>
          <w:sz w:val="20"/>
          <w:szCs w:val="20"/>
          <w:lang w:val="en-US"/>
        </w:rPr>
        <w:t>aruda</w:t>
      </w:r>
      <w:r w:rsidR="00CB33FA" w:rsidRPr="00AD3FD3">
        <w:rPr>
          <w:rFonts w:ascii="Tahoma" w:hAnsi="Tahoma" w:cs="Tahoma"/>
          <w:b/>
          <w:sz w:val="20"/>
          <w:szCs w:val="20"/>
          <w:lang w:val="id-ID"/>
        </w:rPr>
        <w:t xml:space="preserve"> Banua Unggul</w:t>
      </w:r>
      <w:r w:rsidR="00ED7BE7" w:rsidRPr="00AD3FD3">
        <w:rPr>
          <w:rFonts w:ascii="Tahoma" w:hAnsi="Tahoma" w:cs="Tahoma"/>
          <w:b/>
          <w:sz w:val="20"/>
          <w:szCs w:val="20"/>
          <w:lang w:val="en-US"/>
        </w:rPr>
        <w:t xml:space="preserve"> di Kwartir Daerah </w:t>
      </w:r>
      <w:r w:rsidR="00381227" w:rsidRPr="00AD3FD3">
        <w:rPr>
          <w:rFonts w:ascii="Tahoma" w:hAnsi="Tahoma" w:cs="Tahoma"/>
          <w:b/>
          <w:sz w:val="20"/>
          <w:szCs w:val="20"/>
          <w:lang w:val="en-US"/>
        </w:rPr>
        <w:t>Kalimantan Selatan</w:t>
      </w:r>
    </w:p>
    <w:p w:rsidR="00473AB1" w:rsidRPr="00AD3FD3" w:rsidRDefault="00CB33FA" w:rsidP="00473AB1">
      <w:pPr>
        <w:pStyle w:val="Style1"/>
        <w:adjustRightInd/>
        <w:spacing w:line="312" w:lineRule="auto"/>
        <w:ind w:firstLine="709"/>
        <w:jc w:val="both"/>
        <w:rPr>
          <w:rFonts w:ascii="Tahoma" w:hAnsi="Tahoma" w:cs="Tahoma"/>
        </w:rPr>
      </w:pPr>
      <w:proofErr w:type="gramStart"/>
      <w:r w:rsidRPr="00AD3FD3">
        <w:rPr>
          <w:rFonts w:ascii="Tahoma" w:hAnsi="Tahoma" w:cs="Tahoma"/>
        </w:rPr>
        <w:t>Dalam implementasi program</w:t>
      </w:r>
      <w:r w:rsidRPr="00AD3FD3">
        <w:rPr>
          <w:rFonts w:ascii="Tahoma" w:hAnsi="Tahoma" w:cs="Tahoma"/>
          <w:lang w:val="id-ID"/>
        </w:rPr>
        <w:t xml:space="preserve"> </w:t>
      </w:r>
      <w:r w:rsidR="000558EE" w:rsidRPr="00AD3FD3">
        <w:rPr>
          <w:rStyle w:val="CharacterStyle1"/>
          <w:rFonts w:cs="Tahoma"/>
          <w:sz w:val="20"/>
        </w:rPr>
        <w:t>P</w:t>
      </w:r>
      <w:r w:rsidR="00ED7BE7" w:rsidRPr="00AD3FD3">
        <w:rPr>
          <w:rStyle w:val="CharacterStyle1"/>
          <w:rFonts w:cs="Tahoma"/>
          <w:sz w:val="20"/>
        </w:rPr>
        <w:t xml:space="preserve">ramuka </w:t>
      </w:r>
      <w:r w:rsidR="000558EE" w:rsidRPr="00AD3FD3">
        <w:rPr>
          <w:rStyle w:val="CharacterStyle1"/>
          <w:rFonts w:cs="Tahoma"/>
          <w:sz w:val="20"/>
        </w:rPr>
        <w:t>G</w:t>
      </w:r>
      <w:r w:rsidR="00ED7BE7" w:rsidRPr="00AD3FD3">
        <w:rPr>
          <w:rStyle w:val="CharacterStyle1"/>
          <w:rFonts w:cs="Tahoma"/>
          <w:sz w:val="20"/>
        </w:rPr>
        <w:t>aruda</w:t>
      </w:r>
      <w:r w:rsidRPr="00AD3FD3">
        <w:rPr>
          <w:rStyle w:val="CharacterStyle1"/>
          <w:rFonts w:cs="Tahoma"/>
          <w:sz w:val="20"/>
          <w:lang w:val="id-ID"/>
        </w:rPr>
        <w:t xml:space="preserve"> Banua Unggul</w:t>
      </w:r>
      <w:r w:rsidR="00ED7BE7" w:rsidRPr="00AD3FD3">
        <w:rPr>
          <w:rStyle w:val="CharacterStyle1"/>
          <w:rFonts w:cs="Tahoma"/>
          <w:sz w:val="20"/>
        </w:rPr>
        <w:t xml:space="preserve"> di Kwartir Daerah </w:t>
      </w:r>
      <w:r w:rsidR="00381227" w:rsidRPr="00AD3FD3">
        <w:rPr>
          <w:rStyle w:val="CharacterStyle1"/>
          <w:rFonts w:cs="Tahoma"/>
          <w:sz w:val="20"/>
        </w:rPr>
        <w:t>Kalimantan Selatan</w:t>
      </w:r>
      <w:r w:rsidRPr="00AD3FD3">
        <w:rPr>
          <w:rStyle w:val="CharacterStyle1"/>
          <w:rFonts w:cs="Tahoma"/>
          <w:sz w:val="20"/>
          <w:lang w:val="id-ID"/>
        </w:rPr>
        <w:t xml:space="preserve"> </w:t>
      </w:r>
      <w:r w:rsidRPr="00AD3FD3">
        <w:rPr>
          <w:rFonts w:ascii="Tahoma" w:hAnsi="Tahoma" w:cs="Tahoma"/>
        </w:rPr>
        <w:t xml:space="preserve">dilakukan </w:t>
      </w:r>
      <w:r w:rsidRPr="00AD3FD3">
        <w:rPr>
          <w:rFonts w:ascii="Tahoma" w:hAnsi="Tahoma" w:cs="Tahoma"/>
          <w:lang w:val="id-ID"/>
        </w:rPr>
        <w:t xml:space="preserve">dengan </w:t>
      </w:r>
      <w:r w:rsidR="00473AB1" w:rsidRPr="00AD3FD3">
        <w:rPr>
          <w:rFonts w:ascii="Tahoma" w:hAnsi="Tahoma" w:cs="Tahoma"/>
        </w:rPr>
        <w:t>tahapan sebagai berikut.</w:t>
      </w:r>
      <w:proofErr w:type="gramEnd"/>
    </w:p>
    <w:p w:rsidR="000558EE" w:rsidRPr="00AD3FD3" w:rsidRDefault="000558EE" w:rsidP="009C0486">
      <w:pPr>
        <w:pStyle w:val="Style1"/>
        <w:numPr>
          <w:ilvl w:val="0"/>
          <w:numId w:val="14"/>
        </w:numPr>
        <w:tabs>
          <w:tab w:val="left" w:pos="426"/>
        </w:tabs>
        <w:adjustRightInd/>
        <w:spacing w:line="312" w:lineRule="auto"/>
        <w:ind w:left="426" w:hanging="425"/>
        <w:jc w:val="both"/>
        <w:rPr>
          <w:rStyle w:val="CharacterStyle1"/>
          <w:rFonts w:cs="Tahoma"/>
          <w:sz w:val="20"/>
        </w:rPr>
      </w:pPr>
      <w:r w:rsidRPr="00AD3FD3">
        <w:rPr>
          <w:rStyle w:val="CharacterStyle1"/>
          <w:rFonts w:cs="Tahoma"/>
          <w:sz w:val="20"/>
        </w:rPr>
        <w:t>Sosialisas</w:t>
      </w:r>
      <w:r w:rsidR="00CB33FA" w:rsidRPr="00AD3FD3">
        <w:rPr>
          <w:rStyle w:val="CharacterStyle1"/>
          <w:rFonts w:cs="Tahoma"/>
          <w:sz w:val="20"/>
        </w:rPr>
        <w:t xml:space="preserve">i Petunjuk Pelaksanaan </w:t>
      </w:r>
      <w:r w:rsidRPr="00AD3FD3">
        <w:rPr>
          <w:rStyle w:val="CharacterStyle1"/>
          <w:rFonts w:cs="Tahoma"/>
          <w:sz w:val="20"/>
        </w:rPr>
        <w:t xml:space="preserve">Pramuka Garuda </w:t>
      </w:r>
      <w:r w:rsidR="00CB33FA" w:rsidRPr="00AD3FD3">
        <w:rPr>
          <w:rStyle w:val="CharacterStyle1"/>
          <w:rFonts w:cs="Tahoma"/>
          <w:sz w:val="20"/>
          <w:lang w:val="id-ID"/>
        </w:rPr>
        <w:t xml:space="preserve">Banua Unggul </w:t>
      </w:r>
      <w:r w:rsidRPr="00AD3FD3">
        <w:rPr>
          <w:rStyle w:val="CharacterStyle1"/>
          <w:rFonts w:cs="Tahoma"/>
          <w:sz w:val="20"/>
        </w:rPr>
        <w:t xml:space="preserve">di Kwartir Daerah </w:t>
      </w:r>
      <w:r w:rsidR="00381227" w:rsidRPr="00AD3FD3">
        <w:rPr>
          <w:rStyle w:val="CharacterStyle1"/>
          <w:rFonts w:cs="Tahoma"/>
          <w:sz w:val="20"/>
        </w:rPr>
        <w:t>Kalimantan Selatan</w:t>
      </w:r>
      <w:r w:rsidR="00CB33FA" w:rsidRPr="00AD3FD3">
        <w:rPr>
          <w:rStyle w:val="CharacterStyle1"/>
          <w:rFonts w:cs="Tahoma"/>
          <w:sz w:val="20"/>
          <w:lang w:val="id-ID"/>
        </w:rPr>
        <w:t xml:space="preserve"> </w:t>
      </w:r>
      <w:r w:rsidRPr="00AD3FD3">
        <w:rPr>
          <w:rStyle w:val="CharacterStyle1"/>
          <w:rFonts w:cs="Tahoma"/>
          <w:sz w:val="20"/>
        </w:rPr>
        <w:t>kepada Kwartir Cabang, Kwartir Ranting dan gugusdepan secara bertahap.</w:t>
      </w:r>
    </w:p>
    <w:p w:rsidR="00F15917" w:rsidRPr="00AD3FD3" w:rsidRDefault="00F15917" w:rsidP="009C0486">
      <w:pPr>
        <w:pStyle w:val="Style1"/>
        <w:numPr>
          <w:ilvl w:val="0"/>
          <w:numId w:val="14"/>
        </w:numPr>
        <w:tabs>
          <w:tab w:val="left" w:pos="426"/>
        </w:tabs>
        <w:adjustRightInd/>
        <w:spacing w:line="312" w:lineRule="auto"/>
        <w:ind w:left="426" w:hanging="425"/>
        <w:jc w:val="both"/>
        <w:rPr>
          <w:rStyle w:val="CharacterStyle1"/>
          <w:rFonts w:cs="Tahoma"/>
          <w:sz w:val="20"/>
        </w:rPr>
      </w:pPr>
      <w:r w:rsidRPr="00AD3FD3">
        <w:rPr>
          <w:rStyle w:val="CharacterStyle1"/>
          <w:rFonts w:cs="Tahoma"/>
          <w:sz w:val="20"/>
        </w:rPr>
        <w:t xml:space="preserve">Pembentukan Tim </w:t>
      </w:r>
      <w:r w:rsidR="00CB33FA" w:rsidRPr="00AD3FD3">
        <w:rPr>
          <w:rFonts w:ascii="Tahoma" w:hAnsi="Tahoma" w:cs="Tahoma"/>
        </w:rPr>
        <w:t>Pembin</w:t>
      </w:r>
      <w:r w:rsidR="003722BB" w:rsidRPr="00AD3FD3">
        <w:rPr>
          <w:rFonts w:ascii="Tahoma" w:hAnsi="Tahoma" w:cs="Tahoma"/>
        </w:rPr>
        <w:t xml:space="preserve">a </w:t>
      </w:r>
      <w:r w:rsidR="00CB33FA" w:rsidRPr="00AD3FD3">
        <w:rPr>
          <w:rStyle w:val="CharacterStyle1"/>
          <w:rFonts w:cs="Tahoma"/>
          <w:sz w:val="20"/>
        </w:rPr>
        <w:t xml:space="preserve">Pramuka Garuda </w:t>
      </w:r>
      <w:r w:rsidR="00CB33FA" w:rsidRPr="00AD3FD3">
        <w:rPr>
          <w:rStyle w:val="CharacterStyle1"/>
          <w:rFonts w:cs="Tahoma"/>
          <w:sz w:val="20"/>
          <w:lang w:val="id-ID"/>
        </w:rPr>
        <w:t>Banua Unggul</w:t>
      </w:r>
      <w:r w:rsidR="00CB33FA" w:rsidRPr="00AD3FD3">
        <w:rPr>
          <w:rFonts w:ascii="Tahoma" w:hAnsi="Tahoma" w:cs="Tahoma"/>
        </w:rPr>
        <w:t xml:space="preserve"> di</w:t>
      </w:r>
      <w:r w:rsidR="00CB33FA" w:rsidRPr="00AD3FD3">
        <w:rPr>
          <w:rFonts w:ascii="Tahoma" w:hAnsi="Tahoma" w:cs="Tahoma"/>
          <w:lang w:val="id-ID"/>
        </w:rPr>
        <w:t xml:space="preserve"> </w:t>
      </w:r>
      <w:r w:rsidRPr="00AD3FD3">
        <w:rPr>
          <w:rFonts w:ascii="Tahoma" w:hAnsi="Tahoma" w:cs="Tahoma"/>
        </w:rPr>
        <w:t xml:space="preserve">Tingkat Kwartir Daerah, </w:t>
      </w:r>
      <w:r w:rsidR="003722BB" w:rsidRPr="00AD3FD3">
        <w:rPr>
          <w:rFonts w:ascii="Tahoma" w:hAnsi="Tahoma" w:cs="Tahoma"/>
        </w:rPr>
        <w:t xml:space="preserve">dan Tim Pelaksana di </w:t>
      </w:r>
      <w:r w:rsidRPr="00AD3FD3">
        <w:rPr>
          <w:rFonts w:ascii="Tahoma" w:hAnsi="Tahoma" w:cs="Tahoma"/>
        </w:rPr>
        <w:t>Kwartir Cabang, Kwartir Ranting, dan di gugusdepan</w:t>
      </w:r>
      <w:r w:rsidRPr="00AD3FD3">
        <w:rPr>
          <w:rStyle w:val="CharacterStyle1"/>
          <w:rFonts w:cs="Tahoma"/>
          <w:sz w:val="20"/>
        </w:rPr>
        <w:t xml:space="preserve"> </w:t>
      </w:r>
    </w:p>
    <w:p w:rsidR="00F84147" w:rsidRPr="00AD3FD3" w:rsidRDefault="00F84147" w:rsidP="009C0486">
      <w:pPr>
        <w:pStyle w:val="Style1"/>
        <w:numPr>
          <w:ilvl w:val="0"/>
          <w:numId w:val="14"/>
        </w:numPr>
        <w:tabs>
          <w:tab w:val="left" w:pos="426"/>
        </w:tabs>
        <w:adjustRightInd/>
        <w:spacing w:line="312" w:lineRule="auto"/>
        <w:ind w:left="426" w:hanging="425"/>
        <w:jc w:val="both"/>
        <w:rPr>
          <w:rStyle w:val="CharacterStyle1"/>
          <w:rFonts w:cs="Tahoma"/>
          <w:sz w:val="20"/>
        </w:rPr>
      </w:pPr>
      <w:r w:rsidRPr="00AD3FD3">
        <w:rPr>
          <w:rStyle w:val="CharacterStyle1"/>
          <w:rFonts w:cs="Tahoma"/>
          <w:sz w:val="20"/>
        </w:rPr>
        <w:t>Pencanangan Gerakan “</w:t>
      </w:r>
      <w:r w:rsidR="00CB33FA" w:rsidRPr="00AD3FD3">
        <w:rPr>
          <w:rStyle w:val="CharacterStyle1"/>
          <w:rFonts w:cs="Tahoma"/>
          <w:sz w:val="20"/>
        </w:rPr>
        <w:t xml:space="preserve">Pramuka Garuda </w:t>
      </w:r>
      <w:r w:rsidR="00CB33FA" w:rsidRPr="00AD3FD3">
        <w:rPr>
          <w:rStyle w:val="CharacterStyle1"/>
          <w:rFonts w:cs="Tahoma"/>
          <w:sz w:val="20"/>
          <w:lang w:val="id-ID"/>
        </w:rPr>
        <w:t>Banua Unggul</w:t>
      </w:r>
      <w:r w:rsidRPr="00AD3FD3">
        <w:rPr>
          <w:rStyle w:val="CharacterStyle1"/>
          <w:rFonts w:cs="Tahoma"/>
          <w:sz w:val="20"/>
        </w:rPr>
        <w:t>” oleh Gubernur selaku Ka</w:t>
      </w:r>
      <w:r w:rsidR="00CB33FA" w:rsidRPr="00AD3FD3">
        <w:rPr>
          <w:rStyle w:val="CharacterStyle1"/>
          <w:rFonts w:cs="Tahoma"/>
          <w:sz w:val="20"/>
          <w:lang w:val="id-ID"/>
        </w:rPr>
        <w:t xml:space="preserve"> M</w:t>
      </w:r>
      <w:r w:rsidRPr="00AD3FD3">
        <w:rPr>
          <w:rStyle w:val="CharacterStyle1"/>
          <w:rFonts w:cs="Tahoma"/>
          <w:sz w:val="20"/>
        </w:rPr>
        <w:t>abida, Bupati selaku Ka Mabicab dan Camat selaku Kamabiran pada Upacara Pe</w:t>
      </w:r>
      <w:r w:rsidR="009856DE" w:rsidRPr="00AD3FD3">
        <w:rPr>
          <w:rStyle w:val="CharacterStyle1"/>
          <w:rFonts w:cs="Tahoma"/>
          <w:sz w:val="20"/>
        </w:rPr>
        <w:t>ringatan Hari Pramuka Tahun 20</w:t>
      </w:r>
      <w:r w:rsidR="009856DE" w:rsidRPr="00AD3FD3">
        <w:rPr>
          <w:rStyle w:val="CharacterStyle1"/>
          <w:rFonts w:cs="Tahoma"/>
          <w:sz w:val="20"/>
          <w:lang w:val="id-ID"/>
        </w:rPr>
        <w:t>21</w:t>
      </w:r>
      <w:r w:rsidRPr="00AD3FD3">
        <w:rPr>
          <w:rStyle w:val="CharacterStyle1"/>
          <w:rFonts w:cs="Tahoma"/>
          <w:sz w:val="20"/>
        </w:rPr>
        <w:t>.</w:t>
      </w:r>
    </w:p>
    <w:p w:rsidR="00F15917" w:rsidRPr="00AD3FD3" w:rsidRDefault="00F15917" w:rsidP="009C0486">
      <w:pPr>
        <w:pStyle w:val="Style1"/>
        <w:numPr>
          <w:ilvl w:val="0"/>
          <w:numId w:val="14"/>
        </w:numPr>
        <w:tabs>
          <w:tab w:val="left" w:pos="426"/>
        </w:tabs>
        <w:adjustRightInd/>
        <w:spacing w:line="312" w:lineRule="auto"/>
        <w:ind w:left="426" w:hanging="425"/>
        <w:jc w:val="both"/>
        <w:rPr>
          <w:rFonts w:ascii="Tahoma" w:hAnsi="Tahoma" w:cs="Tahoma"/>
        </w:rPr>
      </w:pPr>
      <w:r w:rsidRPr="00AD3FD3">
        <w:rPr>
          <w:rFonts w:ascii="Tahoma" w:hAnsi="Tahoma" w:cs="Tahoma"/>
        </w:rPr>
        <w:t>Pelaksanaan Bimbingan Teknis kepada Tim Pelaksana</w:t>
      </w:r>
      <w:r w:rsidR="009856DE" w:rsidRPr="00AD3FD3">
        <w:rPr>
          <w:rStyle w:val="CharacterStyle1"/>
          <w:rFonts w:cs="Tahoma"/>
          <w:sz w:val="20"/>
        </w:rPr>
        <w:t xml:space="preserve"> Pramuka Garuda </w:t>
      </w:r>
      <w:r w:rsidR="009856DE" w:rsidRPr="00AD3FD3">
        <w:rPr>
          <w:rStyle w:val="CharacterStyle1"/>
          <w:rFonts w:cs="Tahoma"/>
          <w:sz w:val="20"/>
          <w:lang w:val="id-ID"/>
        </w:rPr>
        <w:t>Banua Unggul</w:t>
      </w:r>
      <w:r w:rsidRPr="00AD3FD3">
        <w:rPr>
          <w:rFonts w:ascii="Tahoma" w:hAnsi="Tahoma" w:cs="Tahoma"/>
        </w:rPr>
        <w:t xml:space="preserve"> Tingkat Kwartir Cabang di Kwartir Daerah </w:t>
      </w:r>
      <w:r w:rsidR="008C543B" w:rsidRPr="00AD3FD3">
        <w:rPr>
          <w:rFonts w:ascii="Tahoma" w:hAnsi="Tahoma" w:cs="Tahoma"/>
        </w:rPr>
        <w:t>Kalimantan Selatan</w:t>
      </w:r>
    </w:p>
    <w:p w:rsidR="00473AB1" w:rsidRPr="00AD3FD3" w:rsidRDefault="00473AB1" w:rsidP="009C0486">
      <w:pPr>
        <w:pStyle w:val="Style1"/>
        <w:numPr>
          <w:ilvl w:val="0"/>
          <w:numId w:val="14"/>
        </w:numPr>
        <w:tabs>
          <w:tab w:val="left" w:pos="426"/>
        </w:tabs>
        <w:adjustRightInd/>
        <w:spacing w:line="312" w:lineRule="auto"/>
        <w:ind w:left="426" w:hanging="425"/>
        <w:jc w:val="both"/>
        <w:rPr>
          <w:rFonts w:ascii="Tahoma" w:hAnsi="Tahoma" w:cs="Tahoma"/>
        </w:rPr>
      </w:pPr>
      <w:r w:rsidRPr="00AD3FD3">
        <w:rPr>
          <w:rFonts w:ascii="Tahoma" w:hAnsi="Tahoma" w:cs="Tahoma"/>
        </w:rPr>
        <w:t xml:space="preserve">Penyusunan Rencana </w:t>
      </w:r>
      <w:r w:rsidR="00F15917" w:rsidRPr="00AD3FD3">
        <w:rPr>
          <w:rFonts w:ascii="Tahoma" w:hAnsi="Tahoma" w:cs="Tahoma"/>
        </w:rPr>
        <w:t>Tindak/ Kegiatan-</w:t>
      </w:r>
      <w:proofErr w:type="gramStart"/>
      <w:r w:rsidR="00F15917" w:rsidRPr="00AD3FD3">
        <w:rPr>
          <w:rFonts w:ascii="Tahoma" w:hAnsi="Tahoma" w:cs="Tahoma"/>
        </w:rPr>
        <w:t>kegiatan  dalam</w:t>
      </w:r>
      <w:proofErr w:type="gramEnd"/>
      <w:r w:rsidR="00F15917" w:rsidRPr="00AD3FD3">
        <w:rPr>
          <w:rFonts w:ascii="Tahoma" w:hAnsi="Tahoma" w:cs="Tahoma"/>
        </w:rPr>
        <w:t xml:space="preserve"> rangka </w:t>
      </w:r>
      <w:r w:rsidR="009856DE" w:rsidRPr="00AD3FD3">
        <w:rPr>
          <w:rStyle w:val="CharacterStyle1"/>
          <w:rFonts w:cs="Tahoma"/>
          <w:sz w:val="20"/>
        </w:rPr>
        <w:t xml:space="preserve">Pramuka Garuda </w:t>
      </w:r>
      <w:r w:rsidR="009856DE" w:rsidRPr="00AD3FD3">
        <w:rPr>
          <w:rStyle w:val="CharacterStyle1"/>
          <w:rFonts w:cs="Tahoma"/>
          <w:sz w:val="20"/>
          <w:lang w:val="id-ID"/>
        </w:rPr>
        <w:t>Banua Unggul</w:t>
      </w:r>
      <w:r w:rsidR="009856DE" w:rsidRPr="00AD3FD3">
        <w:rPr>
          <w:rFonts w:ascii="Tahoma" w:hAnsi="Tahoma" w:cs="Tahoma"/>
        </w:rPr>
        <w:t xml:space="preserve"> d</w:t>
      </w:r>
      <w:r w:rsidR="009856DE" w:rsidRPr="00AD3FD3">
        <w:rPr>
          <w:rFonts w:ascii="Tahoma" w:hAnsi="Tahoma" w:cs="Tahoma"/>
          <w:lang w:val="id-ID"/>
        </w:rPr>
        <w:t>i</w:t>
      </w:r>
      <w:r w:rsidR="00ED7BE7" w:rsidRPr="00AD3FD3">
        <w:rPr>
          <w:rFonts w:ascii="Tahoma" w:hAnsi="Tahoma" w:cs="Tahoma"/>
        </w:rPr>
        <w:t xml:space="preserve"> Kwartir Daerah </w:t>
      </w:r>
      <w:r w:rsidR="00381227" w:rsidRPr="00AD3FD3">
        <w:rPr>
          <w:rFonts w:ascii="Tahoma" w:hAnsi="Tahoma" w:cs="Tahoma"/>
        </w:rPr>
        <w:t>Kalimantan Selatan</w:t>
      </w:r>
      <w:r w:rsidR="009856DE" w:rsidRPr="00AD3FD3">
        <w:rPr>
          <w:rFonts w:ascii="Tahoma" w:hAnsi="Tahoma" w:cs="Tahoma"/>
          <w:lang w:val="id-ID"/>
        </w:rPr>
        <w:t xml:space="preserve"> </w:t>
      </w:r>
      <w:r w:rsidRPr="00AD3FD3">
        <w:rPr>
          <w:rFonts w:ascii="Tahoma" w:hAnsi="Tahoma" w:cs="Tahoma"/>
        </w:rPr>
        <w:t>di tingkat provinsi, kabupaten/kota, dan program kerja di kecamatan.</w:t>
      </w:r>
    </w:p>
    <w:p w:rsidR="00F15917" w:rsidRPr="00AD3FD3" w:rsidRDefault="00F15917" w:rsidP="009C0486">
      <w:pPr>
        <w:pStyle w:val="Style1"/>
        <w:numPr>
          <w:ilvl w:val="0"/>
          <w:numId w:val="14"/>
        </w:numPr>
        <w:tabs>
          <w:tab w:val="left" w:pos="426"/>
        </w:tabs>
        <w:adjustRightInd/>
        <w:spacing w:line="312" w:lineRule="auto"/>
        <w:ind w:left="426" w:hanging="425"/>
        <w:jc w:val="both"/>
        <w:rPr>
          <w:rFonts w:ascii="Tahoma" w:hAnsi="Tahoma" w:cs="Tahoma"/>
        </w:rPr>
      </w:pPr>
      <w:r w:rsidRPr="00AD3FD3">
        <w:rPr>
          <w:rFonts w:ascii="Tahoma" w:hAnsi="Tahoma" w:cs="Tahoma"/>
        </w:rPr>
        <w:t>Pelaksanaan Seleksi Pramuka berprestasi mulai  Tingkat Kwartir Ranting, Kwartir Cabang dan Kwartir Daerah</w:t>
      </w:r>
    </w:p>
    <w:p w:rsidR="00473AB1" w:rsidRPr="00AD3FD3" w:rsidRDefault="00473AB1" w:rsidP="009C0486">
      <w:pPr>
        <w:pStyle w:val="Style1"/>
        <w:numPr>
          <w:ilvl w:val="0"/>
          <w:numId w:val="14"/>
        </w:numPr>
        <w:tabs>
          <w:tab w:val="left" w:pos="426"/>
        </w:tabs>
        <w:adjustRightInd/>
        <w:spacing w:line="312" w:lineRule="auto"/>
        <w:ind w:left="426" w:hanging="425"/>
        <w:jc w:val="both"/>
        <w:rPr>
          <w:rFonts w:ascii="Tahoma" w:hAnsi="Tahoma" w:cs="Tahoma"/>
        </w:rPr>
      </w:pPr>
      <w:r w:rsidRPr="00AD3FD3">
        <w:rPr>
          <w:rFonts w:ascii="Tahoma" w:hAnsi="Tahoma" w:cs="Tahoma"/>
        </w:rPr>
        <w:t>Pembentu</w:t>
      </w:r>
      <w:r w:rsidRPr="00AD3FD3">
        <w:rPr>
          <w:rStyle w:val="CharacterStyle1"/>
          <w:rFonts w:cs="Tahoma"/>
          <w:sz w:val="20"/>
        </w:rPr>
        <w:t xml:space="preserve">kan </w:t>
      </w:r>
      <w:r w:rsidR="00F15917" w:rsidRPr="00AD3FD3">
        <w:rPr>
          <w:rStyle w:val="CharacterStyle1"/>
          <w:rFonts w:cs="Tahoma"/>
          <w:sz w:val="20"/>
        </w:rPr>
        <w:t xml:space="preserve">gugusdepan </w:t>
      </w:r>
      <w:r w:rsidR="003722BB" w:rsidRPr="00AD3FD3">
        <w:rPr>
          <w:rStyle w:val="CharacterStyle1"/>
          <w:rFonts w:cs="Tahoma"/>
          <w:sz w:val="20"/>
        </w:rPr>
        <w:t>percontohan</w:t>
      </w:r>
      <w:r w:rsidR="00F15917" w:rsidRPr="00AD3FD3">
        <w:rPr>
          <w:rStyle w:val="CharacterStyle1"/>
          <w:rFonts w:cs="Tahoma"/>
          <w:sz w:val="20"/>
        </w:rPr>
        <w:t xml:space="preserve">, yakni gugusdepan yang mampu mencetak </w:t>
      </w:r>
      <w:r w:rsidR="00ED7BE7" w:rsidRPr="00AD3FD3">
        <w:rPr>
          <w:rFonts w:ascii="Tahoma" w:hAnsi="Tahoma" w:cs="Tahoma"/>
        </w:rPr>
        <w:t xml:space="preserve">pramuka garuda </w:t>
      </w:r>
      <w:r w:rsidRPr="00AD3FD3">
        <w:rPr>
          <w:rFonts w:ascii="Tahoma" w:hAnsi="Tahoma" w:cs="Tahoma"/>
        </w:rPr>
        <w:t xml:space="preserve">di tingkat </w:t>
      </w:r>
      <w:r w:rsidR="00F15917" w:rsidRPr="00AD3FD3">
        <w:rPr>
          <w:rFonts w:ascii="Tahoma" w:hAnsi="Tahoma" w:cs="Tahoma"/>
        </w:rPr>
        <w:t>Kwartir Cabang</w:t>
      </w:r>
      <w:r w:rsidRPr="00AD3FD3">
        <w:rPr>
          <w:rFonts w:ascii="Tahoma" w:hAnsi="Tahoma" w:cs="Tahoma"/>
        </w:rPr>
        <w:t>.</w:t>
      </w:r>
    </w:p>
    <w:p w:rsidR="00473AB1" w:rsidRPr="00AD3FD3" w:rsidRDefault="00473AB1" w:rsidP="009C0486">
      <w:pPr>
        <w:pStyle w:val="Style1"/>
        <w:numPr>
          <w:ilvl w:val="0"/>
          <w:numId w:val="14"/>
        </w:numPr>
        <w:tabs>
          <w:tab w:val="left" w:pos="426"/>
        </w:tabs>
        <w:adjustRightInd/>
        <w:spacing w:line="312" w:lineRule="auto"/>
        <w:ind w:left="426" w:hanging="425"/>
        <w:jc w:val="both"/>
        <w:rPr>
          <w:rFonts w:ascii="Tahoma" w:hAnsi="Tahoma" w:cs="Tahoma"/>
        </w:rPr>
      </w:pPr>
      <w:r w:rsidRPr="00AD3FD3">
        <w:rPr>
          <w:rFonts w:ascii="Tahoma" w:hAnsi="Tahoma" w:cs="Tahoma"/>
        </w:rPr>
        <w:t>Pelaksanaan advokasi</w:t>
      </w:r>
      <w:r w:rsidR="00F15917" w:rsidRPr="00AD3FD3">
        <w:rPr>
          <w:rFonts w:ascii="Tahoma" w:hAnsi="Tahoma" w:cs="Tahoma"/>
        </w:rPr>
        <w:t xml:space="preserve">, monitoring </w:t>
      </w:r>
      <w:r w:rsidRPr="00AD3FD3">
        <w:rPr>
          <w:rFonts w:ascii="Tahoma" w:hAnsi="Tahoma" w:cs="Tahoma"/>
        </w:rPr>
        <w:t xml:space="preserve"> dan evaluasi </w:t>
      </w:r>
      <w:r w:rsidR="00F15917" w:rsidRPr="00AD3FD3">
        <w:rPr>
          <w:rFonts w:ascii="Tahoma" w:hAnsi="Tahoma" w:cs="Tahoma"/>
        </w:rPr>
        <w:t>program pengembangan pramuka garuda di</w:t>
      </w:r>
      <w:r w:rsidRPr="00AD3FD3">
        <w:rPr>
          <w:rFonts w:ascii="Tahoma" w:hAnsi="Tahoma" w:cs="Tahoma"/>
        </w:rPr>
        <w:t xml:space="preserve"> </w:t>
      </w:r>
      <w:r w:rsidR="00F15917" w:rsidRPr="00AD3FD3">
        <w:rPr>
          <w:rFonts w:ascii="Tahoma" w:hAnsi="Tahoma" w:cs="Tahoma"/>
        </w:rPr>
        <w:t>Kwartir Cabang se-</w:t>
      </w:r>
      <w:r w:rsidR="008C543B" w:rsidRPr="00AD3FD3">
        <w:rPr>
          <w:rFonts w:ascii="Tahoma" w:hAnsi="Tahoma" w:cs="Tahoma"/>
        </w:rPr>
        <w:t>Kalimantan Selatan</w:t>
      </w:r>
    </w:p>
    <w:p w:rsidR="00473AB1" w:rsidRPr="00AD3FD3" w:rsidRDefault="00473AB1" w:rsidP="00473AB1">
      <w:pPr>
        <w:pStyle w:val="Style1"/>
        <w:numPr>
          <w:ilvl w:val="0"/>
          <w:numId w:val="14"/>
        </w:numPr>
        <w:tabs>
          <w:tab w:val="left" w:pos="426"/>
        </w:tabs>
        <w:adjustRightInd/>
        <w:spacing w:line="312" w:lineRule="auto"/>
        <w:ind w:left="426" w:hanging="425"/>
        <w:jc w:val="both"/>
        <w:rPr>
          <w:rFonts w:ascii="Tahoma" w:hAnsi="Tahoma" w:cs="Tahoma"/>
          <w:b/>
          <w:bCs/>
        </w:rPr>
      </w:pPr>
      <w:r w:rsidRPr="00AD3FD3">
        <w:rPr>
          <w:rFonts w:ascii="Tahoma" w:hAnsi="Tahoma" w:cs="Tahoma"/>
        </w:rPr>
        <w:t xml:space="preserve">Pelaporan pelaksanaan </w:t>
      </w:r>
      <w:r w:rsidR="00F15917" w:rsidRPr="00AD3FD3">
        <w:rPr>
          <w:rFonts w:ascii="Tahoma" w:hAnsi="Tahoma" w:cs="Tahoma"/>
        </w:rPr>
        <w:t xml:space="preserve">program </w:t>
      </w:r>
      <w:r w:rsidR="009856DE" w:rsidRPr="00AD3FD3">
        <w:rPr>
          <w:rStyle w:val="CharacterStyle1"/>
          <w:rFonts w:cs="Tahoma"/>
          <w:sz w:val="20"/>
        </w:rPr>
        <w:t xml:space="preserve">Pramuka Garuda </w:t>
      </w:r>
      <w:r w:rsidR="009856DE" w:rsidRPr="00AD3FD3">
        <w:rPr>
          <w:rStyle w:val="CharacterStyle1"/>
          <w:rFonts w:cs="Tahoma"/>
          <w:sz w:val="20"/>
          <w:lang w:val="id-ID"/>
        </w:rPr>
        <w:t>Banua Unggul</w:t>
      </w:r>
      <w:r w:rsidR="003722BB" w:rsidRPr="00AD3FD3">
        <w:rPr>
          <w:rFonts w:ascii="Tahoma" w:hAnsi="Tahoma" w:cs="Tahoma"/>
        </w:rPr>
        <w:t>.</w:t>
      </w:r>
    </w:p>
    <w:p w:rsidR="005A5BA4" w:rsidRPr="00AD3FD3" w:rsidRDefault="005A5BA4" w:rsidP="00473AB1">
      <w:pPr>
        <w:spacing w:line="312" w:lineRule="auto"/>
        <w:rPr>
          <w:rFonts w:ascii="Tahoma" w:hAnsi="Tahoma" w:cs="Tahoma"/>
          <w:b/>
          <w:sz w:val="20"/>
          <w:szCs w:val="20"/>
          <w:lang w:val="en-US"/>
        </w:rPr>
      </w:pPr>
    </w:p>
    <w:p w:rsidR="005A5BA4" w:rsidRPr="00AD3FD3" w:rsidRDefault="005A5BA4" w:rsidP="005A5BA4">
      <w:pPr>
        <w:widowControl w:val="0"/>
        <w:numPr>
          <w:ilvl w:val="0"/>
          <w:numId w:val="7"/>
        </w:numPr>
        <w:tabs>
          <w:tab w:val="left" w:pos="425"/>
        </w:tabs>
        <w:spacing w:line="312" w:lineRule="auto"/>
        <w:jc w:val="both"/>
        <w:rPr>
          <w:rFonts w:ascii="Tahoma" w:hAnsi="Tahoma" w:cs="Tahoma"/>
          <w:b/>
          <w:sz w:val="20"/>
          <w:szCs w:val="20"/>
        </w:rPr>
      </w:pPr>
      <w:r w:rsidRPr="00AD3FD3">
        <w:rPr>
          <w:rFonts w:ascii="Tahoma" w:hAnsi="Tahoma" w:cs="Tahoma"/>
          <w:b/>
          <w:sz w:val="20"/>
          <w:szCs w:val="20"/>
        </w:rPr>
        <w:t>Rencana Kegiatan 2016-2018</w:t>
      </w:r>
    </w:p>
    <w:p w:rsidR="005A5BA4" w:rsidRPr="00AD3FD3" w:rsidRDefault="005A5BA4" w:rsidP="00473AB1">
      <w:pPr>
        <w:spacing w:line="312" w:lineRule="auto"/>
        <w:rPr>
          <w:rFonts w:ascii="Tahoma" w:hAnsi="Tahoma" w:cs="Tahoma"/>
          <w:b/>
          <w:sz w:val="20"/>
          <w:szCs w:val="20"/>
          <w:lang w:val="en-US"/>
        </w:rPr>
      </w:pPr>
    </w:p>
    <w:tbl>
      <w:tblPr>
        <w:tblW w:w="8789"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51"/>
        <w:gridCol w:w="7438"/>
      </w:tblGrid>
      <w:tr w:rsidR="005A5BA4" w:rsidRPr="00AD3FD3" w:rsidTr="00FD7683">
        <w:trPr>
          <w:trHeight w:val="271"/>
        </w:trPr>
        <w:tc>
          <w:tcPr>
            <w:tcW w:w="1351" w:type="dxa"/>
            <w:shd w:val="clear" w:color="auto" w:fill="auto"/>
            <w:tcMar>
              <w:top w:w="72" w:type="dxa"/>
              <w:left w:w="144" w:type="dxa"/>
              <w:bottom w:w="72" w:type="dxa"/>
              <w:right w:w="144" w:type="dxa"/>
            </w:tcMar>
            <w:hideMark/>
          </w:tcPr>
          <w:p w:rsidR="005A5BA4" w:rsidRPr="00AD3FD3" w:rsidRDefault="005A5BA4" w:rsidP="00FD7683">
            <w:pPr>
              <w:spacing w:line="336" w:lineRule="auto"/>
              <w:jc w:val="center"/>
              <w:rPr>
                <w:rFonts w:ascii="Tahoma" w:hAnsi="Tahoma" w:cs="Tahoma"/>
                <w:b/>
                <w:sz w:val="20"/>
                <w:szCs w:val="20"/>
              </w:rPr>
            </w:pPr>
            <w:r w:rsidRPr="00AD3FD3">
              <w:rPr>
                <w:rFonts w:ascii="Tahoma" w:hAnsi="Tahoma" w:cs="Tahoma"/>
                <w:b/>
                <w:bCs/>
                <w:sz w:val="20"/>
                <w:szCs w:val="20"/>
                <w:lang w:val="id-ID"/>
              </w:rPr>
              <w:t>TAHUN</w:t>
            </w:r>
          </w:p>
        </w:tc>
        <w:tc>
          <w:tcPr>
            <w:tcW w:w="7438" w:type="dxa"/>
            <w:shd w:val="clear" w:color="auto" w:fill="auto"/>
            <w:tcMar>
              <w:top w:w="72" w:type="dxa"/>
              <w:left w:w="144" w:type="dxa"/>
              <w:bottom w:w="72" w:type="dxa"/>
              <w:right w:w="144" w:type="dxa"/>
            </w:tcMar>
            <w:hideMark/>
          </w:tcPr>
          <w:p w:rsidR="005A5BA4" w:rsidRPr="00AD3FD3" w:rsidRDefault="005A5BA4" w:rsidP="00FD7683">
            <w:pPr>
              <w:spacing w:line="336" w:lineRule="auto"/>
              <w:jc w:val="center"/>
              <w:rPr>
                <w:rFonts w:ascii="Tahoma" w:hAnsi="Tahoma" w:cs="Tahoma"/>
                <w:b/>
                <w:sz w:val="20"/>
                <w:szCs w:val="20"/>
              </w:rPr>
            </w:pPr>
            <w:r w:rsidRPr="00AD3FD3">
              <w:rPr>
                <w:rFonts w:ascii="Tahoma" w:hAnsi="Tahoma" w:cs="Tahoma"/>
                <w:b/>
                <w:bCs/>
                <w:sz w:val="20"/>
                <w:szCs w:val="20"/>
                <w:lang w:val="id-ID"/>
              </w:rPr>
              <w:t>KEGIATAN</w:t>
            </w:r>
          </w:p>
        </w:tc>
      </w:tr>
      <w:tr w:rsidR="005A5BA4" w:rsidRPr="00AD3FD3" w:rsidTr="00FD7683">
        <w:trPr>
          <w:trHeight w:val="584"/>
        </w:trPr>
        <w:tc>
          <w:tcPr>
            <w:tcW w:w="1351" w:type="dxa"/>
            <w:shd w:val="clear" w:color="auto" w:fill="auto"/>
            <w:tcMar>
              <w:top w:w="72" w:type="dxa"/>
              <w:left w:w="144" w:type="dxa"/>
              <w:bottom w:w="72" w:type="dxa"/>
              <w:right w:w="144" w:type="dxa"/>
            </w:tcMar>
            <w:hideMark/>
          </w:tcPr>
          <w:p w:rsidR="005A5BA4" w:rsidRPr="00AD3FD3" w:rsidRDefault="009856DE" w:rsidP="00FD7683">
            <w:pPr>
              <w:spacing w:line="336" w:lineRule="auto"/>
              <w:rPr>
                <w:rFonts w:ascii="Tahoma" w:hAnsi="Tahoma" w:cs="Tahoma"/>
                <w:sz w:val="20"/>
                <w:szCs w:val="20"/>
                <w:lang w:val="id-ID"/>
              </w:rPr>
            </w:pPr>
            <w:r w:rsidRPr="00AD3FD3">
              <w:rPr>
                <w:rFonts w:ascii="Tahoma" w:hAnsi="Tahoma" w:cs="Tahoma"/>
                <w:bCs/>
                <w:sz w:val="20"/>
                <w:szCs w:val="20"/>
                <w:lang w:val="id-ID"/>
              </w:rPr>
              <w:t>2021</w:t>
            </w:r>
          </w:p>
        </w:tc>
        <w:tc>
          <w:tcPr>
            <w:tcW w:w="7438" w:type="dxa"/>
            <w:shd w:val="clear" w:color="auto" w:fill="auto"/>
            <w:tcMar>
              <w:top w:w="72" w:type="dxa"/>
              <w:left w:w="144" w:type="dxa"/>
              <w:bottom w:w="72" w:type="dxa"/>
              <w:right w:w="144" w:type="dxa"/>
            </w:tcMar>
            <w:hideMark/>
          </w:tcPr>
          <w:p w:rsidR="005A5BA4" w:rsidRPr="00AD3FD3" w:rsidRDefault="005A5BA4" w:rsidP="005A5BA4">
            <w:pPr>
              <w:numPr>
                <w:ilvl w:val="0"/>
                <w:numId w:val="21"/>
              </w:numPr>
              <w:spacing w:line="336" w:lineRule="auto"/>
              <w:rPr>
                <w:rFonts w:ascii="Tahoma" w:hAnsi="Tahoma" w:cs="Tahoma"/>
                <w:sz w:val="20"/>
                <w:szCs w:val="20"/>
              </w:rPr>
            </w:pPr>
            <w:r w:rsidRPr="00AD3FD3">
              <w:rPr>
                <w:rFonts w:ascii="Tahoma" w:hAnsi="Tahoma" w:cs="Tahoma"/>
                <w:sz w:val="20"/>
                <w:szCs w:val="20"/>
              </w:rPr>
              <w:t>Penyusunan Petunjuk Pelaksanaan</w:t>
            </w:r>
          </w:p>
          <w:p w:rsidR="005A5BA4" w:rsidRPr="00AD3FD3" w:rsidRDefault="005A5BA4" w:rsidP="005A5BA4">
            <w:pPr>
              <w:numPr>
                <w:ilvl w:val="0"/>
                <w:numId w:val="21"/>
              </w:numPr>
              <w:spacing w:line="336" w:lineRule="auto"/>
              <w:rPr>
                <w:rFonts w:ascii="Tahoma" w:hAnsi="Tahoma" w:cs="Tahoma"/>
                <w:sz w:val="20"/>
                <w:szCs w:val="20"/>
              </w:rPr>
            </w:pPr>
            <w:r w:rsidRPr="00AD3FD3">
              <w:rPr>
                <w:rFonts w:ascii="Tahoma" w:hAnsi="Tahoma" w:cs="Tahoma"/>
                <w:sz w:val="20"/>
                <w:szCs w:val="20"/>
                <w:lang w:val="id-ID"/>
              </w:rPr>
              <w:t>Sosialisasi dan Advokasi</w:t>
            </w:r>
          </w:p>
          <w:p w:rsidR="005A5BA4" w:rsidRPr="00AD3FD3" w:rsidRDefault="005A5BA4" w:rsidP="005A5BA4">
            <w:pPr>
              <w:numPr>
                <w:ilvl w:val="0"/>
                <w:numId w:val="21"/>
              </w:numPr>
              <w:spacing w:line="336" w:lineRule="auto"/>
              <w:rPr>
                <w:rFonts w:ascii="Tahoma" w:hAnsi="Tahoma" w:cs="Tahoma"/>
                <w:sz w:val="20"/>
                <w:szCs w:val="20"/>
              </w:rPr>
            </w:pPr>
            <w:r w:rsidRPr="00AD3FD3">
              <w:rPr>
                <w:rFonts w:ascii="Tahoma" w:hAnsi="Tahoma" w:cs="Tahoma"/>
                <w:sz w:val="20"/>
                <w:szCs w:val="20"/>
              </w:rPr>
              <w:t>Pencanangan Gerakan “</w:t>
            </w:r>
            <w:r w:rsidR="009856DE" w:rsidRPr="00AD3FD3">
              <w:rPr>
                <w:rStyle w:val="CharacterStyle1"/>
                <w:rFonts w:cs="Tahoma"/>
                <w:sz w:val="20"/>
              </w:rPr>
              <w:t xml:space="preserve">Pramuka Garuda </w:t>
            </w:r>
            <w:r w:rsidR="009856DE" w:rsidRPr="00AD3FD3">
              <w:rPr>
                <w:rStyle w:val="CharacterStyle1"/>
                <w:rFonts w:cs="Tahoma"/>
                <w:sz w:val="20"/>
                <w:lang w:val="id-ID"/>
              </w:rPr>
              <w:t>Banua Unggul</w:t>
            </w:r>
            <w:r w:rsidRPr="00AD3FD3">
              <w:rPr>
                <w:rFonts w:ascii="Tahoma" w:hAnsi="Tahoma" w:cs="Tahoma"/>
                <w:sz w:val="20"/>
                <w:szCs w:val="20"/>
              </w:rPr>
              <w:t>”</w:t>
            </w:r>
          </w:p>
          <w:p w:rsidR="005A5BA4" w:rsidRPr="00AD3FD3" w:rsidRDefault="005A5BA4" w:rsidP="005A5BA4">
            <w:pPr>
              <w:numPr>
                <w:ilvl w:val="0"/>
                <w:numId w:val="21"/>
              </w:numPr>
              <w:spacing w:line="336" w:lineRule="auto"/>
              <w:rPr>
                <w:rFonts w:ascii="Tahoma" w:hAnsi="Tahoma" w:cs="Tahoma"/>
                <w:sz w:val="20"/>
                <w:szCs w:val="20"/>
              </w:rPr>
            </w:pPr>
            <w:r w:rsidRPr="00AD3FD3">
              <w:rPr>
                <w:rFonts w:ascii="Tahoma" w:hAnsi="Tahoma" w:cs="Tahoma"/>
                <w:sz w:val="20"/>
                <w:szCs w:val="20"/>
                <w:lang w:val="id-ID"/>
              </w:rPr>
              <w:t>Pembentukan Tim Pembina di T</w:t>
            </w:r>
            <w:r w:rsidRPr="00AD3FD3">
              <w:rPr>
                <w:rFonts w:ascii="Tahoma" w:hAnsi="Tahoma" w:cs="Tahoma"/>
                <w:sz w:val="20"/>
                <w:szCs w:val="20"/>
              </w:rPr>
              <w:t xml:space="preserve">ingkat Kwarda </w:t>
            </w:r>
            <w:r w:rsidR="008C543B" w:rsidRPr="00AD3FD3">
              <w:rPr>
                <w:rFonts w:ascii="Tahoma" w:hAnsi="Tahoma" w:cs="Tahoma"/>
                <w:sz w:val="20"/>
                <w:szCs w:val="20"/>
              </w:rPr>
              <w:t>Kalimantan Selatan</w:t>
            </w:r>
          </w:p>
          <w:p w:rsidR="005A5BA4" w:rsidRPr="00AD3FD3" w:rsidRDefault="005A5BA4" w:rsidP="005A5BA4">
            <w:pPr>
              <w:numPr>
                <w:ilvl w:val="0"/>
                <w:numId w:val="21"/>
              </w:numPr>
              <w:spacing w:line="336" w:lineRule="auto"/>
              <w:rPr>
                <w:rFonts w:ascii="Tahoma" w:hAnsi="Tahoma" w:cs="Tahoma"/>
                <w:sz w:val="20"/>
                <w:szCs w:val="20"/>
              </w:rPr>
            </w:pPr>
            <w:r w:rsidRPr="00AD3FD3">
              <w:rPr>
                <w:rFonts w:ascii="Tahoma" w:hAnsi="Tahoma" w:cs="Tahoma"/>
                <w:sz w:val="20"/>
                <w:szCs w:val="20"/>
                <w:lang w:val="id-ID"/>
              </w:rPr>
              <w:t xml:space="preserve">Pembentukan Tim </w:t>
            </w:r>
            <w:r w:rsidRPr="00AD3FD3">
              <w:rPr>
                <w:rFonts w:ascii="Tahoma" w:hAnsi="Tahoma" w:cs="Tahoma"/>
                <w:sz w:val="20"/>
                <w:szCs w:val="20"/>
              </w:rPr>
              <w:t xml:space="preserve">Pelaksana </w:t>
            </w:r>
            <w:r w:rsidRPr="00AD3FD3">
              <w:rPr>
                <w:rFonts w:ascii="Tahoma" w:hAnsi="Tahoma" w:cs="Tahoma"/>
                <w:sz w:val="20"/>
                <w:szCs w:val="20"/>
                <w:lang w:val="id-ID"/>
              </w:rPr>
              <w:t>di T</w:t>
            </w:r>
            <w:r w:rsidRPr="00AD3FD3">
              <w:rPr>
                <w:rFonts w:ascii="Tahoma" w:hAnsi="Tahoma" w:cs="Tahoma"/>
                <w:sz w:val="20"/>
                <w:szCs w:val="20"/>
              </w:rPr>
              <w:t>ingkat Kwartir  Cabang</w:t>
            </w:r>
          </w:p>
          <w:p w:rsidR="005A5BA4" w:rsidRPr="00AD3FD3" w:rsidRDefault="005A5BA4" w:rsidP="005A5BA4">
            <w:pPr>
              <w:numPr>
                <w:ilvl w:val="0"/>
                <w:numId w:val="21"/>
              </w:numPr>
              <w:spacing w:line="336" w:lineRule="auto"/>
              <w:rPr>
                <w:rFonts w:ascii="Tahoma" w:hAnsi="Tahoma" w:cs="Tahoma"/>
                <w:sz w:val="20"/>
                <w:szCs w:val="20"/>
              </w:rPr>
            </w:pPr>
            <w:r w:rsidRPr="00AD3FD3">
              <w:rPr>
                <w:rFonts w:ascii="Tahoma" w:hAnsi="Tahoma" w:cs="Tahoma"/>
                <w:sz w:val="20"/>
                <w:szCs w:val="20"/>
              </w:rPr>
              <w:t>Pelaksanaan Ujian Pramuka dan pelantikan Pramuka Garuda di Tingkat Kwartir Cabang</w:t>
            </w:r>
          </w:p>
          <w:p w:rsidR="005A5BA4" w:rsidRPr="00AD3FD3" w:rsidRDefault="005A5BA4" w:rsidP="005A5BA4">
            <w:pPr>
              <w:numPr>
                <w:ilvl w:val="0"/>
                <w:numId w:val="21"/>
              </w:numPr>
              <w:spacing w:line="336" w:lineRule="auto"/>
              <w:rPr>
                <w:rFonts w:ascii="Tahoma" w:hAnsi="Tahoma" w:cs="Tahoma"/>
                <w:sz w:val="20"/>
                <w:szCs w:val="20"/>
              </w:rPr>
            </w:pPr>
            <w:r w:rsidRPr="00AD3FD3">
              <w:rPr>
                <w:rFonts w:ascii="Tahoma" w:hAnsi="Tahoma" w:cs="Tahoma"/>
                <w:sz w:val="20"/>
                <w:szCs w:val="20"/>
              </w:rPr>
              <w:t xml:space="preserve">Pelaksanaan Seleksi Pramuga Garuda Berprestasi Tingkat </w:t>
            </w:r>
            <w:r w:rsidR="008C543B" w:rsidRPr="00AD3FD3">
              <w:rPr>
                <w:rFonts w:ascii="Tahoma" w:hAnsi="Tahoma" w:cs="Tahoma"/>
                <w:sz w:val="20"/>
                <w:szCs w:val="20"/>
              </w:rPr>
              <w:t>Kalimantan Selatan</w:t>
            </w:r>
          </w:p>
          <w:p w:rsidR="005A5BA4" w:rsidRPr="00AD3FD3" w:rsidRDefault="005A5BA4" w:rsidP="005A5BA4">
            <w:pPr>
              <w:numPr>
                <w:ilvl w:val="0"/>
                <w:numId w:val="21"/>
              </w:numPr>
              <w:spacing w:line="336" w:lineRule="auto"/>
              <w:rPr>
                <w:rFonts w:ascii="Tahoma" w:hAnsi="Tahoma" w:cs="Tahoma"/>
                <w:sz w:val="20"/>
                <w:szCs w:val="20"/>
              </w:rPr>
            </w:pPr>
            <w:r w:rsidRPr="00AD3FD3">
              <w:rPr>
                <w:rFonts w:ascii="Tahoma" w:hAnsi="Tahoma" w:cs="Tahoma"/>
                <w:sz w:val="20"/>
                <w:szCs w:val="20"/>
              </w:rPr>
              <w:t>Bimteks Pencapaian Pramuka Garuda di Tingkat Kwartir Daerah</w:t>
            </w:r>
          </w:p>
        </w:tc>
      </w:tr>
    </w:tbl>
    <w:p w:rsidR="00473AB1" w:rsidRPr="00AD3FD3" w:rsidRDefault="00473AB1" w:rsidP="00473AB1">
      <w:pPr>
        <w:spacing w:line="312" w:lineRule="auto"/>
        <w:rPr>
          <w:rFonts w:ascii="Tahoma" w:hAnsi="Tahoma" w:cs="Tahoma"/>
          <w:b/>
          <w:sz w:val="20"/>
          <w:szCs w:val="20"/>
          <w:lang w:val="id-ID"/>
        </w:rPr>
      </w:pPr>
      <w:r w:rsidRPr="00AD3FD3">
        <w:rPr>
          <w:rFonts w:ascii="Tahoma" w:hAnsi="Tahoma" w:cs="Tahoma"/>
          <w:b/>
          <w:sz w:val="20"/>
          <w:szCs w:val="20"/>
          <w:lang w:val="id-ID"/>
        </w:rPr>
        <w:br w:type="page"/>
      </w:r>
    </w:p>
    <w:p w:rsidR="00473AB1" w:rsidRPr="00AD3FD3" w:rsidRDefault="00473AB1" w:rsidP="00473AB1">
      <w:pPr>
        <w:spacing w:line="312" w:lineRule="auto"/>
        <w:jc w:val="center"/>
        <w:rPr>
          <w:rFonts w:ascii="Tahoma" w:hAnsi="Tahoma" w:cs="Tahoma"/>
          <w:sz w:val="20"/>
          <w:szCs w:val="20"/>
          <w:lang w:val="en-US"/>
        </w:rPr>
      </w:pPr>
      <w:r w:rsidRPr="00AD3FD3">
        <w:rPr>
          <w:rFonts w:ascii="Tahoma" w:hAnsi="Tahoma" w:cs="Tahoma"/>
          <w:b/>
          <w:sz w:val="20"/>
          <w:szCs w:val="20"/>
          <w:lang w:val="id-ID"/>
        </w:rPr>
        <w:lastRenderedPageBreak/>
        <w:t>BAB IV</w:t>
      </w:r>
    </w:p>
    <w:p w:rsidR="00473AB1" w:rsidRPr="00AD3FD3" w:rsidRDefault="00A4643B" w:rsidP="00473AB1">
      <w:pPr>
        <w:spacing w:line="312" w:lineRule="auto"/>
        <w:jc w:val="center"/>
        <w:rPr>
          <w:rFonts w:ascii="Tahoma" w:hAnsi="Tahoma" w:cs="Tahoma"/>
          <w:sz w:val="20"/>
          <w:szCs w:val="20"/>
          <w:lang w:val="en-US"/>
        </w:rPr>
      </w:pPr>
      <w:r w:rsidRPr="00AD3FD3">
        <w:rPr>
          <w:rFonts w:ascii="Tahoma" w:hAnsi="Tahoma" w:cs="Tahoma"/>
          <w:b/>
          <w:sz w:val="20"/>
          <w:szCs w:val="20"/>
          <w:lang w:val="id-ID"/>
        </w:rPr>
        <w:t>PENDEKATAN, STRATEGI</w:t>
      </w:r>
      <w:r w:rsidRPr="00AD3FD3">
        <w:rPr>
          <w:rFonts w:ascii="Tahoma" w:hAnsi="Tahoma" w:cs="Tahoma"/>
          <w:b/>
          <w:sz w:val="20"/>
          <w:szCs w:val="20"/>
          <w:lang w:val="en-US"/>
        </w:rPr>
        <w:t xml:space="preserve"> DAN </w:t>
      </w:r>
      <w:r w:rsidR="00473AB1" w:rsidRPr="00AD3FD3">
        <w:rPr>
          <w:rFonts w:ascii="Tahoma" w:hAnsi="Tahoma" w:cs="Tahoma"/>
          <w:b/>
          <w:sz w:val="20"/>
          <w:szCs w:val="20"/>
          <w:lang w:val="id-ID"/>
        </w:rPr>
        <w:t>METODE</w:t>
      </w:r>
      <w:r w:rsidR="00FF2814" w:rsidRPr="00AD3FD3">
        <w:rPr>
          <w:rFonts w:ascii="Tahoma" w:hAnsi="Tahoma" w:cs="Tahoma"/>
          <w:b/>
          <w:sz w:val="20"/>
          <w:szCs w:val="20"/>
          <w:lang w:val="en-US"/>
        </w:rPr>
        <w:t xml:space="preserve"> </w:t>
      </w:r>
    </w:p>
    <w:p w:rsidR="00473AB1" w:rsidRPr="00AD3FD3" w:rsidRDefault="00473AB1" w:rsidP="00473AB1">
      <w:pPr>
        <w:spacing w:line="312" w:lineRule="auto"/>
        <w:ind w:firstLine="709"/>
        <w:jc w:val="both"/>
        <w:rPr>
          <w:rFonts w:ascii="Tahoma" w:hAnsi="Tahoma" w:cs="Tahoma"/>
          <w:sz w:val="20"/>
          <w:szCs w:val="20"/>
          <w:lang w:val="en-US"/>
        </w:rPr>
      </w:pPr>
    </w:p>
    <w:p w:rsidR="00473AB1" w:rsidRPr="00AD3FD3" w:rsidRDefault="00473AB1" w:rsidP="009C0486">
      <w:pPr>
        <w:widowControl w:val="0"/>
        <w:numPr>
          <w:ilvl w:val="0"/>
          <w:numId w:val="15"/>
        </w:numPr>
        <w:tabs>
          <w:tab w:val="left" w:pos="425"/>
        </w:tabs>
        <w:spacing w:line="312" w:lineRule="auto"/>
        <w:jc w:val="both"/>
        <w:rPr>
          <w:rFonts w:ascii="Tahoma" w:hAnsi="Tahoma" w:cs="Tahoma"/>
          <w:b/>
          <w:bCs/>
          <w:sz w:val="20"/>
          <w:szCs w:val="20"/>
          <w:lang w:val="en-US"/>
        </w:rPr>
      </w:pPr>
      <w:r w:rsidRPr="00AD3FD3">
        <w:rPr>
          <w:rFonts w:ascii="Tahoma" w:hAnsi="Tahoma" w:cs="Tahoma"/>
          <w:b/>
          <w:bCs/>
          <w:sz w:val="20"/>
          <w:szCs w:val="20"/>
          <w:lang w:val="en-US"/>
        </w:rPr>
        <w:t>PENDEKATAN</w:t>
      </w:r>
    </w:p>
    <w:p w:rsidR="00473AB1" w:rsidRPr="00AD3FD3" w:rsidRDefault="00473AB1" w:rsidP="00473AB1">
      <w:pPr>
        <w:spacing w:line="312" w:lineRule="auto"/>
        <w:ind w:firstLine="709"/>
        <w:jc w:val="both"/>
        <w:rPr>
          <w:rFonts w:ascii="Tahoma" w:hAnsi="Tahoma" w:cs="Tahoma"/>
          <w:sz w:val="20"/>
          <w:szCs w:val="20"/>
          <w:lang w:val="en-US"/>
        </w:rPr>
      </w:pPr>
      <w:proofErr w:type="gramStart"/>
      <w:r w:rsidRPr="00AD3FD3">
        <w:rPr>
          <w:rFonts w:ascii="Tahoma" w:hAnsi="Tahoma" w:cs="Tahoma"/>
          <w:sz w:val="20"/>
          <w:szCs w:val="20"/>
          <w:lang w:val="en-US"/>
        </w:rPr>
        <w:t xml:space="preserve">Pendekatan yang digunakan dalam pelaksanaan </w:t>
      </w:r>
      <w:r w:rsidR="00594DC8" w:rsidRPr="00AD3FD3">
        <w:rPr>
          <w:rFonts w:ascii="Tahoma" w:hAnsi="Tahoma" w:cs="Tahoma"/>
          <w:sz w:val="20"/>
          <w:szCs w:val="20"/>
          <w:lang w:val="en-US"/>
        </w:rPr>
        <w:t xml:space="preserve">Program </w:t>
      </w:r>
      <w:r w:rsidR="000D76FE" w:rsidRPr="00AD3FD3">
        <w:rPr>
          <w:rStyle w:val="CharacterStyle1"/>
          <w:rFonts w:cs="Tahoma"/>
          <w:sz w:val="20"/>
        </w:rPr>
        <w:t xml:space="preserve">Pramuka Garuda </w:t>
      </w:r>
      <w:r w:rsidR="000D76FE" w:rsidRPr="00AD3FD3">
        <w:rPr>
          <w:rStyle w:val="CharacterStyle1"/>
          <w:rFonts w:cs="Tahoma"/>
          <w:sz w:val="20"/>
          <w:lang w:val="id-ID"/>
        </w:rPr>
        <w:t>Banua Unggul</w:t>
      </w:r>
      <w:r w:rsidR="00594DC8" w:rsidRPr="00AD3FD3">
        <w:rPr>
          <w:rFonts w:ascii="Tahoma" w:hAnsi="Tahoma" w:cs="Tahoma"/>
          <w:sz w:val="20"/>
          <w:szCs w:val="20"/>
          <w:lang w:val="en-US"/>
        </w:rPr>
        <w:t xml:space="preserve"> di Kwartir Daerah </w:t>
      </w:r>
      <w:r w:rsidR="00381227" w:rsidRPr="00AD3FD3">
        <w:rPr>
          <w:rFonts w:ascii="Tahoma" w:hAnsi="Tahoma" w:cs="Tahoma"/>
          <w:sz w:val="20"/>
          <w:szCs w:val="20"/>
          <w:lang w:val="en-US"/>
        </w:rPr>
        <w:t>Kalimantan Selatan</w:t>
      </w:r>
      <w:r w:rsidR="000D76FE" w:rsidRPr="00AD3FD3">
        <w:rPr>
          <w:rFonts w:ascii="Tahoma" w:hAnsi="Tahoma" w:cs="Tahoma"/>
          <w:sz w:val="20"/>
          <w:szCs w:val="20"/>
          <w:lang w:val="id-ID"/>
        </w:rPr>
        <w:t xml:space="preserve"> </w:t>
      </w:r>
      <w:r w:rsidRPr="00AD3FD3">
        <w:rPr>
          <w:rFonts w:ascii="Tahoma" w:hAnsi="Tahoma" w:cs="Tahoma"/>
          <w:sz w:val="20"/>
          <w:szCs w:val="20"/>
          <w:lang w:val="en-US"/>
        </w:rPr>
        <w:t>adalah pendekatan edukatif, kompetensi, sistem, dan komprehensif/terpadu.</w:t>
      </w:r>
      <w:proofErr w:type="gramEnd"/>
      <w:r w:rsidRPr="00AD3FD3">
        <w:rPr>
          <w:rFonts w:ascii="Tahoma" w:hAnsi="Tahoma" w:cs="Tahoma"/>
          <w:sz w:val="20"/>
          <w:szCs w:val="20"/>
          <w:lang w:val="en-US"/>
        </w:rPr>
        <w:t xml:space="preserve"> </w:t>
      </w:r>
      <w:proofErr w:type="gramStart"/>
      <w:r w:rsidRPr="00AD3FD3">
        <w:rPr>
          <w:rFonts w:ascii="Tahoma" w:hAnsi="Tahoma" w:cs="Tahoma"/>
          <w:sz w:val="20"/>
          <w:szCs w:val="20"/>
          <w:lang w:val="en-US"/>
        </w:rPr>
        <w:t>Pendekatan ini difokuskan pada penggunaan prinsip-prinsip pendidikan kepramukaan sebagai pendidikan di alam terbuka yang disertai penguatan kompetensi</w:t>
      </w:r>
      <w:r w:rsidR="00594DC8" w:rsidRPr="00AD3FD3">
        <w:rPr>
          <w:rFonts w:ascii="Tahoma" w:hAnsi="Tahoma" w:cs="Tahoma"/>
          <w:sz w:val="20"/>
          <w:szCs w:val="20"/>
          <w:lang w:val="en-US"/>
        </w:rPr>
        <w:t xml:space="preserve"> peserta didik calon pramuka garuda</w:t>
      </w:r>
      <w:r w:rsidRPr="00AD3FD3">
        <w:rPr>
          <w:rFonts w:ascii="Tahoma" w:hAnsi="Tahoma" w:cs="Tahoma"/>
          <w:sz w:val="20"/>
          <w:szCs w:val="20"/>
          <w:lang w:val="en-US"/>
        </w:rPr>
        <w:t xml:space="preserve">, pendayagunaan sistem/kelembagaan, dan penerapan keterpaduan dalam </w:t>
      </w:r>
      <w:r w:rsidR="00594DC8" w:rsidRPr="00AD3FD3">
        <w:rPr>
          <w:rFonts w:ascii="Tahoma" w:hAnsi="Tahoma" w:cs="Tahoma"/>
          <w:sz w:val="20"/>
          <w:szCs w:val="20"/>
          <w:lang w:val="en-US"/>
        </w:rPr>
        <w:t xml:space="preserve">Program Pengembangan Pramuka garuda di Kwartir Daerah </w:t>
      </w:r>
      <w:r w:rsidR="00381227" w:rsidRPr="00AD3FD3">
        <w:rPr>
          <w:rFonts w:ascii="Tahoma" w:hAnsi="Tahoma" w:cs="Tahoma"/>
          <w:sz w:val="20"/>
          <w:szCs w:val="20"/>
          <w:lang w:val="en-US"/>
        </w:rPr>
        <w:t>Kalimantan Selatan</w:t>
      </w:r>
      <w:r w:rsidRPr="00AD3FD3">
        <w:rPr>
          <w:rFonts w:ascii="Tahoma" w:hAnsi="Tahoma" w:cs="Tahoma"/>
          <w:sz w:val="20"/>
          <w:szCs w:val="20"/>
          <w:lang w:val="en-US"/>
        </w:rPr>
        <w:t>.</w:t>
      </w:r>
      <w:proofErr w:type="gramEnd"/>
    </w:p>
    <w:p w:rsidR="00473AB1" w:rsidRPr="00AD3FD3" w:rsidRDefault="00473AB1" w:rsidP="00473AB1">
      <w:pPr>
        <w:spacing w:line="312" w:lineRule="auto"/>
        <w:ind w:firstLine="709"/>
        <w:jc w:val="both"/>
        <w:rPr>
          <w:rFonts w:ascii="Tahoma" w:hAnsi="Tahoma" w:cs="Tahoma"/>
          <w:sz w:val="20"/>
          <w:szCs w:val="20"/>
          <w:lang w:val="en-US"/>
        </w:rPr>
      </w:pPr>
      <w:r w:rsidRPr="00AD3FD3">
        <w:rPr>
          <w:rFonts w:ascii="Tahoma" w:hAnsi="Tahoma" w:cs="Tahoma"/>
          <w:sz w:val="20"/>
          <w:szCs w:val="20"/>
          <w:lang w:val="en-US"/>
        </w:rPr>
        <w:t>Dalam penerapannya, pendekatan ini bersifat fleksibel, adaptif</w:t>
      </w:r>
      <w:r w:rsidRPr="00AD3FD3">
        <w:rPr>
          <w:rFonts w:ascii="Tahoma" w:hAnsi="Tahoma" w:cs="Tahoma"/>
          <w:sz w:val="20"/>
          <w:szCs w:val="20"/>
          <w:lang w:val="id-ID"/>
        </w:rPr>
        <w:t>,</w:t>
      </w:r>
      <w:r w:rsidRPr="00AD3FD3">
        <w:rPr>
          <w:rFonts w:ascii="Tahoma" w:hAnsi="Tahoma" w:cs="Tahoma"/>
          <w:sz w:val="20"/>
          <w:szCs w:val="20"/>
          <w:lang w:val="en-US"/>
        </w:rPr>
        <w:t xml:space="preserve"> dan luwes menyesuaikan dengan kondisi dan kebutuhan </w:t>
      </w:r>
      <w:r w:rsidR="00594DC8" w:rsidRPr="00AD3FD3">
        <w:rPr>
          <w:rFonts w:ascii="Tahoma" w:hAnsi="Tahoma" w:cs="Tahoma"/>
          <w:sz w:val="20"/>
          <w:szCs w:val="20"/>
          <w:lang w:val="en-US"/>
        </w:rPr>
        <w:t xml:space="preserve">anggota pramuka </w:t>
      </w:r>
      <w:r w:rsidRPr="00AD3FD3">
        <w:rPr>
          <w:rFonts w:ascii="Tahoma" w:hAnsi="Tahoma" w:cs="Tahoma"/>
          <w:sz w:val="20"/>
          <w:szCs w:val="20"/>
          <w:lang w:val="en-US"/>
        </w:rPr>
        <w:t xml:space="preserve">maupun kemampuan dan daya dukung </w:t>
      </w:r>
      <w:r w:rsidR="00594DC8" w:rsidRPr="00AD3FD3">
        <w:rPr>
          <w:rFonts w:ascii="Tahoma" w:hAnsi="Tahoma" w:cs="Tahoma"/>
          <w:sz w:val="20"/>
          <w:szCs w:val="20"/>
          <w:lang w:val="en-US"/>
        </w:rPr>
        <w:t>gugus depan dan Kwartir Gerakan Pramuka</w:t>
      </w:r>
      <w:r w:rsidRPr="00AD3FD3">
        <w:rPr>
          <w:rFonts w:ascii="Tahoma" w:hAnsi="Tahoma" w:cs="Tahoma"/>
          <w:sz w:val="20"/>
          <w:szCs w:val="20"/>
          <w:lang w:val="en-US"/>
        </w:rPr>
        <w:t xml:space="preserve">. </w:t>
      </w:r>
    </w:p>
    <w:p w:rsidR="00473AB1" w:rsidRPr="00AD3FD3" w:rsidRDefault="00473AB1" w:rsidP="00473AB1">
      <w:pPr>
        <w:spacing w:line="312" w:lineRule="auto"/>
        <w:jc w:val="both"/>
        <w:rPr>
          <w:rFonts w:ascii="Tahoma" w:hAnsi="Tahoma" w:cs="Tahoma"/>
          <w:b/>
          <w:bCs/>
          <w:sz w:val="20"/>
          <w:szCs w:val="20"/>
          <w:lang w:val="en-US"/>
        </w:rPr>
      </w:pPr>
    </w:p>
    <w:p w:rsidR="00473AB1" w:rsidRPr="00AD3FD3" w:rsidRDefault="00473AB1" w:rsidP="009C0486">
      <w:pPr>
        <w:widowControl w:val="0"/>
        <w:numPr>
          <w:ilvl w:val="0"/>
          <w:numId w:val="15"/>
        </w:numPr>
        <w:tabs>
          <w:tab w:val="left" w:pos="425"/>
        </w:tabs>
        <w:spacing w:line="312" w:lineRule="auto"/>
        <w:jc w:val="both"/>
        <w:rPr>
          <w:rFonts w:ascii="Tahoma" w:hAnsi="Tahoma" w:cs="Tahoma"/>
          <w:b/>
          <w:bCs/>
          <w:sz w:val="20"/>
          <w:szCs w:val="20"/>
          <w:lang w:val="en-US"/>
        </w:rPr>
      </w:pPr>
      <w:r w:rsidRPr="00AD3FD3">
        <w:rPr>
          <w:rFonts w:ascii="Tahoma" w:hAnsi="Tahoma" w:cs="Tahoma"/>
          <w:b/>
          <w:bCs/>
          <w:sz w:val="20"/>
          <w:szCs w:val="20"/>
          <w:lang w:val="en-US"/>
        </w:rPr>
        <w:t>STRATEGI</w:t>
      </w:r>
    </w:p>
    <w:p w:rsidR="00473AB1" w:rsidRPr="00AD3FD3" w:rsidRDefault="00594DC8" w:rsidP="00473AB1">
      <w:pPr>
        <w:spacing w:line="312" w:lineRule="auto"/>
        <w:ind w:firstLine="709"/>
        <w:jc w:val="both"/>
        <w:rPr>
          <w:rFonts w:ascii="Tahoma" w:hAnsi="Tahoma" w:cs="Tahoma"/>
          <w:sz w:val="20"/>
          <w:szCs w:val="20"/>
          <w:lang w:val="en-US"/>
        </w:rPr>
      </w:pPr>
      <w:r w:rsidRPr="00AD3FD3">
        <w:rPr>
          <w:rFonts w:ascii="Tahoma" w:hAnsi="Tahoma" w:cs="Tahoma"/>
          <w:sz w:val="20"/>
          <w:szCs w:val="20"/>
          <w:lang w:val="en-US"/>
        </w:rPr>
        <w:t xml:space="preserve">Program </w:t>
      </w:r>
      <w:r w:rsidR="000D76FE" w:rsidRPr="00AD3FD3">
        <w:rPr>
          <w:rStyle w:val="CharacterStyle1"/>
          <w:rFonts w:cs="Tahoma"/>
          <w:sz w:val="20"/>
        </w:rPr>
        <w:t xml:space="preserve">Pramuka Garuda </w:t>
      </w:r>
      <w:r w:rsidR="000D76FE" w:rsidRPr="00AD3FD3">
        <w:rPr>
          <w:rStyle w:val="CharacterStyle1"/>
          <w:rFonts w:cs="Tahoma"/>
          <w:sz w:val="20"/>
          <w:lang w:val="id-ID"/>
        </w:rPr>
        <w:t>Banua Unggul</w:t>
      </w:r>
      <w:r w:rsidR="00ED7BE7" w:rsidRPr="00AD3FD3">
        <w:rPr>
          <w:rFonts w:ascii="Tahoma" w:hAnsi="Tahoma" w:cs="Tahoma"/>
          <w:sz w:val="20"/>
          <w:szCs w:val="20"/>
          <w:lang w:val="en-US"/>
        </w:rPr>
        <w:t xml:space="preserve"> di Kwartir Daerah </w:t>
      </w:r>
      <w:r w:rsidR="00381227" w:rsidRPr="00AD3FD3">
        <w:rPr>
          <w:rFonts w:ascii="Tahoma" w:hAnsi="Tahoma" w:cs="Tahoma"/>
          <w:sz w:val="20"/>
          <w:szCs w:val="20"/>
          <w:lang w:val="en-US"/>
        </w:rPr>
        <w:t>Kalimantan Selatan</w:t>
      </w:r>
      <w:r w:rsidR="000D76FE" w:rsidRPr="00AD3FD3">
        <w:rPr>
          <w:rFonts w:ascii="Tahoma" w:hAnsi="Tahoma" w:cs="Tahoma"/>
          <w:sz w:val="20"/>
          <w:szCs w:val="20"/>
          <w:lang w:val="id-ID"/>
        </w:rPr>
        <w:t xml:space="preserve"> </w:t>
      </w:r>
      <w:r w:rsidR="00473AB1" w:rsidRPr="00AD3FD3">
        <w:rPr>
          <w:rFonts w:ascii="Tahoma" w:hAnsi="Tahoma" w:cs="Tahoma"/>
          <w:sz w:val="20"/>
          <w:szCs w:val="20"/>
          <w:lang w:val="en-US"/>
        </w:rPr>
        <w:t>dilaksanakan melalui beberapa strategi antara lain:</w:t>
      </w:r>
    </w:p>
    <w:p w:rsidR="00B4064C" w:rsidRPr="00AD3FD3" w:rsidRDefault="00B4064C" w:rsidP="009C0486">
      <w:pPr>
        <w:widowControl w:val="0"/>
        <w:numPr>
          <w:ilvl w:val="1"/>
          <w:numId w:val="16"/>
        </w:numPr>
        <w:tabs>
          <w:tab w:val="clear" w:pos="1800"/>
          <w:tab w:val="left" w:pos="426"/>
        </w:tabs>
        <w:spacing w:line="312" w:lineRule="auto"/>
        <w:ind w:left="426" w:hanging="426"/>
        <w:jc w:val="both"/>
        <w:rPr>
          <w:rFonts w:ascii="Tahoma" w:hAnsi="Tahoma" w:cs="Tahoma"/>
          <w:sz w:val="20"/>
          <w:szCs w:val="20"/>
          <w:lang w:val="en-US"/>
        </w:rPr>
      </w:pPr>
      <w:r w:rsidRPr="00AD3FD3">
        <w:rPr>
          <w:rFonts w:ascii="Tahoma" w:hAnsi="Tahoma" w:cs="Tahoma"/>
          <w:sz w:val="20"/>
          <w:szCs w:val="20"/>
          <w:lang w:val="en-US"/>
        </w:rPr>
        <w:t xml:space="preserve">Strategi Advokasi/ Penguatan dukungan dari </w:t>
      </w:r>
      <w:r w:rsidRPr="00AD3FD3">
        <w:rPr>
          <w:rFonts w:ascii="Tahoma" w:hAnsi="Tahoma" w:cs="Tahoma"/>
          <w:i/>
          <w:sz w:val="20"/>
          <w:szCs w:val="20"/>
          <w:lang w:val="en-US"/>
        </w:rPr>
        <w:t>stakeholders</w:t>
      </w:r>
    </w:p>
    <w:p w:rsidR="00B4064C" w:rsidRPr="00AD3FD3" w:rsidRDefault="00B4064C" w:rsidP="00B4064C">
      <w:pPr>
        <w:widowControl w:val="0"/>
        <w:tabs>
          <w:tab w:val="left" w:pos="426"/>
        </w:tabs>
        <w:spacing w:line="312" w:lineRule="auto"/>
        <w:ind w:left="426"/>
        <w:jc w:val="both"/>
        <w:rPr>
          <w:rFonts w:ascii="Tahoma" w:hAnsi="Tahoma" w:cs="Tahoma"/>
          <w:sz w:val="20"/>
          <w:szCs w:val="20"/>
          <w:lang w:val="en-US"/>
        </w:rPr>
      </w:pPr>
      <w:r w:rsidRPr="00AD3FD3">
        <w:rPr>
          <w:rFonts w:ascii="Tahoma" w:hAnsi="Tahoma" w:cs="Tahoma"/>
          <w:sz w:val="20"/>
          <w:szCs w:val="20"/>
          <w:lang w:val="en-US"/>
        </w:rPr>
        <w:t>Strategi ini dilakukan dengan melakukan advokasi kepada Mabida, Mabicab, Mabiran, Mabigus, orang tua dan masyarakat agar mendukung pengembangan pramuka garuda</w:t>
      </w:r>
    </w:p>
    <w:p w:rsidR="00473AB1" w:rsidRPr="00AD3FD3" w:rsidRDefault="00473AB1" w:rsidP="009C0486">
      <w:pPr>
        <w:widowControl w:val="0"/>
        <w:numPr>
          <w:ilvl w:val="1"/>
          <w:numId w:val="16"/>
        </w:numPr>
        <w:tabs>
          <w:tab w:val="clear" w:pos="1800"/>
          <w:tab w:val="left" w:pos="426"/>
        </w:tabs>
        <w:spacing w:line="312" w:lineRule="auto"/>
        <w:ind w:left="426" w:hanging="426"/>
        <w:jc w:val="both"/>
        <w:rPr>
          <w:rFonts w:ascii="Tahoma" w:hAnsi="Tahoma" w:cs="Tahoma"/>
          <w:sz w:val="20"/>
          <w:szCs w:val="20"/>
          <w:lang w:val="en-US"/>
        </w:rPr>
      </w:pPr>
      <w:r w:rsidRPr="00AD3FD3">
        <w:rPr>
          <w:rFonts w:ascii="Tahoma" w:hAnsi="Tahoma" w:cs="Tahoma"/>
          <w:sz w:val="20"/>
          <w:szCs w:val="20"/>
          <w:lang w:val="en-US"/>
        </w:rPr>
        <w:t>Strategi Revitalisasi/</w:t>
      </w:r>
      <w:r w:rsidR="00594DC8" w:rsidRPr="00AD3FD3">
        <w:rPr>
          <w:rFonts w:ascii="Tahoma" w:hAnsi="Tahoma" w:cs="Tahoma"/>
          <w:sz w:val="20"/>
          <w:szCs w:val="20"/>
          <w:lang w:val="en-US"/>
        </w:rPr>
        <w:t xml:space="preserve"> </w:t>
      </w:r>
      <w:r w:rsidRPr="00AD3FD3">
        <w:rPr>
          <w:rFonts w:ascii="Tahoma" w:hAnsi="Tahoma" w:cs="Tahoma"/>
          <w:sz w:val="20"/>
          <w:szCs w:val="20"/>
          <w:lang w:val="en-US"/>
        </w:rPr>
        <w:t xml:space="preserve">Penguatan Kapasitas Kelembagaan. </w:t>
      </w:r>
    </w:p>
    <w:p w:rsidR="00473AB1" w:rsidRPr="00AD3FD3" w:rsidRDefault="00473AB1" w:rsidP="00473AB1">
      <w:pPr>
        <w:tabs>
          <w:tab w:val="left" w:pos="426"/>
        </w:tabs>
        <w:spacing w:line="312" w:lineRule="auto"/>
        <w:ind w:left="426"/>
        <w:jc w:val="both"/>
        <w:rPr>
          <w:rFonts w:ascii="Tahoma" w:hAnsi="Tahoma" w:cs="Tahoma"/>
          <w:sz w:val="20"/>
          <w:szCs w:val="20"/>
          <w:lang w:val="en-US"/>
        </w:rPr>
      </w:pPr>
      <w:proofErr w:type="gramStart"/>
      <w:r w:rsidRPr="00AD3FD3">
        <w:rPr>
          <w:rFonts w:ascii="Tahoma" w:hAnsi="Tahoma" w:cs="Tahoma"/>
          <w:sz w:val="20"/>
          <w:szCs w:val="20"/>
          <w:lang w:val="en-US"/>
        </w:rPr>
        <w:t>Strategi ini dilakukan dengan meningkatkan peran dan fungsi kelembagaa</w:t>
      </w:r>
      <w:r w:rsidR="00B4064C" w:rsidRPr="00AD3FD3">
        <w:rPr>
          <w:rFonts w:ascii="Tahoma" w:hAnsi="Tahoma" w:cs="Tahoma"/>
          <w:sz w:val="20"/>
          <w:szCs w:val="20"/>
          <w:lang w:val="en-US"/>
        </w:rPr>
        <w:t xml:space="preserve"> baik di tingkat Kwartir Daerah, Kwartir Cabang, Kwartir Ranting dan </w:t>
      </w:r>
      <w:r w:rsidRPr="00AD3FD3">
        <w:rPr>
          <w:rFonts w:ascii="Tahoma" w:hAnsi="Tahoma" w:cs="Tahoma"/>
          <w:sz w:val="20"/>
          <w:szCs w:val="20"/>
          <w:lang w:val="en-US"/>
        </w:rPr>
        <w:t xml:space="preserve">di tingkat </w:t>
      </w:r>
      <w:r w:rsidR="00B4064C" w:rsidRPr="00AD3FD3">
        <w:rPr>
          <w:rFonts w:ascii="Tahoma" w:hAnsi="Tahoma" w:cs="Tahoma"/>
          <w:sz w:val="20"/>
          <w:szCs w:val="20"/>
          <w:lang w:val="en-US"/>
        </w:rPr>
        <w:t>gugusdepan.</w:t>
      </w:r>
      <w:proofErr w:type="gramEnd"/>
    </w:p>
    <w:p w:rsidR="00473AB1" w:rsidRPr="00AD3FD3" w:rsidRDefault="00473AB1" w:rsidP="009C0486">
      <w:pPr>
        <w:widowControl w:val="0"/>
        <w:numPr>
          <w:ilvl w:val="1"/>
          <w:numId w:val="16"/>
        </w:numPr>
        <w:tabs>
          <w:tab w:val="clear" w:pos="1800"/>
          <w:tab w:val="left" w:pos="426"/>
        </w:tabs>
        <w:spacing w:line="312" w:lineRule="auto"/>
        <w:ind w:left="426" w:hanging="426"/>
        <w:jc w:val="both"/>
        <w:rPr>
          <w:rFonts w:ascii="Tahoma" w:hAnsi="Tahoma" w:cs="Tahoma"/>
          <w:sz w:val="20"/>
          <w:szCs w:val="20"/>
          <w:lang w:val="en-US"/>
        </w:rPr>
      </w:pPr>
      <w:r w:rsidRPr="00AD3FD3">
        <w:rPr>
          <w:rFonts w:ascii="Tahoma" w:hAnsi="Tahoma" w:cs="Tahoma"/>
          <w:sz w:val="20"/>
          <w:szCs w:val="20"/>
          <w:lang w:val="en-US"/>
        </w:rPr>
        <w:t>Strategi Kemitraan/</w:t>
      </w:r>
      <w:r w:rsidR="00EB16D2" w:rsidRPr="00AD3FD3">
        <w:rPr>
          <w:rFonts w:ascii="Tahoma" w:hAnsi="Tahoma" w:cs="Tahoma"/>
          <w:sz w:val="20"/>
          <w:szCs w:val="20"/>
          <w:lang w:val="en-US"/>
        </w:rPr>
        <w:t xml:space="preserve"> </w:t>
      </w:r>
      <w:r w:rsidRPr="00AD3FD3">
        <w:rPr>
          <w:rFonts w:ascii="Tahoma" w:hAnsi="Tahoma" w:cs="Tahoma"/>
          <w:sz w:val="20"/>
          <w:szCs w:val="20"/>
          <w:lang w:val="en-US"/>
        </w:rPr>
        <w:t>Penguatan Kapasitas Jejaring.</w:t>
      </w:r>
    </w:p>
    <w:p w:rsidR="00473AB1" w:rsidRPr="00AD3FD3" w:rsidRDefault="00473AB1" w:rsidP="00473AB1">
      <w:pPr>
        <w:tabs>
          <w:tab w:val="left" w:pos="426"/>
        </w:tabs>
        <w:spacing w:line="312" w:lineRule="auto"/>
        <w:ind w:left="426"/>
        <w:jc w:val="both"/>
        <w:rPr>
          <w:rFonts w:ascii="Tahoma" w:hAnsi="Tahoma" w:cs="Tahoma"/>
          <w:sz w:val="20"/>
          <w:szCs w:val="20"/>
          <w:lang w:val="en-US"/>
        </w:rPr>
      </w:pPr>
      <w:r w:rsidRPr="00AD3FD3">
        <w:rPr>
          <w:rFonts w:ascii="Tahoma" w:hAnsi="Tahoma" w:cs="Tahoma"/>
          <w:sz w:val="20"/>
          <w:szCs w:val="20"/>
          <w:lang w:val="en-US"/>
        </w:rPr>
        <w:t xml:space="preserve">Strategi ini dilakukan melalui kerja </w:t>
      </w:r>
      <w:proofErr w:type="gramStart"/>
      <w:r w:rsidRPr="00AD3FD3">
        <w:rPr>
          <w:rFonts w:ascii="Tahoma" w:hAnsi="Tahoma" w:cs="Tahoma"/>
          <w:sz w:val="20"/>
          <w:szCs w:val="20"/>
          <w:lang w:val="en-US"/>
        </w:rPr>
        <w:t>sama</w:t>
      </w:r>
      <w:proofErr w:type="gramEnd"/>
      <w:r w:rsidRPr="00AD3FD3">
        <w:rPr>
          <w:rFonts w:ascii="Tahoma" w:hAnsi="Tahoma" w:cs="Tahoma"/>
          <w:sz w:val="20"/>
          <w:szCs w:val="20"/>
          <w:lang w:val="en-US"/>
        </w:rPr>
        <w:t xml:space="preserve"> </w:t>
      </w:r>
      <w:r w:rsidR="00B4064C" w:rsidRPr="00AD3FD3">
        <w:rPr>
          <w:rFonts w:ascii="Tahoma" w:hAnsi="Tahoma" w:cs="Tahoma"/>
          <w:sz w:val="20"/>
          <w:szCs w:val="20"/>
          <w:lang w:val="en-US"/>
        </w:rPr>
        <w:t xml:space="preserve">pengembangan </w:t>
      </w:r>
      <w:r w:rsidRPr="00AD3FD3">
        <w:rPr>
          <w:rFonts w:ascii="Tahoma" w:hAnsi="Tahoma" w:cs="Tahoma"/>
          <w:sz w:val="20"/>
          <w:szCs w:val="20"/>
          <w:lang w:val="en-US"/>
        </w:rPr>
        <w:t>dengan institusi pendidikan sepert</w:t>
      </w:r>
      <w:r w:rsidR="00B4064C" w:rsidRPr="00AD3FD3">
        <w:rPr>
          <w:rFonts w:ascii="Tahoma" w:hAnsi="Tahoma" w:cs="Tahoma"/>
          <w:sz w:val="20"/>
          <w:szCs w:val="20"/>
          <w:lang w:val="en-US"/>
        </w:rPr>
        <w:t>i</w:t>
      </w:r>
      <w:r w:rsidRPr="00AD3FD3">
        <w:rPr>
          <w:rFonts w:ascii="Tahoma" w:hAnsi="Tahoma" w:cs="Tahoma"/>
          <w:sz w:val="20"/>
          <w:szCs w:val="20"/>
          <w:lang w:val="en-US"/>
        </w:rPr>
        <w:t xml:space="preserve">i Dinas Pendidikan, </w:t>
      </w:r>
      <w:r w:rsidR="00B4064C" w:rsidRPr="00AD3FD3">
        <w:rPr>
          <w:rFonts w:ascii="Tahoma" w:hAnsi="Tahoma" w:cs="Tahoma"/>
          <w:sz w:val="20"/>
          <w:szCs w:val="20"/>
          <w:lang w:val="en-US"/>
        </w:rPr>
        <w:t>Kantor kem</w:t>
      </w:r>
      <w:r w:rsidR="00EB16D2" w:rsidRPr="00AD3FD3">
        <w:rPr>
          <w:rFonts w:ascii="Tahoma" w:hAnsi="Tahoma" w:cs="Tahoma"/>
          <w:sz w:val="20"/>
          <w:szCs w:val="20"/>
          <w:lang w:val="en-US"/>
        </w:rPr>
        <w:t>e</w:t>
      </w:r>
      <w:r w:rsidR="00B4064C" w:rsidRPr="00AD3FD3">
        <w:rPr>
          <w:rFonts w:ascii="Tahoma" w:hAnsi="Tahoma" w:cs="Tahoma"/>
          <w:sz w:val="20"/>
          <w:szCs w:val="20"/>
          <w:lang w:val="en-US"/>
        </w:rPr>
        <w:t xml:space="preserve">nag, Dinas/ Instansi yang mengampu satuan karya, pemerintah desa/kelurahan </w:t>
      </w:r>
      <w:r w:rsidRPr="00AD3FD3">
        <w:rPr>
          <w:rFonts w:ascii="Tahoma" w:hAnsi="Tahoma" w:cs="Tahoma"/>
          <w:sz w:val="20"/>
          <w:szCs w:val="20"/>
          <w:lang w:val="en-US"/>
        </w:rPr>
        <w:t xml:space="preserve">dan </w:t>
      </w:r>
      <w:r w:rsidR="00EB16D2" w:rsidRPr="00AD3FD3">
        <w:rPr>
          <w:rFonts w:ascii="Tahoma" w:hAnsi="Tahoma" w:cs="Tahoma"/>
          <w:i/>
          <w:sz w:val="20"/>
          <w:szCs w:val="20"/>
          <w:lang w:val="en-US"/>
        </w:rPr>
        <w:t>stake</w:t>
      </w:r>
      <w:r w:rsidRPr="00AD3FD3">
        <w:rPr>
          <w:rFonts w:ascii="Tahoma" w:hAnsi="Tahoma" w:cs="Tahoma"/>
          <w:i/>
          <w:sz w:val="20"/>
          <w:szCs w:val="20"/>
          <w:lang w:val="en-US"/>
        </w:rPr>
        <w:t>holder</w:t>
      </w:r>
      <w:r w:rsidRPr="00AD3FD3">
        <w:rPr>
          <w:rFonts w:ascii="Tahoma" w:hAnsi="Tahoma" w:cs="Tahoma"/>
          <w:sz w:val="20"/>
          <w:szCs w:val="20"/>
          <w:lang w:val="en-US"/>
        </w:rPr>
        <w:t xml:space="preserve"> lain yang berpotensi dalam pengembangan pendidikan kepramukaan.</w:t>
      </w:r>
    </w:p>
    <w:p w:rsidR="00B4064C" w:rsidRPr="00AD3FD3" w:rsidRDefault="00B4064C" w:rsidP="00B4064C">
      <w:pPr>
        <w:widowControl w:val="0"/>
        <w:spacing w:line="312" w:lineRule="auto"/>
        <w:ind w:left="425"/>
        <w:jc w:val="both"/>
        <w:rPr>
          <w:rFonts w:ascii="Tahoma" w:hAnsi="Tahoma" w:cs="Tahoma"/>
          <w:b/>
          <w:bCs/>
          <w:sz w:val="20"/>
          <w:szCs w:val="20"/>
          <w:lang w:val="en-US"/>
        </w:rPr>
      </w:pPr>
    </w:p>
    <w:p w:rsidR="00473AB1" w:rsidRPr="00AD3FD3" w:rsidRDefault="00473AB1" w:rsidP="009C0486">
      <w:pPr>
        <w:widowControl w:val="0"/>
        <w:numPr>
          <w:ilvl w:val="0"/>
          <w:numId w:val="15"/>
        </w:numPr>
        <w:tabs>
          <w:tab w:val="left" w:pos="425"/>
        </w:tabs>
        <w:spacing w:line="312" w:lineRule="auto"/>
        <w:jc w:val="both"/>
        <w:rPr>
          <w:rFonts w:ascii="Tahoma" w:hAnsi="Tahoma" w:cs="Tahoma"/>
          <w:b/>
          <w:bCs/>
          <w:sz w:val="20"/>
          <w:szCs w:val="20"/>
          <w:lang w:val="en-US"/>
        </w:rPr>
      </w:pPr>
      <w:r w:rsidRPr="00AD3FD3">
        <w:rPr>
          <w:rFonts w:ascii="Tahoma" w:hAnsi="Tahoma" w:cs="Tahoma"/>
          <w:b/>
          <w:bCs/>
          <w:sz w:val="20"/>
          <w:szCs w:val="20"/>
          <w:lang w:val="en-US"/>
        </w:rPr>
        <w:t>METODE</w:t>
      </w:r>
    </w:p>
    <w:p w:rsidR="00473AB1" w:rsidRPr="00AD3FD3" w:rsidRDefault="00473AB1" w:rsidP="00473AB1">
      <w:pPr>
        <w:tabs>
          <w:tab w:val="left" w:pos="1260"/>
        </w:tabs>
        <w:spacing w:line="312" w:lineRule="auto"/>
        <w:ind w:firstLine="709"/>
        <w:jc w:val="both"/>
        <w:rPr>
          <w:rFonts w:ascii="Tahoma" w:hAnsi="Tahoma" w:cs="Tahoma"/>
          <w:sz w:val="20"/>
          <w:szCs w:val="20"/>
          <w:lang w:val="en-US"/>
        </w:rPr>
      </w:pPr>
      <w:r w:rsidRPr="00AD3FD3">
        <w:rPr>
          <w:rFonts w:ascii="Tahoma" w:hAnsi="Tahoma" w:cs="Tahoma"/>
          <w:sz w:val="20"/>
          <w:szCs w:val="20"/>
          <w:lang w:val="en-US"/>
        </w:rPr>
        <w:t xml:space="preserve">Metode yang digunakan dalam </w:t>
      </w:r>
      <w:r w:rsidR="00B4064C" w:rsidRPr="00AD3FD3">
        <w:rPr>
          <w:rFonts w:ascii="Tahoma" w:hAnsi="Tahoma" w:cs="Tahoma"/>
          <w:sz w:val="20"/>
          <w:szCs w:val="20"/>
          <w:lang w:val="en-US"/>
        </w:rPr>
        <w:t>program</w:t>
      </w:r>
      <w:r w:rsidRPr="00AD3FD3">
        <w:rPr>
          <w:rFonts w:ascii="Tahoma" w:hAnsi="Tahoma" w:cs="Tahoma"/>
          <w:sz w:val="20"/>
          <w:szCs w:val="20"/>
          <w:lang w:val="en-US"/>
        </w:rPr>
        <w:t xml:space="preserve"> </w:t>
      </w:r>
      <w:r w:rsidR="000D76FE" w:rsidRPr="00AD3FD3">
        <w:rPr>
          <w:rStyle w:val="CharacterStyle1"/>
          <w:rFonts w:cs="Tahoma"/>
          <w:sz w:val="20"/>
        </w:rPr>
        <w:t xml:space="preserve">Pramuka Garuda </w:t>
      </w:r>
      <w:r w:rsidR="000D76FE" w:rsidRPr="00AD3FD3">
        <w:rPr>
          <w:rStyle w:val="CharacterStyle1"/>
          <w:rFonts w:cs="Tahoma"/>
          <w:sz w:val="20"/>
          <w:lang w:val="id-ID"/>
        </w:rPr>
        <w:t>Banua Unggul</w:t>
      </w:r>
      <w:r w:rsidR="00ED7BE7" w:rsidRPr="00AD3FD3">
        <w:rPr>
          <w:rFonts w:ascii="Tahoma" w:hAnsi="Tahoma" w:cs="Tahoma"/>
          <w:sz w:val="20"/>
          <w:szCs w:val="20"/>
          <w:lang w:val="en-US"/>
        </w:rPr>
        <w:t xml:space="preserve"> di Kwartir Daerah </w:t>
      </w:r>
      <w:r w:rsidR="00381227" w:rsidRPr="00AD3FD3">
        <w:rPr>
          <w:rFonts w:ascii="Tahoma" w:hAnsi="Tahoma" w:cs="Tahoma"/>
          <w:sz w:val="20"/>
          <w:szCs w:val="20"/>
          <w:lang w:val="en-US"/>
        </w:rPr>
        <w:t>Kalimantan Selatan</w:t>
      </w:r>
      <w:r w:rsidRPr="00AD3FD3">
        <w:rPr>
          <w:rFonts w:ascii="Tahoma" w:hAnsi="Tahoma" w:cs="Tahoma"/>
          <w:sz w:val="20"/>
          <w:szCs w:val="20"/>
          <w:lang w:val="en-US"/>
        </w:rPr>
        <w:t xml:space="preserve">antara </w:t>
      </w:r>
      <w:proofErr w:type="gramStart"/>
      <w:r w:rsidRPr="00AD3FD3">
        <w:rPr>
          <w:rFonts w:ascii="Tahoma" w:hAnsi="Tahoma" w:cs="Tahoma"/>
          <w:sz w:val="20"/>
          <w:szCs w:val="20"/>
          <w:lang w:val="en-US"/>
        </w:rPr>
        <w:t>lain</w:t>
      </w:r>
      <w:proofErr w:type="gramEnd"/>
      <w:r w:rsidRPr="00AD3FD3">
        <w:rPr>
          <w:rFonts w:ascii="Tahoma" w:hAnsi="Tahoma" w:cs="Tahoma"/>
          <w:sz w:val="20"/>
          <w:szCs w:val="20"/>
          <w:lang w:val="en-US"/>
        </w:rPr>
        <w:t xml:space="preserve"> melalui:</w:t>
      </w:r>
    </w:p>
    <w:p w:rsidR="00473AB1" w:rsidRPr="00AD3FD3" w:rsidRDefault="000D76FE" w:rsidP="009C0486">
      <w:pPr>
        <w:widowControl w:val="0"/>
        <w:numPr>
          <w:ilvl w:val="0"/>
          <w:numId w:val="17"/>
        </w:numPr>
        <w:spacing w:line="312" w:lineRule="auto"/>
        <w:ind w:left="426" w:hanging="426"/>
        <w:jc w:val="both"/>
        <w:rPr>
          <w:rFonts w:ascii="Tahoma" w:hAnsi="Tahoma" w:cs="Tahoma"/>
          <w:sz w:val="20"/>
          <w:szCs w:val="20"/>
          <w:lang w:val="en-US"/>
        </w:rPr>
      </w:pPr>
      <w:r w:rsidRPr="00AD3FD3">
        <w:rPr>
          <w:rFonts w:ascii="Tahoma" w:hAnsi="Tahoma" w:cs="Tahoma"/>
          <w:sz w:val="20"/>
          <w:szCs w:val="20"/>
          <w:lang w:val="id-ID"/>
        </w:rPr>
        <w:t>S</w:t>
      </w:r>
      <w:r w:rsidR="00473AB1" w:rsidRPr="00AD3FD3">
        <w:rPr>
          <w:rFonts w:ascii="Tahoma" w:hAnsi="Tahoma" w:cs="Tahoma"/>
          <w:sz w:val="20"/>
          <w:szCs w:val="20"/>
          <w:lang w:val="en-US"/>
        </w:rPr>
        <w:t xml:space="preserve">osialisasi; </w:t>
      </w:r>
    </w:p>
    <w:p w:rsidR="00473AB1" w:rsidRPr="00AD3FD3" w:rsidRDefault="000D76FE" w:rsidP="009C0486">
      <w:pPr>
        <w:widowControl w:val="0"/>
        <w:numPr>
          <w:ilvl w:val="0"/>
          <w:numId w:val="17"/>
        </w:numPr>
        <w:spacing w:line="312" w:lineRule="auto"/>
        <w:ind w:left="426" w:hanging="426"/>
        <w:jc w:val="both"/>
        <w:rPr>
          <w:rFonts w:ascii="Tahoma" w:hAnsi="Tahoma" w:cs="Tahoma"/>
          <w:sz w:val="20"/>
          <w:szCs w:val="20"/>
          <w:lang w:val="en-US"/>
        </w:rPr>
      </w:pPr>
      <w:r w:rsidRPr="00AD3FD3">
        <w:rPr>
          <w:rFonts w:ascii="Tahoma" w:hAnsi="Tahoma" w:cs="Tahoma"/>
          <w:sz w:val="20"/>
          <w:szCs w:val="20"/>
          <w:lang w:val="id-ID"/>
        </w:rPr>
        <w:t>P</w:t>
      </w:r>
      <w:r w:rsidR="00473AB1" w:rsidRPr="00AD3FD3">
        <w:rPr>
          <w:rFonts w:ascii="Tahoma" w:hAnsi="Tahoma" w:cs="Tahoma"/>
          <w:sz w:val="20"/>
          <w:szCs w:val="20"/>
          <w:lang w:val="en-US"/>
        </w:rPr>
        <w:t>emodelan;</w:t>
      </w:r>
    </w:p>
    <w:p w:rsidR="00B4064C" w:rsidRPr="00AD3FD3" w:rsidRDefault="00B4064C" w:rsidP="009C0486">
      <w:pPr>
        <w:widowControl w:val="0"/>
        <w:numPr>
          <w:ilvl w:val="0"/>
          <w:numId w:val="17"/>
        </w:numPr>
        <w:spacing w:line="312" w:lineRule="auto"/>
        <w:ind w:left="426" w:hanging="426"/>
        <w:jc w:val="both"/>
        <w:rPr>
          <w:rFonts w:ascii="Tahoma" w:hAnsi="Tahoma" w:cs="Tahoma"/>
          <w:sz w:val="20"/>
          <w:szCs w:val="20"/>
          <w:lang w:val="en-US"/>
        </w:rPr>
      </w:pPr>
      <w:r w:rsidRPr="00AD3FD3">
        <w:rPr>
          <w:rFonts w:ascii="Tahoma" w:hAnsi="Tahoma" w:cs="Tahoma"/>
          <w:sz w:val="20"/>
          <w:szCs w:val="20"/>
          <w:lang w:val="en-US"/>
        </w:rPr>
        <w:t>Bimbingan Teknis</w:t>
      </w:r>
      <w:r w:rsidR="00473AB1" w:rsidRPr="00AD3FD3">
        <w:rPr>
          <w:rFonts w:ascii="Tahoma" w:hAnsi="Tahoma" w:cs="Tahoma"/>
          <w:sz w:val="20"/>
          <w:szCs w:val="20"/>
          <w:lang w:val="en-US"/>
        </w:rPr>
        <w:t>;</w:t>
      </w:r>
    </w:p>
    <w:p w:rsidR="00473AB1" w:rsidRPr="00AD3FD3" w:rsidRDefault="000D76FE" w:rsidP="009C0486">
      <w:pPr>
        <w:widowControl w:val="0"/>
        <w:numPr>
          <w:ilvl w:val="0"/>
          <w:numId w:val="17"/>
        </w:numPr>
        <w:spacing w:line="312" w:lineRule="auto"/>
        <w:ind w:left="426" w:hanging="426"/>
        <w:jc w:val="both"/>
        <w:rPr>
          <w:rFonts w:ascii="Tahoma" w:hAnsi="Tahoma" w:cs="Tahoma"/>
          <w:sz w:val="20"/>
          <w:szCs w:val="20"/>
          <w:lang w:val="en-US"/>
        </w:rPr>
      </w:pPr>
      <w:r w:rsidRPr="00AD3FD3">
        <w:rPr>
          <w:rFonts w:ascii="Tahoma" w:hAnsi="Tahoma" w:cs="Tahoma"/>
          <w:sz w:val="20"/>
          <w:szCs w:val="20"/>
          <w:lang w:val="id-ID"/>
        </w:rPr>
        <w:t>D</w:t>
      </w:r>
      <w:r w:rsidR="00473AB1" w:rsidRPr="00AD3FD3">
        <w:rPr>
          <w:rFonts w:ascii="Tahoma" w:hAnsi="Tahoma" w:cs="Tahoma"/>
          <w:sz w:val="20"/>
          <w:szCs w:val="20"/>
          <w:lang w:val="en-US"/>
        </w:rPr>
        <w:t xml:space="preserve">iseminasi; </w:t>
      </w:r>
    </w:p>
    <w:p w:rsidR="00473AB1" w:rsidRPr="00AD3FD3" w:rsidRDefault="000D76FE" w:rsidP="009C0486">
      <w:pPr>
        <w:widowControl w:val="0"/>
        <w:numPr>
          <w:ilvl w:val="0"/>
          <w:numId w:val="17"/>
        </w:numPr>
        <w:spacing w:line="312" w:lineRule="auto"/>
        <w:ind w:left="426" w:hanging="426"/>
        <w:jc w:val="both"/>
        <w:rPr>
          <w:rFonts w:ascii="Tahoma" w:hAnsi="Tahoma" w:cs="Tahoma"/>
          <w:sz w:val="20"/>
          <w:szCs w:val="20"/>
          <w:lang w:val="en-US"/>
        </w:rPr>
      </w:pPr>
      <w:r w:rsidRPr="00AD3FD3">
        <w:rPr>
          <w:rFonts w:ascii="Tahoma" w:hAnsi="Tahoma" w:cs="Tahoma"/>
          <w:sz w:val="20"/>
          <w:szCs w:val="20"/>
          <w:lang w:val="id-ID"/>
        </w:rPr>
        <w:t>A</w:t>
      </w:r>
      <w:r w:rsidR="00473AB1" w:rsidRPr="00AD3FD3">
        <w:rPr>
          <w:rFonts w:ascii="Tahoma" w:hAnsi="Tahoma" w:cs="Tahoma"/>
          <w:sz w:val="20"/>
          <w:szCs w:val="20"/>
          <w:lang w:val="en-US"/>
        </w:rPr>
        <w:t>dvokasi/pendampingan; dan</w:t>
      </w:r>
    </w:p>
    <w:p w:rsidR="00473AB1" w:rsidRPr="00AD3FD3" w:rsidRDefault="000D76FE" w:rsidP="009C0486">
      <w:pPr>
        <w:widowControl w:val="0"/>
        <w:numPr>
          <w:ilvl w:val="0"/>
          <w:numId w:val="17"/>
        </w:numPr>
        <w:spacing w:line="312" w:lineRule="auto"/>
        <w:ind w:left="426" w:hanging="426"/>
        <w:jc w:val="both"/>
        <w:rPr>
          <w:rFonts w:ascii="Tahoma" w:hAnsi="Tahoma" w:cs="Tahoma"/>
          <w:sz w:val="20"/>
          <w:szCs w:val="20"/>
          <w:lang w:val="en-US"/>
        </w:rPr>
      </w:pPr>
      <w:r w:rsidRPr="00AD3FD3">
        <w:rPr>
          <w:rFonts w:ascii="Tahoma" w:hAnsi="Tahoma" w:cs="Tahoma"/>
          <w:sz w:val="20"/>
          <w:szCs w:val="20"/>
          <w:lang w:val="id-ID"/>
        </w:rPr>
        <w:t>P</w:t>
      </w:r>
      <w:r w:rsidR="00473AB1" w:rsidRPr="00AD3FD3">
        <w:rPr>
          <w:rFonts w:ascii="Tahoma" w:hAnsi="Tahoma" w:cs="Tahoma"/>
          <w:sz w:val="20"/>
          <w:szCs w:val="20"/>
          <w:lang w:val="en-US"/>
        </w:rPr>
        <w:t>elaksanaan lomba-lomba</w:t>
      </w:r>
      <w:r w:rsidR="00B4064C" w:rsidRPr="00AD3FD3">
        <w:rPr>
          <w:rFonts w:ascii="Tahoma" w:hAnsi="Tahoma" w:cs="Tahoma"/>
          <w:sz w:val="20"/>
          <w:szCs w:val="20"/>
          <w:lang w:val="en-US"/>
        </w:rPr>
        <w:t>/ Kompetisi</w:t>
      </w:r>
      <w:r w:rsidR="00473AB1" w:rsidRPr="00AD3FD3">
        <w:rPr>
          <w:rFonts w:ascii="Tahoma" w:hAnsi="Tahoma" w:cs="Tahoma"/>
          <w:sz w:val="20"/>
          <w:szCs w:val="20"/>
          <w:lang w:val="en-US"/>
        </w:rPr>
        <w:t>.</w:t>
      </w:r>
    </w:p>
    <w:p w:rsidR="00FF2814" w:rsidRPr="00AD3FD3" w:rsidRDefault="00FF2814" w:rsidP="009C0486">
      <w:pPr>
        <w:widowControl w:val="0"/>
        <w:numPr>
          <w:ilvl w:val="0"/>
          <w:numId w:val="17"/>
        </w:numPr>
        <w:spacing w:line="312" w:lineRule="auto"/>
        <w:ind w:left="426" w:hanging="426"/>
        <w:jc w:val="both"/>
        <w:rPr>
          <w:rFonts w:ascii="Tahoma" w:hAnsi="Tahoma" w:cs="Tahoma"/>
          <w:sz w:val="20"/>
          <w:szCs w:val="20"/>
          <w:lang w:val="en-US"/>
        </w:rPr>
      </w:pPr>
      <w:r w:rsidRPr="00AD3FD3">
        <w:rPr>
          <w:rFonts w:ascii="Tahoma" w:hAnsi="Tahoma" w:cs="Tahoma"/>
          <w:sz w:val="20"/>
          <w:szCs w:val="20"/>
          <w:lang w:val="en-US"/>
        </w:rPr>
        <w:t>Penghargaan</w:t>
      </w:r>
    </w:p>
    <w:p w:rsidR="00473AB1" w:rsidRPr="00AD3FD3" w:rsidRDefault="00473AB1" w:rsidP="00473AB1">
      <w:pPr>
        <w:spacing w:line="312" w:lineRule="auto"/>
        <w:rPr>
          <w:rFonts w:ascii="Tahoma" w:eastAsia="Calibri" w:hAnsi="Tahoma" w:cs="Tahoma"/>
          <w:sz w:val="20"/>
          <w:szCs w:val="20"/>
          <w:lang w:val="en-US" w:eastAsia="en-US"/>
        </w:rPr>
      </w:pPr>
    </w:p>
    <w:p w:rsidR="00FF2814" w:rsidRPr="00AD3FD3" w:rsidRDefault="00FF2814">
      <w:pPr>
        <w:spacing w:after="200" w:line="276" w:lineRule="auto"/>
        <w:rPr>
          <w:rFonts w:ascii="Tahoma" w:hAnsi="Tahoma" w:cs="Tahoma"/>
          <w:b/>
          <w:sz w:val="20"/>
          <w:szCs w:val="20"/>
          <w:lang w:val="id-ID"/>
        </w:rPr>
      </w:pPr>
      <w:r w:rsidRPr="00AD3FD3">
        <w:rPr>
          <w:rFonts w:ascii="Tahoma" w:hAnsi="Tahoma" w:cs="Tahoma"/>
          <w:b/>
          <w:sz w:val="20"/>
          <w:szCs w:val="20"/>
          <w:lang w:val="id-ID"/>
        </w:rPr>
        <w:br w:type="page"/>
      </w:r>
    </w:p>
    <w:p w:rsidR="00A4643B" w:rsidRPr="00AD3FD3" w:rsidRDefault="00A4643B" w:rsidP="00A4643B">
      <w:pPr>
        <w:spacing w:line="312" w:lineRule="auto"/>
        <w:jc w:val="center"/>
        <w:rPr>
          <w:rFonts w:ascii="Tahoma" w:hAnsi="Tahoma" w:cs="Tahoma"/>
          <w:sz w:val="20"/>
          <w:szCs w:val="20"/>
          <w:lang w:val="en-US"/>
        </w:rPr>
      </w:pPr>
      <w:r w:rsidRPr="00AD3FD3">
        <w:rPr>
          <w:rFonts w:ascii="Tahoma" w:hAnsi="Tahoma" w:cs="Tahoma"/>
          <w:b/>
          <w:sz w:val="20"/>
          <w:szCs w:val="20"/>
          <w:lang w:val="id-ID"/>
        </w:rPr>
        <w:lastRenderedPageBreak/>
        <w:t>BAB IV</w:t>
      </w:r>
    </w:p>
    <w:p w:rsidR="00CE23DF" w:rsidRPr="00AD3FD3" w:rsidRDefault="00CE23DF" w:rsidP="000D76FE">
      <w:pPr>
        <w:spacing w:line="312" w:lineRule="auto"/>
        <w:jc w:val="center"/>
        <w:rPr>
          <w:rFonts w:ascii="Tahoma" w:hAnsi="Tahoma" w:cs="Tahoma"/>
          <w:b/>
          <w:sz w:val="20"/>
          <w:szCs w:val="20"/>
          <w:lang w:val="id-ID"/>
        </w:rPr>
      </w:pPr>
      <w:r w:rsidRPr="00AD3FD3">
        <w:rPr>
          <w:rFonts w:ascii="Tahoma" w:hAnsi="Tahoma" w:cs="Tahoma"/>
          <w:b/>
          <w:sz w:val="20"/>
          <w:szCs w:val="20"/>
          <w:lang w:val="en-US"/>
        </w:rPr>
        <w:t xml:space="preserve">PEMILIHAN </w:t>
      </w:r>
      <w:r w:rsidR="00A4643B" w:rsidRPr="00AD3FD3">
        <w:rPr>
          <w:rFonts w:ascii="Tahoma" w:hAnsi="Tahoma" w:cs="Tahoma"/>
          <w:b/>
          <w:sz w:val="20"/>
          <w:szCs w:val="20"/>
          <w:lang w:val="en-US"/>
        </w:rPr>
        <w:t xml:space="preserve">PRAMUKA </w:t>
      </w:r>
      <w:r w:rsidR="000D76FE" w:rsidRPr="00AD3FD3">
        <w:rPr>
          <w:rFonts w:ascii="Tahoma" w:hAnsi="Tahoma" w:cs="Tahoma"/>
          <w:b/>
          <w:sz w:val="20"/>
          <w:szCs w:val="20"/>
          <w:lang w:val="en-US"/>
        </w:rPr>
        <w:t>GARUDA BERPRESTASI</w:t>
      </w:r>
    </w:p>
    <w:p w:rsidR="00F333E2" w:rsidRPr="00AD3FD3" w:rsidRDefault="00F333E2" w:rsidP="000D76FE">
      <w:pPr>
        <w:spacing w:line="312" w:lineRule="auto"/>
        <w:jc w:val="center"/>
        <w:rPr>
          <w:rFonts w:ascii="Tahoma" w:hAnsi="Tahoma" w:cs="Tahoma"/>
          <w:b/>
          <w:sz w:val="20"/>
          <w:szCs w:val="20"/>
          <w:lang w:val="id-ID"/>
        </w:rPr>
      </w:pPr>
      <w:r w:rsidRPr="00AD3FD3">
        <w:rPr>
          <w:rFonts w:ascii="Tahoma" w:hAnsi="Tahoma" w:cs="Tahoma"/>
          <w:b/>
          <w:sz w:val="20"/>
          <w:szCs w:val="20"/>
          <w:lang w:val="id-ID"/>
        </w:rPr>
        <w:t>“</w:t>
      </w:r>
      <w:r w:rsidRPr="00AD3FD3">
        <w:rPr>
          <w:rStyle w:val="CharacterStyle1"/>
          <w:rFonts w:cs="Tahoma"/>
          <w:b/>
          <w:sz w:val="20"/>
        </w:rPr>
        <w:t xml:space="preserve">PRAMUKA GARUDA </w:t>
      </w:r>
      <w:r w:rsidRPr="00AD3FD3">
        <w:rPr>
          <w:rStyle w:val="CharacterStyle1"/>
          <w:rFonts w:cs="Tahoma"/>
          <w:b/>
          <w:sz w:val="20"/>
          <w:lang w:val="id-ID"/>
        </w:rPr>
        <w:t>BANUA UNGGUL”</w:t>
      </w:r>
    </w:p>
    <w:p w:rsidR="00A4643B" w:rsidRPr="00AD3FD3" w:rsidRDefault="00A4643B">
      <w:pPr>
        <w:spacing w:after="200" w:line="276" w:lineRule="auto"/>
        <w:rPr>
          <w:rFonts w:ascii="Tahoma" w:hAnsi="Tahoma" w:cs="Tahoma"/>
          <w:b/>
          <w:sz w:val="20"/>
          <w:szCs w:val="20"/>
          <w:lang w:val="en-US"/>
        </w:rPr>
      </w:pPr>
    </w:p>
    <w:p w:rsidR="0022535A" w:rsidRPr="00AD3FD3" w:rsidRDefault="0022535A" w:rsidP="0022535A">
      <w:pPr>
        <w:rPr>
          <w:rFonts w:ascii="Tahoma" w:hAnsi="Tahoma" w:cs="Tahoma"/>
          <w:b/>
          <w:sz w:val="20"/>
          <w:szCs w:val="20"/>
          <w:lang w:val="en-US"/>
        </w:rPr>
      </w:pPr>
    </w:p>
    <w:p w:rsidR="0022535A" w:rsidRPr="00AD3FD3" w:rsidRDefault="0022535A" w:rsidP="00161C4A">
      <w:pPr>
        <w:widowControl w:val="0"/>
        <w:numPr>
          <w:ilvl w:val="0"/>
          <w:numId w:val="60"/>
        </w:numPr>
        <w:tabs>
          <w:tab w:val="left" w:pos="425"/>
        </w:tabs>
        <w:spacing w:line="312" w:lineRule="auto"/>
        <w:jc w:val="both"/>
        <w:rPr>
          <w:rFonts w:ascii="Tahoma" w:hAnsi="Tahoma" w:cs="Tahoma"/>
          <w:b/>
          <w:bCs/>
          <w:sz w:val="20"/>
          <w:szCs w:val="20"/>
          <w:lang w:val="sv-SE"/>
        </w:rPr>
      </w:pPr>
      <w:r w:rsidRPr="00AD3FD3">
        <w:rPr>
          <w:rFonts w:ascii="Tahoma" w:hAnsi="Tahoma" w:cs="Tahoma"/>
          <w:b/>
          <w:bCs/>
          <w:sz w:val="20"/>
          <w:szCs w:val="20"/>
          <w:lang w:val="en-US"/>
        </w:rPr>
        <w:t>PENDAHULUAN</w:t>
      </w:r>
    </w:p>
    <w:p w:rsidR="0022535A" w:rsidRPr="00AD3FD3" w:rsidRDefault="000D76FE" w:rsidP="0022535A">
      <w:pPr>
        <w:spacing w:line="312" w:lineRule="auto"/>
        <w:ind w:left="426"/>
        <w:jc w:val="both"/>
        <w:rPr>
          <w:rFonts w:ascii="Tahoma" w:hAnsi="Tahoma" w:cs="Tahoma"/>
          <w:sz w:val="20"/>
          <w:szCs w:val="20"/>
          <w:lang w:val="sv-SE"/>
        </w:rPr>
      </w:pPr>
      <w:r w:rsidRPr="00AD3FD3">
        <w:rPr>
          <w:rFonts w:ascii="Tahoma" w:hAnsi="Tahoma" w:cs="Tahoma"/>
          <w:bCs/>
          <w:sz w:val="20"/>
          <w:szCs w:val="20"/>
          <w:lang w:val="id-ID"/>
        </w:rPr>
        <w:t>B</w:t>
      </w:r>
      <w:r w:rsidR="0022535A" w:rsidRPr="00AD3FD3">
        <w:rPr>
          <w:rFonts w:ascii="Tahoma" w:hAnsi="Tahoma" w:cs="Tahoma"/>
          <w:sz w:val="20"/>
          <w:szCs w:val="20"/>
          <w:lang w:val="sv-SE"/>
        </w:rPr>
        <w:t xml:space="preserve">ahwa dalam rangka usaha mencapai tujuan Gerakan Pramuka melalui proses pendidikan kepramukaan, </w:t>
      </w:r>
      <w:r w:rsidR="0022535A" w:rsidRPr="00AD3FD3">
        <w:rPr>
          <w:rFonts w:ascii="Tahoma" w:hAnsi="Tahoma" w:cs="Tahoma"/>
          <w:sz w:val="20"/>
          <w:szCs w:val="20"/>
          <w:lang w:val="id-ID"/>
        </w:rPr>
        <w:t>di</w:t>
      </w:r>
      <w:r w:rsidR="0022535A" w:rsidRPr="00AD3FD3">
        <w:rPr>
          <w:rFonts w:ascii="Tahoma" w:hAnsi="Tahoma" w:cs="Tahoma"/>
          <w:sz w:val="20"/>
          <w:szCs w:val="20"/>
          <w:lang w:val="sv-SE"/>
        </w:rPr>
        <w:t>perlu</w:t>
      </w:r>
      <w:r w:rsidR="0022535A" w:rsidRPr="00AD3FD3">
        <w:rPr>
          <w:rFonts w:ascii="Tahoma" w:hAnsi="Tahoma" w:cs="Tahoma"/>
          <w:sz w:val="20"/>
          <w:szCs w:val="20"/>
          <w:lang w:val="id-ID"/>
        </w:rPr>
        <w:t>kan</w:t>
      </w:r>
      <w:r w:rsidR="0022535A" w:rsidRPr="00AD3FD3">
        <w:rPr>
          <w:rFonts w:ascii="Tahoma" w:hAnsi="Tahoma" w:cs="Tahoma"/>
          <w:sz w:val="20"/>
          <w:szCs w:val="20"/>
          <w:lang w:val="sv-SE"/>
        </w:rPr>
        <w:t xml:space="preserve"> adanya dorongan dan rangsangan kepada para anggota Pramuka untuk mencapai suatu prestasi dalam kegiatan yang dilaksanakannya. Prinsip Dasar dan Metode</w:t>
      </w:r>
      <w:r w:rsidRPr="00AD3FD3">
        <w:rPr>
          <w:rFonts w:ascii="Tahoma" w:hAnsi="Tahoma" w:cs="Tahoma"/>
          <w:sz w:val="20"/>
          <w:szCs w:val="20"/>
          <w:lang w:val="id-ID"/>
        </w:rPr>
        <w:t xml:space="preserve"> </w:t>
      </w:r>
      <w:r w:rsidR="0022535A" w:rsidRPr="00AD3FD3">
        <w:rPr>
          <w:rFonts w:ascii="Tahoma" w:hAnsi="Tahoma" w:cs="Tahoma"/>
          <w:sz w:val="20"/>
          <w:szCs w:val="20"/>
          <w:lang w:val="sv-SE"/>
        </w:rPr>
        <w:t>Kepramukaan mengenal sistem tanda kecakapan dimana</w:t>
      </w:r>
      <w:r w:rsidRPr="00AD3FD3">
        <w:rPr>
          <w:rFonts w:ascii="Tahoma" w:hAnsi="Tahoma" w:cs="Tahoma"/>
          <w:sz w:val="20"/>
          <w:szCs w:val="20"/>
          <w:lang w:val="id-ID"/>
        </w:rPr>
        <w:t xml:space="preserve"> </w:t>
      </w:r>
      <w:r w:rsidR="0022535A" w:rsidRPr="00AD3FD3">
        <w:rPr>
          <w:rFonts w:ascii="Tahoma" w:hAnsi="Tahoma" w:cs="Tahoma"/>
          <w:sz w:val="20"/>
          <w:szCs w:val="20"/>
          <w:lang w:val="sv-SE"/>
        </w:rPr>
        <w:t>hal ini dapat dilakukan sebagai upaya memberi dorongan dan rangsangan tersebut.</w:t>
      </w:r>
    </w:p>
    <w:p w:rsidR="0022535A" w:rsidRPr="00AD3FD3" w:rsidRDefault="0022535A" w:rsidP="0022535A">
      <w:pPr>
        <w:spacing w:line="312" w:lineRule="auto"/>
        <w:ind w:left="426"/>
        <w:jc w:val="both"/>
        <w:rPr>
          <w:rFonts w:ascii="Tahoma" w:hAnsi="Tahoma" w:cs="Tahoma"/>
          <w:sz w:val="20"/>
          <w:szCs w:val="20"/>
          <w:lang w:val="sv-SE"/>
        </w:rPr>
      </w:pPr>
    </w:p>
    <w:p w:rsidR="0022535A" w:rsidRPr="00AD3FD3" w:rsidRDefault="0022535A" w:rsidP="0022535A">
      <w:pPr>
        <w:spacing w:line="312" w:lineRule="auto"/>
        <w:ind w:left="426"/>
        <w:jc w:val="both"/>
        <w:rPr>
          <w:rFonts w:ascii="Tahoma" w:hAnsi="Tahoma" w:cs="Tahoma"/>
          <w:sz w:val="20"/>
          <w:szCs w:val="20"/>
          <w:lang w:val="sv-SE"/>
        </w:rPr>
      </w:pPr>
      <w:r w:rsidRPr="00AD3FD3">
        <w:rPr>
          <w:rFonts w:ascii="Tahoma" w:hAnsi="Tahoma" w:cs="Tahoma"/>
          <w:bCs/>
          <w:sz w:val="20"/>
          <w:szCs w:val="20"/>
          <w:lang w:val="sv-SE"/>
        </w:rPr>
        <w:t>D</w:t>
      </w:r>
      <w:r w:rsidRPr="00AD3FD3">
        <w:rPr>
          <w:rFonts w:ascii="Tahoma" w:hAnsi="Tahoma" w:cs="Tahoma"/>
          <w:sz w:val="20"/>
          <w:szCs w:val="20"/>
          <w:lang w:val="sv-SE"/>
        </w:rPr>
        <w:t>alam rangka melaksanakan Sistem Tanda Kecakapan tersebut, Gerakan Pramuka menggunakan tanda penghargaan salah satunya adalah berupa Tanda Kecakapan Pramuka Garuda. Tanda Kecakapan Pramuka Garuda diberikan kepada anggota pramuka yang telah menempuh seluruh tingkatan Kecakapan Umum di tiap tingkatan serta telah memenuhi persyaratan khusus Pencapaian Pramuka Garuda.</w:t>
      </w:r>
    </w:p>
    <w:p w:rsidR="0022535A" w:rsidRPr="00AD3FD3" w:rsidRDefault="0022535A" w:rsidP="0022535A">
      <w:pPr>
        <w:spacing w:line="312" w:lineRule="auto"/>
        <w:ind w:left="426"/>
        <w:jc w:val="both"/>
        <w:rPr>
          <w:rFonts w:ascii="Tahoma" w:hAnsi="Tahoma" w:cs="Tahoma"/>
          <w:sz w:val="20"/>
          <w:szCs w:val="20"/>
          <w:lang w:val="sv-SE"/>
        </w:rPr>
      </w:pPr>
    </w:p>
    <w:p w:rsidR="0022535A" w:rsidRPr="00AD3FD3" w:rsidRDefault="0022535A" w:rsidP="0022535A">
      <w:pPr>
        <w:spacing w:line="312" w:lineRule="auto"/>
        <w:ind w:left="426"/>
        <w:jc w:val="both"/>
        <w:rPr>
          <w:rFonts w:ascii="Tahoma" w:hAnsi="Tahoma" w:cs="Tahoma"/>
          <w:sz w:val="20"/>
          <w:szCs w:val="20"/>
          <w:lang w:val="id-ID"/>
        </w:rPr>
      </w:pPr>
      <w:r w:rsidRPr="00AD3FD3">
        <w:rPr>
          <w:rFonts w:ascii="Tahoma" w:hAnsi="Tahoma" w:cs="Tahoma"/>
          <w:sz w:val="20"/>
          <w:szCs w:val="20"/>
          <w:lang w:val="sv-SE"/>
        </w:rPr>
        <w:t>Bertolak</w:t>
      </w:r>
      <w:r w:rsidRPr="00AD3FD3">
        <w:rPr>
          <w:rFonts w:ascii="Tahoma" w:hAnsi="Tahoma" w:cs="Tahoma"/>
          <w:sz w:val="20"/>
          <w:szCs w:val="20"/>
          <w:lang w:val="id-ID"/>
        </w:rPr>
        <w:t xml:space="preserve"> dari hal tersebut, Kwartir Daerah </w:t>
      </w:r>
      <w:r w:rsidR="00381227" w:rsidRPr="00AD3FD3">
        <w:rPr>
          <w:rFonts w:ascii="Tahoma" w:hAnsi="Tahoma" w:cs="Tahoma"/>
          <w:sz w:val="20"/>
          <w:szCs w:val="20"/>
          <w:lang w:val="id-ID"/>
        </w:rPr>
        <w:t>Kalimantan Selatan</w:t>
      </w:r>
      <w:r w:rsidR="00F333E2" w:rsidRPr="00AD3FD3">
        <w:rPr>
          <w:rFonts w:ascii="Tahoma" w:hAnsi="Tahoma" w:cs="Tahoma"/>
          <w:sz w:val="20"/>
          <w:szCs w:val="20"/>
          <w:lang w:val="id-ID"/>
        </w:rPr>
        <w:t xml:space="preserve"> </w:t>
      </w:r>
      <w:r w:rsidRPr="00AD3FD3">
        <w:rPr>
          <w:rFonts w:ascii="Tahoma" w:hAnsi="Tahoma" w:cs="Tahoma"/>
          <w:sz w:val="20"/>
          <w:szCs w:val="20"/>
          <w:lang w:val="id-ID"/>
        </w:rPr>
        <w:t>memiliki kegiatan khas berupa pertemuan para Pramuka Garuda sebagai ajang pemilihan Pramuka Garuda Berprestasi</w:t>
      </w:r>
      <w:r w:rsidRPr="00AD3FD3">
        <w:rPr>
          <w:rFonts w:ascii="Tahoma" w:hAnsi="Tahoma" w:cs="Tahoma"/>
          <w:sz w:val="20"/>
          <w:szCs w:val="20"/>
          <w:lang w:val="sv-SE"/>
        </w:rPr>
        <w:t xml:space="preserve"> </w:t>
      </w:r>
      <w:r w:rsidR="00381227" w:rsidRPr="00AD3FD3">
        <w:rPr>
          <w:rFonts w:ascii="Tahoma" w:hAnsi="Tahoma" w:cs="Tahoma"/>
          <w:sz w:val="20"/>
          <w:szCs w:val="20"/>
          <w:lang w:val="sv-SE"/>
        </w:rPr>
        <w:t>Kalimantan Selatan</w:t>
      </w:r>
      <w:r w:rsidRPr="00AD3FD3">
        <w:rPr>
          <w:rFonts w:ascii="Tahoma" w:hAnsi="Tahoma" w:cs="Tahoma"/>
          <w:sz w:val="20"/>
          <w:szCs w:val="20"/>
          <w:lang w:val="sv-SE"/>
        </w:rPr>
        <w:t xml:space="preserve">yang akan menerima Tanda Penghargaan dari Ketua Kwartir Daerah </w:t>
      </w:r>
      <w:r w:rsidR="008C543B" w:rsidRPr="00AD3FD3">
        <w:rPr>
          <w:rFonts w:ascii="Tahoma" w:hAnsi="Tahoma" w:cs="Tahoma"/>
          <w:sz w:val="20"/>
          <w:szCs w:val="20"/>
          <w:lang w:val="sv-SE"/>
        </w:rPr>
        <w:t>Kalimantan Selatan</w:t>
      </w:r>
      <w:r w:rsidRPr="00AD3FD3">
        <w:rPr>
          <w:rFonts w:ascii="Tahoma" w:hAnsi="Tahoma" w:cs="Tahoma"/>
          <w:sz w:val="20"/>
          <w:szCs w:val="20"/>
          <w:lang w:val="sv-SE"/>
        </w:rPr>
        <w:t xml:space="preserve">. </w:t>
      </w:r>
    </w:p>
    <w:p w:rsidR="0022535A" w:rsidRPr="00AD3FD3" w:rsidRDefault="0022535A" w:rsidP="0022535A">
      <w:pPr>
        <w:spacing w:line="312" w:lineRule="auto"/>
        <w:ind w:left="720"/>
        <w:jc w:val="both"/>
        <w:rPr>
          <w:rFonts w:ascii="Tahoma" w:hAnsi="Tahoma" w:cs="Tahoma"/>
          <w:sz w:val="20"/>
          <w:szCs w:val="20"/>
          <w:lang w:val="id-ID"/>
        </w:rPr>
      </w:pPr>
    </w:p>
    <w:p w:rsidR="0022535A" w:rsidRPr="00AD3FD3" w:rsidRDefault="0022535A" w:rsidP="00161C4A">
      <w:pPr>
        <w:widowControl w:val="0"/>
        <w:numPr>
          <w:ilvl w:val="0"/>
          <w:numId w:val="60"/>
        </w:numPr>
        <w:tabs>
          <w:tab w:val="left" w:pos="425"/>
        </w:tabs>
        <w:spacing w:line="312" w:lineRule="auto"/>
        <w:jc w:val="both"/>
        <w:rPr>
          <w:rFonts w:ascii="Tahoma" w:hAnsi="Tahoma" w:cs="Tahoma"/>
          <w:sz w:val="20"/>
          <w:szCs w:val="20"/>
          <w:lang w:val="id-ID"/>
        </w:rPr>
      </w:pPr>
      <w:r w:rsidRPr="00AD3FD3">
        <w:rPr>
          <w:rFonts w:ascii="Tahoma" w:hAnsi="Tahoma" w:cs="Tahoma"/>
          <w:b/>
          <w:bCs/>
          <w:sz w:val="20"/>
          <w:szCs w:val="20"/>
          <w:lang w:val="en-US"/>
        </w:rPr>
        <w:t>TUJUAN</w:t>
      </w:r>
    </w:p>
    <w:p w:rsidR="0022535A" w:rsidRPr="00AD3FD3" w:rsidRDefault="0022535A" w:rsidP="00161C4A">
      <w:pPr>
        <w:numPr>
          <w:ilvl w:val="1"/>
          <w:numId w:val="51"/>
        </w:numPr>
        <w:tabs>
          <w:tab w:val="clear" w:pos="1440"/>
        </w:tabs>
        <w:spacing w:line="312" w:lineRule="auto"/>
        <w:ind w:left="851" w:right="-34" w:hanging="425"/>
        <w:jc w:val="both"/>
        <w:rPr>
          <w:rFonts w:ascii="Tahoma" w:hAnsi="Tahoma" w:cs="Tahoma"/>
          <w:sz w:val="20"/>
          <w:szCs w:val="20"/>
          <w:lang w:val="id-ID"/>
        </w:rPr>
      </w:pPr>
      <w:r w:rsidRPr="00AD3FD3">
        <w:rPr>
          <w:rFonts w:ascii="Tahoma" w:hAnsi="Tahoma" w:cs="Tahoma"/>
          <w:sz w:val="20"/>
          <w:szCs w:val="20"/>
          <w:lang w:val="id-ID"/>
        </w:rPr>
        <w:t>Memberikan Penghargaan kepada Pramuka Garuda atas prestasi dan kesungguhannya</w:t>
      </w:r>
      <w:r w:rsidR="00F333E2" w:rsidRPr="00AD3FD3">
        <w:rPr>
          <w:rFonts w:ascii="Tahoma" w:hAnsi="Tahoma" w:cs="Tahoma"/>
          <w:sz w:val="20"/>
          <w:szCs w:val="20"/>
          <w:lang w:val="id-ID"/>
        </w:rPr>
        <w:t xml:space="preserve"> </w:t>
      </w:r>
      <w:r w:rsidRPr="00AD3FD3">
        <w:rPr>
          <w:rFonts w:ascii="Tahoma" w:hAnsi="Tahoma" w:cs="Tahoma"/>
          <w:sz w:val="20"/>
          <w:szCs w:val="20"/>
          <w:lang w:val="en-US"/>
        </w:rPr>
        <w:t>menjadi</w:t>
      </w:r>
      <w:r w:rsidR="00F333E2" w:rsidRPr="00AD3FD3">
        <w:rPr>
          <w:rFonts w:ascii="Tahoma" w:hAnsi="Tahoma" w:cs="Tahoma"/>
          <w:sz w:val="20"/>
          <w:szCs w:val="20"/>
          <w:lang w:val="id-ID"/>
        </w:rPr>
        <w:t xml:space="preserve"> </w:t>
      </w:r>
      <w:r w:rsidRPr="00AD3FD3">
        <w:rPr>
          <w:rFonts w:ascii="Tahoma" w:hAnsi="Tahoma" w:cs="Tahoma"/>
          <w:sz w:val="20"/>
          <w:szCs w:val="20"/>
          <w:lang w:val="en-US"/>
        </w:rPr>
        <w:t>teladan</w:t>
      </w:r>
      <w:r w:rsidRPr="00AD3FD3">
        <w:rPr>
          <w:rFonts w:ascii="Tahoma" w:hAnsi="Tahoma" w:cs="Tahoma"/>
          <w:sz w:val="20"/>
          <w:szCs w:val="20"/>
          <w:lang w:val="id-ID"/>
        </w:rPr>
        <w:t xml:space="preserve"> yang telah dilakukan selama menjadi anggota pramuka</w:t>
      </w:r>
      <w:r w:rsidRPr="00AD3FD3">
        <w:rPr>
          <w:rFonts w:ascii="Tahoma" w:hAnsi="Tahoma" w:cs="Tahoma"/>
          <w:sz w:val="20"/>
          <w:szCs w:val="20"/>
          <w:lang w:val="en-US"/>
        </w:rPr>
        <w:t>.</w:t>
      </w:r>
    </w:p>
    <w:p w:rsidR="0022535A" w:rsidRPr="00AD3FD3" w:rsidRDefault="0022535A" w:rsidP="00161C4A">
      <w:pPr>
        <w:numPr>
          <w:ilvl w:val="1"/>
          <w:numId w:val="51"/>
        </w:numPr>
        <w:tabs>
          <w:tab w:val="clear" w:pos="1440"/>
        </w:tabs>
        <w:spacing w:line="312" w:lineRule="auto"/>
        <w:ind w:left="851" w:right="-34" w:hanging="425"/>
        <w:jc w:val="both"/>
        <w:rPr>
          <w:rFonts w:ascii="Tahoma" w:hAnsi="Tahoma" w:cs="Tahoma"/>
          <w:sz w:val="20"/>
          <w:szCs w:val="20"/>
          <w:lang w:val="id-ID"/>
        </w:rPr>
      </w:pPr>
      <w:r w:rsidRPr="00AD3FD3">
        <w:rPr>
          <w:rFonts w:ascii="Tahoma" w:hAnsi="Tahoma" w:cs="Tahoma"/>
          <w:sz w:val="20"/>
          <w:szCs w:val="20"/>
          <w:lang w:val="id-ID"/>
        </w:rPr>
        <w:t xml:space="preserve">Membekali Pramuka Garuda </w:t>
      </w:r>
      <w:r w:rsidR="00381227" w:rsidRPr="00AD3FD3">
        <w:rPr>
          <w:rFonts w:ascii="Tahoma" w:hAnsi="Tahoma" w:cs="Tahoma"/>
          <w:sz w:val="20"/>
          <w:szCs w:val="20"/>
          <w:lang w:val="en-US"/>
        </w:rPr>
        <w:t>Kalimantan Selatan</w:t>
      </w:r>
      <w:r w:rsidRPr="00AD3FD3">
        <w:rPr>
          <w:rFonts w:ascii="Tahoma" w:hAnsi="Tahoma" w:cs="Tahoma"/>
          <w:sz w:val="20"/>
          <w:szCs w:val="20"/>
          <w:lang w:val="id-ID"/>
        </w:rPr>
        <w:t xml:space="preserve">dengan </w:t>
      </w:r>
      <w:r w:rsidRPr="00AD3FD3">
        <w:rPr>
          <w:rFonts w:ascii="Tahoma" w:hAnsi="Tahoma" w:cs="Tahoma"/>
          <w:i/>
          <w:iCs/>
          <w:sz w:val="20"/>
          <w:szCs w:val="20"/>
          <w:lang w:val="id-ID"/>
        </w:rPr>
        <w:t>scouting skills</w:t>
      </w:r>
      <w:r w:rsidRPr="00AD3FD3">
        <w:rPr>
          <w:rFonts w:ascii="Tahoma" w:hAnsi="Tahoma" w:cs="Tahoma"/>
          <w:sz w:val="20"/>
          <w:szCs w:val="20"/>
          <w:lang w:val="id-ID"/>
        </w:rPr>
        <w:t xml:space="preserve"> dan </w:t>
      </w:r>
      <w:r w:rsidRPr="00AD3FD3">
        <w:rPr>
          <w:rFonts w:ascii="Tahoma" w:hAnsi="Tahoma" w:cs="Tahoma"/>
          <w:i/>
          <w:iCs/>
          <w:sz w:val="20"/>
          <w:szCs w:val="20"/>
          <w:lang w:val="id-ID"/>
        </w:rPr>
        <w:t>Soft skills</w:t>
      </w:r>
      <w:r w:rsidRPr="00AD3FD3">
        <w:rPr>
          <w:rFonts w:ascii="Tahoma" w:hAnsi="Tahoma" w:cs="Tahoma"/>
          <w:sz w:val="20"/>
          <w:szCs w:val="20"/>
          <w:lang w:val="id-ID"/>
        </w:rPr>
        <w:t xml:space="preserve"> yang akan berguna dalam hidup bermasyarakat, berbangsa dan bernegara</w:t>
      </w:r>
      <w:r w:rsidRPr="00AD3FD3">
        <w:rPr>
          <w:rFonts w:ascii="Tahoma" w:hAnsi="Tahoma" w:cs="Tahoma"/>
          <w:sz w:val="20"/>
          <w:szCs w:val="20"/>
          <w:lang w:val="en-US"/>
        </w:rPr>
        <w:t>.</w:t>
      </w:r>
    </w:p>
    <w:p w:rsidR="0022535A" w:rsidRPr="00AD3FD3" w:rsidRDefault="0022535A" w:rsidP="00161C4A">
      <w:pPr>
        <w:numPr>
          <w:ilvl w:val="1"/>
          <w:numId w:val="51"/>
        </w:numPr>
        <w:tabs>
          <w:tab w:val="clear" w:pos="1440"/>
        </w:tabs>
        <w:spacing w:line="312" w:lineRule="auto"/>
        <w:ind w:left="851" w:right="-34" w:hanging="425"/>
        <w:jc w:val="both"/>
        <w:rPr>
          <w:rFonts w:ascii="Tahoma" w:hAnsi="Tahoma" w:cs="Tahoma"/>
          <w:sz w:val="20"/>
          <w:szCs w:val="20"/>
          <w:lang w:val="id-ID"/>
        </w:rPr>
      </w:pPr>
      <w:r w:rsidRPr="00AD3FD3">
        <w:rPr>
          <w:rFonts w:ascii="Tahoma" w:hAnsi="Tahoma" w:cs="Tahoma"/>
          <w:sz w:val="20"/>
          <w:szCs w:val="20"/>
          <w:lang w:val="id-ID"/>
        </w:rPr>
        <w:t>Menjadikan Pramuka Garuda Berprestasi sebagai figur pramuka yang dapat menjadi dan dijadikan contoh/teladan bagi pramuka khususnya dan generasi muda pada umumnya baik itu dilingkungan keluarga, sekolah maupun lingkungan masyarakat.</w:t>
      </w:r>
    </w:p>
    <w:p w:rsidR="0022535A" w:rsidRPr="00AD3FD3" w:rsidRDefault="0022535A" w:rsidP="0022535A">
      <w:pPr>
        <w:spacing w:line="312" w:lineRule="auto"/>
        <w:jc w:val="both"/>
        <w:rPr>
          <w:rFonts w:ascii="Tahoma" w:hAnsi="Tahoma" w:cs="Tahoma"/>
          <w:sz w:val="20"/>
          <w:szCs w:val="20"/>
          <w:lang w:val="id-ID"/>
        </w:rPr>
      </w:pPr>
    </w:p>
    <w:p w:rsidR="0022535A" w:rsidRPr="00AD3FD3" w:rsidRDefault="0022535A" w:rsidP="00161C4A">
      <w:pPr>
        <w:widowControl w:val="0"/>
        <w:numPr>
          <w:ilvl w:val="0"/>
          <w:numId w:val="60"/>
        </w:numPr>
        <w:tabs>
          <w:tab w:val="left" w:pos="425"/>
        </w:tabs>
        <w:spacing w:line="312" w:lineRule="auto"/>
        <w:jc w:val="both"/>
        <w:rPr>
          <w:rFonts w:ascii="Tahoma" w:hAnsi="Tahoma" w:cs="Tahoma"/>
          <w:sz w:val="20"/>
          <w:szCs w:val="20"/>
          <w:lang w:val="id-ID"/>
        </w:rPr>
      </w:pPr>
      <w:r w:rsidRPr="00AD3FD3">
        <w:rPr>
          <w:rFonts w:ascii="Tahoma" w:hAnsi="Tahoma" w:cs="Tahoma"/>
          <w:b/>
          <w:sz w:val="20"/>
          <w:szCs w:val="20"/>
          <w:lang w:val="id-ID"/>
        </w:rPr>
        <w:t>PELAKSANAAN</w:t>
      </w:r>
    </w:p>
    <w:p w:rsidR="0022535A" w:rsidRPr="00AD3FD3" w:rsidRDefault="0022535A" w:rsidP="0022535A">
      <w:pPr>
        <w:tabs>
          <w:tab w:val="left" w:pos="2160"/>
          <w:tab w:val="left" w:pos="2520"/>
        </w:tabs>
        <w:spacing w:line="312" w:lineRule="auto"/>
        <w:ind w:left="2520"/>
        <w:jc w:val="both"/>
        <w:rPr>
          <w:rFonts w:ascii="Tahoma" w:hAnsi="Tahoma" w:cs="Tahoma"/>
          <w:sz w:val="20"/>
          <w:szCs w:val="20"/>
          <w:lang w:val="en-US"/>
        </w:rPr>
      </w:pPr>
    </w:p>
    <w:p w:rsidR="0022535A" w:rsidRPr="00AD3FD3" w:rsidRDefault="0022535A" w:rsidP="00161C4A">
      <w:pPr>
        <w:pStyle w:val="ListParagraph"/>
        <w:numPr>
          <w:ilvl w:val="0"/>
          <w:numId w:val="53"/>
        </w:numPr>
        <w:spacing w:after="0" w:line="312" w:lineRule="auto"/>
        <w:ind w:left="851" w:right="-34" w:hanging="425"/>
        <w:jc w:val="both"/>
        <w:rPr>
          <w:rFonts w:ascii="Tahoma" w:hAnsi="Tahoma" w:cs="Tahoma"/>
          <w:b/>
          <w:sz w:val="20"/>
          <w:szCs w:val="20"/>
          <w:lang w:val="id-ID"/>
        </w:rPr>
      </w:pPr>
      <w:r w:rsidRPr="00AD3FD3">
        <w:rPr>
          <w:rFonts w:ascii="Tahoma" w:hAnsi="Tahoma" w:cs="Tahoma"/>
          <w:b/>
          <w:sz w:val="20"/>
          <w:szCs w:val="20"/>
          <w:lang w:val="id-ID"/>
        </w:rPr>
        <w:t>PENYELENGGARA</w:t>
      </w:r>
    </w:p>
    <w:p w:rsidR="0022535A" w:rsidRPr="00AD3FD3" w:rsidRDefault="0022535A" w:rsidP="00161C4A">
      <w:pPr>
        <w:pStyle w:val="ListParagraph"/>
        <w:numPr>
          <w:ilvl w:val="0"/>
          <w:numId w:val="52"/>
        </w:numPr>
        <w:spacing w:after="0" w:line="312" w:lineRule="auto"/>
        <w:ind w:left="1276" w:right="-34" w:hanging="425"/>
        <w:jc w:val="both"/>
        <w:rPr>
          <w:rFonts w:ascii="Tahoma" w:hAnsi="Tahoma" w:cs="Tahoma"/>
          <w:sz w:val="20"/>
          <w:szCs w:val="20"/>
          <w:lang w:val="id-ID"/>
        </w:rPr>
      </w:pPr>
      <w:r w:rsidRPr="00AD3FD3">
        <w:rPr>
          <w:rFonts w:ascii="Tahoma" w:hAnsi="Tahoma" w:cs="Tahoma"/>
          <w:sz w:val="20"/>
          <w:szCs w:val="20"/>
          <w:lang w:val="id-ID"/>
        </w:rPr>
        <w:t>Pemilihan Pramuka Garuda Berprestasi “</w:t>
      </w:r>
      <w:r w:rsidR="00F333E2" w:rsidRPr="00AD3FD3">
        <w:rPr>
          <w:rStyle w:val="CharacterStyle1"/>
          <w:rFonts w:cs="Tahoma"/>
          <w:sz w:val="20"/>
        </w:rPr>
        <w:t xml:space="preserve">Pramuka Garuda </w:t>
      </w:r>
      <w:r w:rsidR="00F333E2" w:rsidRPr="00AD3FD3">
        <w:rPr>
          <w:rStyle w:val="CharacterStyle1"/>
          <w:rFonts w:cs="Tahoma"/>
          <w:sz w:val="20"/>
          <w:lang w:val="id-ID"/>
        </w:rPr>
        <w:t>Banua Unggul</w:t>
      </w:r>
      <w:r w:rsidRPr="00AD3FD3">
        <w:rPr>
          <w:rFonts w:ascii="Tahoma" w:hAnsi="Tahoma" w:cs="Tahoma"/>
          <w:sz w:val="20"/>
          <w:szCs w:val="20"/>
          <w:lang w:val="id-ID"/>
        </w:rPr>
        <w:t>” Tingkat Cabang diselenggarakan oleh Kwartir Cabang untuk memilih Pramuka Garuda Berprestasi tingkat cabang;</w:t>
      </w:r>
    </w:p>
    <w:p w:rsidR="0022535A" w:rsidRPr="00AD3FD3" w:rsidRDefault="0022535A" w:rsidP="00161C4A">
      <w:pPr>
        <w:pStyle w:val="ListParagraph"/>
        <w:numPr>
          <w:ilvl w:val="0"/>
          <w:numId w:val="52"/>
        </w:numPr>
        <w:spacing w:after="0" w:line="312" w:lineRule="auto"/>
        <w:ind w:left="1276" w:right="-34" w:hanging="425"/>
        <w:jc w:val="both"/>
        <w:rPr>
          <w:rFonts w:ascii="Tahoma" w:hAnsi="Tahoma" w:cs="Tahoma"/>
          <w:sz w:val="20"/>
          <w:szCs w:val="20"/>
          <w:lang w:val="id-ID"/>
        </w:rPr>
      </w:pPr>
      <w:r w:rsidRPr="00AD3FD3">
        <w:rPr>
          <w:rFonts w:ascii="Tahoma" w:hAnsi="Tahoma" w:cs="Tahoma"/>
          <w:sz w:val="20"/>
          <w:szCs w:val="20"/>
          <w:lang w:val="id-ID"/>
        </w:rPr>
        <w:t>Pemilihan Pramuka Garuda Berprestasi “</w:t>
      </w:r>
      <w:r w:rsidR="00F333E2" w:rsidRPr="00AD3FD3">
        <w:rPr>
          <w:rStyle w:val="CharacterStyle1"/>
          <w:rFonts w:cs="Tahoma"/>
          <w:sz w:val="20"/>
        </w:rPr>
        <w:t xml:space="preserve">Pramuka Garuda </w:t>
      </w:r>
      <w:r w:rsidR="00F333E2" w:rsidRPr="00AD3FD3">
        <w:rPr>
          <w:rStyle w:val="CharacterStyle1"/>
          <w:rFonts w:cs="Tahoma"/>
          <w:sz w:val="20"/>
          <w:lang w:val="id-ID"/>
        </w:rPr>
        <w:t>Banua Unggul</w:t>
      </w:r>
      <w:r w:rsidRPr="00AD3FD3">
        <w:rPr>
          <w:rFonts w:ascii="Tahoma" w:hAnsi="Tahoma" w:cs="Tahoma"/>
          <w:sz w:val="20"/>
          <w:szCs w:val="20"/>
          <w:lang w:val="id-ID"/>
        </w:rPr>
        <w:t>” Tingkat Cabang diselenggarakan oleh Kwartir Cabang untuk memilih Pramuka Garuda Berprestasi tingkat cabang;</w:t>
      </w:r>
    </w:p>
    <w:p w:rsidR="0022535A" w:rsidRPr="00AD3FD3" w:rsidRDefault="0022535A" w:rsidP="0022535A">
      <w:pPr>
        <w:pStyle w:val="ListParagraph"/>
        <w:spacing w:after="0" w:line="312" w:lineRule="auto"/>
        <w:ind w:left="284" w:right="-34"/>
        <w:jc w:val="both"/>
        <w:rPr>
          <w:rFonts w:ascii="Tahoma" w:hAnsi="Tahoma" w:cs="Tahoma"/>
          <w:sz w:val="20"/>
          <w:szCs w:val="20"/>
          <w:lang w:val="id-ID"/>
        </w:rPr>
      </w:pPr>
    </w:p>
    <w:p w:rsidR="0022535A" w:rsidRPr="00AD3FD3" w:rsidRDefault="0022535A" w:rsidP="00161C4A">
      <w:pPr>
        <w:pStyle w:val="ListParagraph"/>
        <w:numPr>
          <w:ilvl w:val="0"/>
          <w:numId w:val="53"/>
        </w:numPr>
        <w:spacing w:after="0" w:line="312" w:lineRule="auto"/>
        <w:ind w:left="851" w:right="-34" w:hanging="425"/>
        <w:jc w:val="both"/>
        <w:rPr>
          <w:rFonts w:ascii="Tahoma" w:hAnsi="Tahoma" w:cs="Tahoma"/>
          <w:b/>
          <w:sz w:val="20"/>
          <w:szCs w:val="20"/>
          <w:lang w:val="id-ID"/>
        </w:rPr>
      </w:pPr>
      <w:r w:rsidRPr="00AD3FD3">
        <w:rPr>
          <w:rFonts w:ascii="Tahoma" w:hAnsi="Tahoma" w:cs="Tahoma"/>
          <w:b/>
          <w:sz w:val="20"/>
          <w:szCs w:val="20"/>
          <w:lang w:val="id-ID"/>
        </w:rPr>
        <w:t>PESERTA</w:t>
      </w:r>
    </w:p>
    <w:p w:rsidR="0022535A" w:rsidRPr="00AD3FD3" w:rsidRDefault="0022535A" w:rsidP="0022535A">
      <w:pPr>
        <w:pStyle w:val="ListParagraph"/>
        <w:spacing w:after="0" w:line="312" w:lineRule="auto"/>
        <w:ind w:left="851" w:right="-34"/>
        <w:jc w:val="both"/>
        <w:rPr>
          <w:rFonts w:ascii="Tahoma" w:hAnsi="Tahoma" w:cs="Tahoma"/>
          <w:b/>
          <w:sz w:val="20"/>
          <w:szCs w:val="20"/>
          <w:lang w:val="id-ID"/>
        </w:rPr>
      </w:pPr>
      <w:r w:rsidRPr="00AD3FD3">
        <w:rPr>
          <w:rFonts w:ascii="Tahoma" w:hAnsi="Tahoma" w:cs="Tahoma"/>
          <w:sz w:val="20"/>
          <w:szCs w:val="20"/>
          <w:lang w:val="id-ID"/>
        </w:rPr>
        <w:t>Kegiatan Pemilihan Pramuka Garuda Berprestasi “</w:t>
      </w:r>
      <w:r w:rsidR="00F333E2" w:rsidRPr="00AD3FD3">
        <w:rPr>
          <w:rStyle w:val="CharacterStyle1"/>
          <w:rFonts w:cs="Tahoma"/>
          <w:sz w:val="20"/>
        </w:rPr>
        <w:t xml:space="preserve">Pramuka Garuda </w:t>
      </w:r>
      <w:r w:rsidR="00F333E2" w:rsidRPr="00AD3FD3">
        <w:rPr>
          <w:rStyle w:val="CharacterStyle1"/>
          <w:rFonts w:cs="Tahoma"/>
          <w:sz w:val="20"/>
          <w:lang w:val="id-ID"/>
        </w:rPr>
        <w:t>Banua Unggul</w:t>
      </w:r>
      <w:r w:rsidRPr="00AD3FD3">
        <w:rPr>
          <w:rFonts w:ascii="Tahoma" w:hAnsi="Tahoma" w:cs="Tahoma"/>
          <w:sz w:val="20"/>
          <w:szCs w:val="20"/>
          <w:lang w:val="id-ID"/>
        </w:rPr>
        <w:t xml:space="preserve">” diikuti oleh anggota Pramuka dari semua golongan (Siaga, Penggalang, Penegak dan Pandega) yang telah dilantik sebagai Pramuka Garuda dengan komposisi putera dan puteri secara </w:t>
      </w:r>
      <w:r w:rsidRPr="00AD3FD3">
        <w:rPr>
          <w:rFonts w:ascii="Tahoma" w:hAnsi="Tahoma" w:cs="Tahoma"/>
          <w:sz w:val="20"/>
          <w:szCs w:val="20"/>
          <w:lang w:val="id-ID"/>
        </w:rPr>
        <w:lastRenderedPageBreak/>
        <w:t>seimbang dengan memperhatikan jumlah Gugusdepan/Kwartir Ranting dan atau Kwartir Cabang.</w:t>
      </w:r>
    </w:p>
    <w:p w:rsidR="0022535A" w:rsidRPr="00AD3FD3" w:rsidRDefault="0022535A" w:rsidP="0022535A">
      <w:pPr>
        <w:pStyle w:val="ListParagraph"/>
        <w:spacing w:after="0" w:line="312" w:lineRule="auto"/>
        <w:ind w:left="851" w:right="-34"/>
        <w:jc w:val="both"/>
        <w:rPr>
          <w:rFonts w:ascii="Tahoma" w:hAnsi="Tahoma" w:cs="Tahoma"/>
          <w:b/>
          <w:sz w:val="20"/>
          <w:szCs w:val="20"/>
          <w:lang w:val="id-ID"/>
        </w:rPr>
      </w:pPr>
      <w:r w:rsidRPr="00AD3FD3">
        <w:rPr>
          <w:rFonts w:ascii="Tahoma" w:hAnsi="Tahoma" w:cs="Tahoma"/>
          <w:b/>
          <w:sz w:val="20"/>
          <w:szCs w:val="20"/>
          <w:lang w:val="id-ID"/>
        </w:rPr>
        <w:t>Persyaratan Peserta :</w:t>
      </w:r>
    </w:p>
    <w:p w:rsidR="0022535A" w:rsidRPr="00AD3FD3" w:rsidRDefault="0022535A" w:rsidP="00161C4A">
      <w:pPr>
        <w:pStyle w:val="ListParagraph"/>
        <w:numPr>
          <w:ilvl w:val="0"/>
          <w:numId w:val="54"/>
        </w:numPr>
        <w:spacing w:after="0" w:line="312" w:lineRule="auto"/>
        <w:ind w:left="1276" w:right="-34" w:hanging="425"/>
        <w:jc w:val="both"/>
        <w:rPr>
          <w:rFonts w:ascii="Tahoma" w:hAnsi="Tahoma" w:cs="Tahoma"/>
          <w:b/>
          <w:sz w:val="20"/>
          <w:szCs w:val="20"/>
          <w:lang w:val="id-ID"/>
        </w:rPr>
      </w:pPr>
      <w:r w:rsidRPr="00AD3FD3">
        <w:rPr>
          <w:rFonts w:ascii="Tahoma" w:hAnsi="Tahoma" w:cs="Tahoma"/>
          <w:b/>
          <w:sz w:val="20"/>
          <w:szCs w:val="20"/>
          <w:lang w:val="id-ID"/>
        </w:rPr>
        <w:t>Persyaratan Administrastif</w:t>
      </w:r>
    </w:p>
    <w:p w:rsidR="0022535A" w:rsidRPr="00AD3FD3" w:rsidRDefault="0022535A" w:rsidP="00161C4A">
      <w:pPr>
        <w:numPr>
          <w:ilvl w:val="0"/>
          <w:numId w:val="57"/>
        </w:numPr>
        <w:spacing w:line="312" w:lineRule="auto"/>
        <w:ind w:left="1701" w:hanging="425"/>
        <w:jc w:val="both"/>
        <w:rPr>
          <w:rFonts w:ascii="Tahoma" w:hAnsi="Tahoma" w:cs="Tahoma"/>
          <w:sz w:val="20"/>
          <w:szCs w:val="20"/>
          <w:lang w:val="id-ID"/>
        </w:rPr>
      </w:pPr>
      <w:r w:rsidRPr="00AD3FD3">
        <w:rPr>
          <w:rFonts w:ascii="Tahoma" w:hAnsi="Tahoma" w:cs="Tahoma"/>
          <w:sz w:val="20"/>
          <w:szCs w:val="20"/>
          <w:lang w:val="en-US"/>
        </w:rPr>
        <w:t>Formulir biodata</w:t>
      </w:r>
    </w:p>
    <w:p w:rsidR="0022535A" w:rsidRPr="00AD3FD3" w:rsidRDefault="0022535A" w:rsidP="00161C4A">
      <w:pPr>
        <w:numPr>
          <w:ilvl w:val="0"/>
          <w:numId w:val="57"/>
        </w:numPr>
        <w:spacing w:line="312" w:lineRule="auto"/>
        <w:ind w:left="1701" w:hanging="425"/>
        <w:jc w:val="both"/>
        <w:rPr>
          <w:rFonts w:ascii="Tahoma" w:hAnsi="Tahoma" w:cs="Tahoma"/>
          <w:sz w:val="20"/>
          <w:szCs w:val="20"/>
          <w:lang w:val="en-US"/>
        </w:rPr>
      </w:pPr>
      <w:r w:rsidRPr="00AD3FD3">
        <w:rPr>
          <w:rFonts w:ascii="Tahoma" w:hAnsi="Tahoma" w:cs="Tahoma"/>
          <w:sz w:val="20"/>
          <w:szCs w:val="20"/>
          <w:lang w:val="en-US"/>
        </w:rPr>
        <w:t>Surat tugas dari Ketua Kwartir Ranting/ Cabang</w:t>
      </w:r>
    </w:p>
    <w:p w:rsidR="0022535A" w:rsidRPr="00AD3FD3" w:rsidRDefault="0022535A" w:rsidP="00161C4A">
      <w:pPr>
        <w:numPr>
          <w:ilvl w:val="0"/>
          <w:numId w:val="57"/>
        </w:numPr>
        <w:spacing w:line="312" w:lineRule="auto"/>
        <w:ind w:left="1701" w:hanging="425"/>
        <w:jc w:val="both"/>
        <w:rPr>
          <w:rFonts w:ascii="Tahoma" w:hAnsi="Tahoma" w:cs="Tahoma"/>
          <w:sz w:val="20"/>
          <w:szCs w:val="20"/>
          <w:lang w:val="en-US"/>
        </w:rPr>
      </w:pPr>
      <w:r w:rsidRPr="00AD3FD3">
        <w:rPr>
          <w:rFonts w:ascii="Tahoma" w:hAnsi="Tahoma" w:cs="Tahoma"/>
          <w:sz w:val="20"/>
          <w:szCs w:val="20"/>
          <w:lang w:val="en-US"/>
        </w:rPr>
        <w:t>Sertifikat asli Pramuka Garuda</w:t>
      </w:r>
    </w:p>
    <w:p w:rsidR="0022535A" w:rsidRPr="00AD3FD3" w:rsidRDefault="0022535A" w:rsidP="00161C4A">
      <w:pPr>
        <w:numPr>
          <w:ilvl w:val="0"/>
          <w:numId w:val="57"/>
        </w:numPr>
        <w:spacing w:line="312" w:lineRule="auto"/>
        <w:ind w:left="1701" w:hanging="425"/>
        <w:jc w:val="both"/>
        <w:rPr>
          <w:rFonts w:ascii="Tahoma" w:hAnsi="Tahoma" w:cs="Tahoma"/>
          <w:sz w:val="20"/>
          <w:szCs w:val="20"/>
          <w:lang w:val="en-US"/>
        </w:rPr>
      </w:pPr>
      <w:r w:rsidRPr="00AD3FD3">
        <w:rPr>
          <w:rFonts w:ascii="Tahoma" w:hAnsi="Tahoma" w:cs="Tahoma"/>
          <w:sz w:val="20"/>
          <w:szCs w:val="20"/>
          <w:lang w:val="en-US"/>
        </w:rPr>
        <w:t>SKU Terakhir</w:t>
      </w:r>
    </w:p>
    <w:p w:rsidR="0022535A" w:rsidRPr="00AD3FD3" w:rsidRDefault="0022535A" w:rsidP="00161C4A">
      <w:pPr>
        <w:numPr>
          <w:ilvl w:val="0"/>
          <w:numId w:val="57"/>
        </w:numPr>
        <w:spacing w:line="312" w:lineRule="auto"/>
        <w:ind w:left="1701" w:hanging="425"/>
        <w:jc w:val="both"/>
        <w:rPr>
          <w:rFonts w:ascii="Tahoma" w:hAnsi="Tahoma" w:cs="Tahoma"/>
          <w:sz w:val="20"/>
          <w:szCs w:val="20"/>
          <w:lang w:val="en-US"/>
        </w:rPr>
      </w:pPr>
      <w:r w:rsidRPr="00AD3FD3">
        <w:rPr>
          <w:rFonts w:ascii="Tahoma" w:hAnsi="Tahoma" w:cs="Tahoma"/>
          <w:sz w:val="20"/>
          <w:szCs w:val="20"/>
          <w:lang w:val="en-US"/>
        </w:rPr>
        <w:t>SKK (10 SKK Wajib)</w:t>
      </w:r>
    </w:p>
    <w:p w:rsidR="0022535A" w:rsidRPr="00AD3FD3" w:rsidRDefault="00F333E2" w:rsidP="00161C4A">
      <w:pPr>
        <w:numPr>
          <w:ilvl w:val="0"/>
          <w:numId w:val="57"/>
        </w:numPr>
        <w:spacing w:line="312" w:lineRule="auto"/>
        <w:ind w:left="1701" w:hanging="425"/>
        <w:jc w:val="both"/>
        <w:rPr>
          <w:rFonts w:ascii="Tahoma" w:hAnsi="Tahoma" w:cs="Tahoma"/>
          <w:sz w:val="20"/>
          <w:szCs w:val="20"/>
          <w:lang w:val="en-US"/>
        </w:rPr>
      </w:pPr>
      <w:r w:rsidRPr="00AD3FD3">
        <w:rPr>
          <w:rFonts w:ascii="Tahoma" w:hAnsi="Tahoma" w:cs="Tahoma"/>
          <w:sz w:val="20"/>
          <w:szCs w:val="20"/>
          <w:lang w:val="en-US"/>
        </w:rPr>
        <w:t>Foto</w:t>
      </w:r>
      <w:r w:rsidR="0022535A" w:rsidRPr="00AD3FD3">
        <w:rPr>
          <w:rFonts w:ascii="Tahoma" w:hAnsi="Tahoma" w:cs="Tahoma"/>
          <w:sz w:val="20"/>
          <w:szCs w:val="20"/>
          <w:lang w:val="en-US"/>
        </w:rPr>
        <w:t>copy raport terakhir dilegalisir</w:t>
      </w:r>
    </w:p>
    <w:p w:rsidR="0022535A" w:rsidRPr="00AD3FD3" w:rsidRDefault="00F333E2" w:rsidP="00161C4A">
      <w:pPr>
        <w:numPr>
          <w:ilvl w:val="0"/>
          <w:numId w:val="57"/>
        </w:numPr>
        <w:spacing w:line="312" w:lineRule="auto"/>
        <w:ind w:left="1701" w:hanging="425"/>
        <w:jc w:val="both"/>
        <w:rPr>
          <w:rFonts w:ascii="Tahoma" w:hAnsi="Tahoma" w:cs="Tahoma"/>
          <w:sz w:val="20"/>
          <w:szCs w:val="20"/>
          <w:lang w:val="en-US"/>
        </w:rPr>
      </w:pPr>
      <w:r w:rsidRPr="00AD3FD3">
        <w:rPr>
          <w:rFonts w:ascii="Tahoma" w:hAnsi="Tahoma" w:cs="Tahoma"/>
          <w:sz w:val="20"/>
          <w:szCs w:val="20"/>
          <w:lang w:val="en-US"/>
        </w:rPr>
        <w:t>Foto</w:t>
      </w:r>
      <w:r w:rsidR="0022535A" w:rsidRPr="00AD3FD3">
        <w:rPr>
          <w:rFonts w:ascii="Tahoma" w:hAnsi="Tahoma" w:cs="Tahoma"/>
          <w:sz w:val="20"/>
          <w:szCs w:val="20"/>
          <w:lang w:val="en-US"/>
        </w:rPr>
        <w:t>copy akta lahir</w:t>
      </w:r>
    </w:p>
    <w:p w:rsidR="0022535A" w:rsidRPr="00AD3FD3" w:rsidRDefault="0022535A" w:rsidP="00161C4A">
      <w:pPr>
        <w:numPr>
          <w:ilvl w:val="0"/>
          <w:numId w:val="57"/>
        </w:numPr>
        <w:spacing w:line="312" w:lineRule="auto"/>
        <w:ind w:left="1701" w:hanging="425"/>
        <w:jc w:val="both"/>
        <w:rPr>
          <w:rFonts w:ascii="Tahoma" w:hAnsi="Tahoma" w:cs="Tahoma"/>
          <w:sz w:val="20"/>
          <w:szCs w:val="20"/>
          <w:lang w:val="en-US"/>
        </w:rPr>
      </w:pPr>
      <w:r w:rsidRPr="00AD3FD3">
        <w:rPr>
          <w:rFonts w:ascii="Tahoma" w:hAnsi="Tahoma" w:cs="Tahoma"/>
          <w:sz w:val="20"/>
          <w:szCs w:val="20"/>
          <w:lang w:val="en-US"/>
        </w:rPr>
        <w:t>Piagam Prestasi/ Kejuaran</w:t>
      </w:r>
    </w:p>
    <w:p w:rsidR="0022535A" w:rsidRPr="00AD3FD3" w:rsidRDefault="0022535A" w:rsidP="00161C4A">
      <w:pPr>
        <w:numPr>
          <w:ilvl w:val="0"/>
          <w:numId w:val="57"/>
        </w:numPr>
        <w:spacing w:line="312" w:lineRule="auto"/>
        <w:ind w:left="1701" w:hanging="425"/>
        <w:jc w:val="both"/>
        <w:rPr>
          <w:rFonts w:ascii="Tahoma" w:hAnsi="Tahoma" w:cs="Tahoma"/>
          <w:sz w:val="20"/>
          <w:szCs w:val="20"/>
          <w:lang w:val="en-US"/>
        </w:rPr>
      </w:pPr>
      <w:r w:rsidRPr="00AD3FD3">
        <w:rPr>
          <w:rFonts w:ascii="Tahoma" w:hAnsi="Tahoma" w:cs="Tahoma"/>
          <w:sz w:val="20"/>
          <w:szCs w:val="20"/>
          <w:lang w:val="en-US"/>
        </w:rPr>
        <w:t>Surat Keputusan/ Keterangan/ Piagam dari organisasi selain Gerakan Pramuka yang pernah/ sedang diikuti.</w:t>
      </w:r>
    </w:p>
    <w:p w:rsidR="0054515E" w:rsidRPr="00AD3FD3" w:rsidRDefault="0054515E" w:rsidP="0054515E">
      <w:pPr>
        <w:spacing w:line="312" w:lineRule="auto"/>
        <w:ind w:left="1701"/>
        <w:jc w:val="both"/>
        <w:rPr>
          <w:rFonts w:ascii="Tahoma" w:hAnsi="Tahoma" w:cs="Tahoma"/>
          <w:sz w:val="20"/>
          <w:szCs w:val="20"/>
          <w:lang w:val="en-US"/>
        </w:rPr>
      </w:pPr>
    </w:p>
    <w:p w:rsidR="0022535A" w:rsidRPr="00AD3FD3" w:rsidRDefault="0022535A" w:rsidP="00161C4A">
      <w:pPr>
        <w:pStyle w:val="ListParagraph"/>
        <w:numPr>
          <w:ilvl w:val="0"/>
          <w:numId w:val="54"/>
        </w:numPr>
        <w:spacing w:after="0" w:line="312" w:lineRule="auto"/>
        <w:ind w:left="993" w:right="-34" w:hanging="425"/>
        <w:jc w:val="both"/>
        <w:rPr>
          <w:rFonts w:ascii="Tahoma" w:hAnsi="Tahoma" w:cs="Tahoma"/>
          <w:b/>
          <w:sz w:val="20"/>
          <w:szCs w:val="20"/>
          <w:lang w:val="id-ID"/>
        </w:rPr>
      </w:pPr>
      <w:r w:rsidRPr="00AD3FD3">
        <w:rPr>
          <w:rFonts w:ascii="Tahoma" w:hAnsi="Tahoma" w:cs="Tahoma"/>
          <w:b/>
          <w:sz w:val="20"/>
          <w:szCs w:val="20"/>
          <w:lang w:val="id-ID"/>
        </w:rPr>
        <w:t>Perbekalan, Peralatan dan Perlengkapan</w:t>
      </w:r>
    </w:p>
    <w:p w:rsidR="0022535A" w:rsidRPr="00AD3FD3" w:rsidRDefault="0022535A" w:rsidP="00161C4A">
      <w:pPr>
        <w:pStyle w:val="ListParagraph"/>
        <w:numPr>
          <w:ilvl w:val="0"/>
          <w:numId w:val="58"/>
        </w:numPr>
        <w:spacing w:after="0" w:line="312" w:lineRule="auto"/>
        <w:jc w:val="both"/>
        <w:rPr>
          <w:rFonts w:ascii="Tahoma" w:hAnsi="Tahoma" w:cs="Tahoma"/>
          <w:sz w:val="20"/>
          <w:szCs w:val="20"/>
          <w:lang w:val="id-ID"/>
        </w:rPr>
      </w:pPr>
      <w:r w:rsidRPr="00AD3FD3">
        <w:rPr>
          <w:rFonts w:ascii="Tahoma" w:hAnsi="Tahoma" w:cs="Tahoma"/>
          <w:sz w:val="20"/>
          <w:szCs w:val="20"/>
        </w:rPr>
        <w:t>Perlengkapan tidur (sleeping bag dan matras)</w:t>
      </w:r>
    </w:p>
    <w:p w:rsidR="0022535A" w:rsidRPr="00AD3FD3" w:rsidRDefault="0022535A" w:rsidP="00161C4A">
      <w:pPr>
        <w:pStyle w:val="ListParagraph"/>
        <w:numPr>
          <w:ilvl w:val="0"/>
          <w:numId w:val="58"/>
        </w:numPr>
        <w:spacing w:after="0" w:line="312" w:lineRule="auto"/>
        <w:jc w:val="both"/>
        <w:rPr>
          <w:rFonts w:ascii="Tahoma" w:hAnsi="Tahoma" w:cs="Tahoma"/>
          <w:sz w:val="20"/>
          <w:szCs w:val="20"/>
        </w:rPr>
      </w:pPr>
      <w:r w:rsidRPr="00AD3FD3">
        <w:rPr>
          <w:rFonts w:ascii="Tahoma" w:hAnsi="Tahoma" w:cs="Tahoma"/>
          <w:sz w:val="20"/>
          <w:szCs w:val="20"/>
        </w:rPr>
        <w:t>Peralatan dan perlengkapan memasak individu (1 set mesting dan 1 kompor lapangan plus bahan bakarnya)</w:t>
      </w:r>
    </w:p>
    <w:p w:rsidR="0022535A" w:rsidRPr="00AD3FD3" w:rsidRDefault="0022535A" w:rsidP="00161C4A">
      <w:pPr>
        <w:pStyle w:val="ListParagraph"/>
        <w:numPr>
          <w:ilvl w:val="0"/>
          <w:numId w:val="58"/>
        </w:numPr>
        <w:spacing w:after="0" w:line="312" w:lineRule="auto"/>
        <w:jc w:val="both"/>
        <w:rPr>
          <w:rFonts w:ascii="Tahoma" w:hAnsi="Tahoma" w:cs="Tahoma"/>
          <w:sz w:val="20"/>
          <w:szCs w:val="20"/>
        </w:rPr>
      </w:pPr>
      <w:r w:rsidRPr="00AD3FD3">
        <w:rPr>
          <w:rFonts w:ascii="Tahoma" w:hAnsi="Tahoma" w:cs="Tahoma"/>
          <w:sz w:val="20"/>
          <w:szCs w:val="20"/>
        </w:rPr>
        <w:t>Obat-obatan pribadi</w:t>
      </w:r>
    </w:p>
    <w:p w:rsidR="0022535A" w:rsidRPr="00AD3FD3" w:rsidRDefault="0022535A" w:rsidP="00161C4A">
      <w:pPr>
        <w:pStyle w:val="ListParagraph"/>
        <w:numPr>
          <w:ilvl w:val="0"/>
          <w:numId w:val="58"/>
        </w:numPr>
        <w:spacing w:after="0" w:line="312" w:lineRule="auto"/>
        <w:jc w:val="both"/>
        <w:rPr>
          <w:rFonts w:ascii="Tahoma" w:hAnsi="Tahoma" w:cs="Tahoma"/>
          <w:sz w:val="20"/>
          <w:szCs w:val="20"/>
        </w:rPr>
      </w:pPr>
      <w:r w:rsidRPr="00AD3FD3">
        <w:rPr>
          <w:rFonts w:ascii="Tahoma" w:hAnsi="Tahoma" w:cs="Tahoma"/>
          <w:sz w:val="20"/>
          <w:szCs w:val="20"/>
        </w:rPr>
        <w:t>Peralatan mandi</w:t>
      </w:r>
    </w:p>
    <w:p w:rsidR="0022535A" w:rsidRPr="00AD3FD3" w:rsidRDefault="0022535A" w:rsidP="00161C4A">
      <w:pPr>
        <w:pStyle w:val="ListParagraph"/>
        <w:numPr>
          <w:ilvl w:val="0"/>
          <w:numId w:val="58"/>
        </w:numPr>
        <w:spacing w:after="0" w:line="312" w:lineRule="auto"/>
        <w:jc w:val="both"/>
        <w:rPr>
          <w:rFonts w:ascii="Tahoma" w:hAnsi="Tahoma" w:cs="Tahoma"/>
          <w:sz w:val="20"/>
          <w:szCs w:val="20"/>
        </w:rPr>
      </w:pPr>
      <w:r w:rsidRPr="00AD3FD3">
        <w:rPr>
          <w:rFonts w:ascii="Tahoma" w:hAnsi="Tahoma" w:cs="Tahoma"/>
          <w:sz w:val="20"/>
          <w:szCs w:val="20"/>
        </w:rPr>
        <w:t>Seragam pramuka dan pakaian lapangan</w:t>
      </w:r>
    </w:p>
    <w:p w:rsidR="0022535A" w:rsidRPr="00AD3FD3" w:rsidRDefault="0022535A" w:rsidP="00161C4A">
      <w:pPr>
        <w:pStyle w:val="ListParagraph"/>
        <w:numPr>
          <w:ilvl w:val="0"/>
          <w:numId w:val="58"/>
        </w:numPr>
        <w:spacing w:after="0" w:line="312" w:lineRule="auto"/>
        <w:jc w:val="both"/>
        <w:rPr>
          <w:rFonts w:ascii="Tahoma" w:hAnsi="Tahoma" w:cs="Tahoma"/>
          <w:sz w:val="20"/>
          <w:szCs w:val="20"/>
          <w:lang w:val="id-ID"/>
        </w:rPr>
      </w:pPr>
      <w:r w:rsidRPr="00AD3FD3">
        <w:rPr>
          <w:rFonts w:ascii="Tahoma" w:hAnsi="Tahoma" w:cs="Tahoma"/>
          <w:sz w:val="20"/>
          <w:szCs w:val="20"/>
        </w:rPr>
        <w:t>Jas hujan/ raincoat</w:t>
      </w:r>
    </w:p>
    <w:p w:rsidR="0022535A" w:rsidRPr="00AD3FD3" w:rsidRDefault="00F333E2" w:rsidP="00161C4A">
      <w:pPr>
        <w:pStyle w:val="ListParagraph"/>
        <w:numPr>
          <w:ilvl w:val="0"/>
          <w:numId w:val="58"/>
        </w:numPr>
        <w:spacing w:after="0" w:line="312" w:lineRule="auto"/>
        <w:jc w:val="both"/>
        <w:rPr>
          <w:rFonts w:ascii="Tahoma" w:hAnsi="Tahoma" w:cs="Tahoma"/>
          <w:sz w:val="20"/>
          <w:szCs w:val="20"/>
          <w:lang w:val="id-ID"/>
        </w:rPr>
      </w:pPr>
      <w:r w:rsidRPr="00AD3FD3">
        <w:rPr>
          <w:rFonts w:ascii="Tahoma" w:hAnsi="Tahoma" w:cs="Tahoma"/>
          <w:sz w:val="20"/>
          <w:szCs w:val="20"/>
          <w:lang w:val="id-ID"/>
        </w:rPr>
        <w:t>Hasil Hasta Karya/Proposal</w:t>
      </w:r>
      <w:r w:rsidR="0022535A" w:rsidRPr="00AD3FD3">
        <w:rPr>
          <w:rFonts w:ascii="Tahoma" w:hAnsi="Tahoma" w:cs="Tahoma"/>
          <w:sz w:val="20"/>
          <w:szCs w:val="20"/>
          <w:lang w:val="id-ID"/>
        </w:rPr>
        <w:t xml:space="preserve"> (sesuai tingatkan dan golongan)</w:t>
      </w:r>
    </w:p>
    <w:p w:rsidR="0022535A" w:rsidRPr="00AD3FD3" w:rsidRDefault="0022535A" w:rsidP="0022535A">
      <w:pPr>
        <w:pStyle w:val="ListParagraph"/>
        <w:spacing w:after="0" w:line="312" w:lineRule="auto"/>
        <w:ind w:left="851"/>
        <w:jc w:val="both"/>
        <w:rPr>
          <w:rFonts w:ascii="Tahoma" w:hAnsi="Tahoma" w:cs="Tahoma"/>
          <w:sz w:val="20"/>
          <w:szCs w:val="20"/>
          <w:lang w:val="id-ID"/>
        </w:rPr>
      </w:pPr>
    </w:p>
    <w:p w:rsidR="0022535A" w:rsidRPr="00AD3FD3" w:rsidRDefault="0022535A" w:rsidP="00161C4A">
      <w:pPr>
        <w:pStyle w:val="ListParagraph"/>
        <w:numPr>
          <w:ilvl w:val="0"/>
          <w:numId w:val="53"/>
        </w:numPr>
        <w:spacing w:after="0" w:line="312" w:lineRule="auto"/>
        <w:ind w:left="567" w:right="-34" w:hanging="425"/>
        <w:jc w:val="both"/>
        <w:rPr>
          <w:rFonts w:ascii="Tahoma" w:hAnsi="Tahoma" w:cs="Tahoma"/>
          <w:b/>
          <w:sz w:val="20"/>
          <w:szCs w:val="20"/>
          <w:lang w:val="id-ID"/>
        </w:rPr>
      </w:pPr>
      <w:r w:rsidRPr="00AD3FD3">
        <w:rPr>
          <w:rFonts w:ascii="Tahoma" w:hAnsi="Tahoma" w:cs="Tahoma"/>
          <w:b/>
          <w:sz w:val="20"/>
          <w:szCs w:val="20"/>
          <w:lang w:val="id-ID"/>
        </w:rPr>
        <w:t>KEGIATAN</w:t>
      </w:r>
    </w:p>
    <w:p w:rsidR="0022535A" w:rsidRPr="00AD3FD3" w:rsidRDefault="0022535A" w:rsidP="00161C4A">
      <w:pPr>
        <w:pStyle w:val="ListParagraph"/>
        <w:numPr>
          <w:ilvl w:val="0"/>
          <w:numId w:val="56"/>
        </w:numPr>
        <w:spacing w:after="0" w:line="312" w:lineRule="auto"/>
        <w:ind w:left="993" w:right="108" w:hanging="426"/>
        <w:jc w:val="both"/>
        <w:rPr>
          <w:rFonts w:ascii="Tahoma" w:hAnsi="Tahoma" w:cs="Tahoma"/>
          <w:sz w:val="20"/>
          <w:szCs w:val="20"/>
        </w:rPr>
      </w:pPr>
      <w:r w:rsidRPr="00AD3FD3">
        <w:rPr>
          <w:rFonts w:ascii="Tahoma" w:hAnsi="Tahoma" w:cs="Tahoma"/>
          <w:sz w:val="20"/>
          <w:szCs w:val="20"/>
        </w:rPr>
        <w:t>Rangkaian kegiatan pemilihan pramuka garuda berprestasi</w:t>
      </w:r>
      <w:r w:rsidRPr="00AD3FD3">
        <w:rPr>
          <w:rFonts w:ascii="Tahoma" w:hAnsi="Tahoma" w:cs="Tahoma"/>
          <w:sz w:val="20"/>
          <w:szCs w:val="20"/>
          <w:lang w:val="id-ID"/>
        </w:rPr>
        <w:t xml:space="preserve"> “</w:t>
      </w:r>
      <w:r w:rsidR="00F333E2" w:rsidRPr="00AD3FD3">
        <w:rPr>
          <w:rStyle w:val="CharacterStyle1"/>
          <w:rFonts w:cs="Tahoma"/>
          <w:sz w:val="20"/>
        </w:rPr>
        <w:t xml:space="preserve">Pramuka Garuda </w:t>
      </w:r>
      <w:r w:rsidR="00F333E2" w:rsidRPr="00AD3FD3">
        <w:rPr>
          <w:rStyle w:val="CharacterStyle1"/>
          <w:rFonts w:cs="Tahoma"/>
          <w:sz w:val="20"/>
          <w:lang w:val="id-ID"/>
        </w:rPr>
        <w:t>Banua Unggul</w:t>
      </w:r>
      <w:r w:rsidRPr="00AD3FD3">
        <w:rPr>
          <w:rFonts w:ascii="Tahoma" w:hAnsi="Tahoma" w:cs="Tahoma"/>
          <w:sz w:val="20"/>
          <w:szCs w:val="20"/>
          <w:lang w:val="id-ID"/>
        </w:rPr>
        <w:t>”</w:t>
      </w:r>
      <w:r w:rsidRPr="00AD3FD3">
        <w:rPr>
          <w:rFonts w:ascii="Tahoma" w:hAnsi="Tahoma" w:cs="Tahoma"/>
          <w:sz w:val="20"/>
          <w:szCs w:val="20"/>
        </w:rPr>
        <w:t>dikemas dalam bentuk kegiatan perkemahan.</w:t>
      </w:r>
    </w:p>
    <w:p w:rsidR="0022535A" w:rsidRPr="00AD3FD3" w:rsidRDefault="0022535A" w:rsidP="00161C4A">
      <w:pPr>
        <w:pStyle w:val="ListParagraph"/>
        <w:numPr>
          <w:ilvl w:val="0"/>
          <w:numId w:val="56"/>
        </w:numPr>
        <w:spacing w:after="0" w:line="312" w:lineRule="auto"/>
        <w:ind w:left="993" w:right="391" w:hanging="426"/>
        <w:jc w:val="both"/>
        <w:rPr>
          <w:rFonts w:ascii="Tahoma" w:hAnsi="Tahoma" w:cs="Tahoma"/>
          <w:sz w:val="20"/>
          <w:szCs w:val="20"/>
        </w:rPr>
      </w:pPr>
      <w:r w:rsidRPr="00AD3FD3">
        <w:rPr>
          <w:rFonts w:ascii="Tahoma" w:hAnsi="Tahoma" w:cs="Tahoma"/>
          <w:sz w:val="20"/>
          <w:szCs w:val="20"/>
        </w:rPr>
        <w:t>Proses seleksi terintegrasi dalam aktivitas perkemahan yang telah dirancang</w:t>
      </w:r>
    </w:p>
    <w:p w:rsidR="0022535A" w:rsidRPr="00AD3FD3" w:rsidRDefault="0022535A" w:rsidP="00161C4A">
      <w:pPr>
        <w:pStyle w:val="ListParagraph"/>
        <w:numPr>
          <w:ilvl w:val="0"/>
          <w:numId w:val="56"/>
        </w:numPr>
        <w:spacing w:after="0" w:line="312" w:lineRule="auto"/>
        <w:ind w:left="993" w:right="108" w:hanging="426"/>
        <w:jc w:val="both"/>
        <w:rPr>
          <w:rFonts w:ascii="Tahoma" w:hAnsi="Tahoma" w:cs="Tahoma"/>
          <w:sz w:val="20"/>
          <w:szCs w:val="20"/>
        </w:rPr>
      </w:pPr>
      <w:r w:rsidRPr="00AD3FD3">
        <w:rPr>
          <w:rFonts w:ascii="Tahoma" w:hAnsi="Tahoma" w:cs="Tahoma"/>
          <w:sz w:val="20"/>
          <w:szCs w:val="20"/>
        </w:rPr>
        <w:t>Materi seleksi terdiri dari</w:t>
      </w:r>
      <w:r w:rsidRPr="00AD3FD3">
        <w:rPr>
          <w:rFonts w:ascii="Tahoma" w:hAnsi="Tahoma" w:cs="Tahoma"/>
          <w:sz w:val="20"/>
          <w:szCs w:val="20"/>
          <w:lang w:val="id-ID"/>
        </w:rPr>
        <w:t xml:space="preserve"> :</w:t>
      </w:r>
    </w:p>
    <w:p w:rsidR="0022535A" w:rsidRPr="00AD3FD3" w:rsidRDefault="0022535A" w:rsidP="00161C4A">
      <w:pPr>
        <w:pStyle w:val="ListParagraph"/>
        <w:numPr>
          <w:ilvl w:val="0"/>
          <w:numId w:val="59"/>
        </w:numPr>
        <w:spacing w:after="0" w:line="312" w:lineRule="auto"/>
        <w:ind w:left="1418" w:right="108" w:hanging="425"/>
        <w:jc w:val="both"/>
        <w:rPr>
          <w:rFonts w:ascii="Tahoma" w:hAnsi="Tahoma" w:cs="Tahoma"/>
          <w:sz w:val="20"/>
          <w:szCs w:val="20"/>
        </w:rPr>
      </w:pPr>
      <w:r w:rsidRPr="00AD3FD3">
        <w:rPr>
          <w:rFonts w:ascii="Tahoma" w:hAnsi="Tahoma" w:cs="Tahoma"/>
          <w:sz w:val="20"/>
          <w:szCs w:val="20"/>
          <w:lang w:val="id-ID"/>
        </w:rPr>
        <w:t>A</w:t>
      </w:r>
      <w:r w:rsidRPr="00AD3FD3">
        <w:rPr>
          <w:rFonts w:ascii="Tahoma" w:hAnsi="Tahoma" w:cs="Tahoma"/>
          <w:sz w:val="20"/>
          <w:szCs w:val="20"/>
        </w:rPr>
        <w:t>dministrasi,</w:t>
      </w:r>
    </w:p>
    <w:p w:rsidR="0022535A" w:rsidRPr="00AD3FD3" w:rsidRDefault="0022535A" w:rsidP="00161C4A">
      <w:pPr>
        <w:pStyle w:val="ListParagraph"/>
        <w:numPr>
          <w:ilvl w:val="0"/>
          <w:numId w:val="59"/>
        </w:numPr>
        <w:spacing w:after="0" w:line="312" w:lineRule="auto"/>
        <w:ind w:left="1418" w:right="108" w:hanging="425"/>
        <w:jc w:val="both"/>
        <w:rPr>
          <w:rFonts w:ascii="Tahoma" w:hAnsi="Tahoma" w:cs="Tahoma"/>
          <w:sz w:val="20"/>
          <w:szCs w:val="20"/>
        </w:rPr>
      </w:pPr>
      <w:r w:rsidRPr="00AD3FD3">
        <w:rPr>
          <w:rFonts w:ascii="Tahoma" w:hAnsi="Tahoma" w:cs="Tahoma"/>
          <w:sz w:val="20"/>
          <w:szCs w:val="20"/>
          <w:lang w:val="id-ID"/>
        </w:rPr>
        <w:t>P</w:t>
      </w:r>
      <w:r w:rsidRPr="00AD3FD3">
        <w:rPr>
          <w:rFonts w:ascii="Tahoma" w:hAnsi="Tahoma" w:cs="Tahoma"/>
          <w:sz w:val="20"/>
          <w:szCs w:val="20"/>
        </w:rPr>
        <w:t xml:space="preserve">engetahuan </w:t>
      </w:r>
      <w:r w:rsidRPr="00AD3FD3">
        <w:rPr>
          <w:rFonts w:ascii="Tahoma" w:hAnsi="Tahoma" w:cs="Tahoma"/>
          <w:sz w:val="20"/>
          <w:szCs w:val="20"/>
          <w:lang w:val="id-ID"/>
        </w:rPr>
        <w:t xml:space="preserve">dan Keterampilan </w:t>
      </w:r>
      <w:r w:rsidRPr="00AD3FD3">
        <w:rPr>
          <w:rFonts w:ascii="Tahoma" w:hAnsi="Tahoma" w:cs="Tahoma"/>
          <w:sz w:val="20"/>
          <w:szCs w:val="20"/>
        </w:rPr>
        <w:t xml:space="preserve">Kepramukaan, </w:t>
      </w:r>
    </w:p>
    <w:p w:rsidR="0022535A" w:rsidRPr="00AD3FD3" w:rsidRDefault="0022535A" w:rsidP="00161C4A">
      <w:pPr>
        <w:pStyle w:val="ListParagraph"/>
        <w:numPr>
          <w:ilvl w:val="0"/>
          <w:numId w:val="59"/>
        </w:numPr>
        <w:spacing w:after="0" w:line="312" w:lineRule="auto"/>
        <w:ind w:left="1418" w:right="108" w:hanging="425"/>
        <w:jc w:val="both"/>
        <w:rPr>
          <w:rFonts w:ascii="Tahoma" w:hAnsi="Tahoma" w:cs="Tahoma"/>
          <w:sz w:val="20"/>
          <w:szCs w:val="20"/>
        </w:rPr>
      </w:pPr>
      <w:r w:rsidRPr="00AD3FD3">
        <w:rPr>
          <w:rFonts w:ascii="Tahoma" w:hAnsi="Tahoma" w:cs="Tahoma"/>
          <w:sz w:val="20"/>
          <w:szCs w:val="20"/>
          <w:lang w:val="id-ID"/>
        </w:rPr>
        <w:t>P</w:t>
      </w:r>
      <w:r w:rsidRPr="00AD3FD3">
        <w:rPr>
          <w:rFonts w:ascii="Tahoma" w:hAnsi="Tahoma" w:cs="Tahoma"/>
          <w:sz w:val="20"/>
          <w:szCs w:val="20"/>
        </w:rPr>
        <w:t xml:space="preserve">engetahuan </w:t>
      </w:r>
      <w:r w:rsidRPr="00AD3FD3">
        <w:rPr>
          <w:rFonts w:ascii="Tahoma" w:hAnsi="Tahoma" w:cs="Tahoma"/>
          <w:sz w:val="20"/>
          <w:szCs w:val="20"/>
          <w:lang w:val="id-ID"/>
        </w:rPr>
        <w:t>U</w:t>
      </w:r>
      <w:r w:rsidRPr="00AD3FD3">
        <w:rPr>
          <w:rFonts w:ascii="Tahoma" w:hAnsi="Tahoma" w:cs="Tahoma"/>
          <w:sz w:val="20"/>
          <w:szCs w:val="20"/>
        </w:rPr>
        <w:t xml:space="preserve">mum, </w:t>
      </w:r>
    </w:p>
    <w:p w:rsidR="0022535A" w:rsidRPr="00AD3FD3" w:rsidRDefault="0022535A" w:rsidP="00161C4A">
      <w:pPr>
        <w:pStyle w:val="ListParagraph"/>
        <w:numPr>
          <w:ilvl w:val="0"/>
          <w:numId w:val="59"/>
        </w:numPr>
        <w:spacing w:after="0" w:line="312" w:lineRule="auto"/>
        <w:ind w:left="1418" w:right="108" w:hanging="425"/>
        <w:jc w:val="both"/>
        <w:rPr>
          <w:rFonts w:ascii="Tahoma" w:hAnsi="Tahoma" w:cs="Tahoma"/>
          <w:sz w:val="20"/>
          <w:szCs w:val="20"/>
        </w:rPr>
      </w:pPr>
      <w:r w:rsidRPr="00AD3FD3">
        <w:rPr>
          <w:rFonts w:ascii="Tahoma" w:hAnsi="Tahoma" w:cs="Tahoma"/>
          <w:sz w:val="20"/>
          <w:szCs w:val="20"/>
          <w:lang w:val="id-ID"/>
        </w:rPr>
        <w:t>K</w:t>
      </w:r>
      <w:r w:rsidRPr="00AD3FD3">
        <w:rPr>
          <w:rFonts w:ascii="Tahoma" w:hAnsi="Tahoma" w:cs="Tahoma"/>
          <w:sz w:val="20"/>
          <w:szCs w:val="20"/>
        </w:rPr>
        <w:t xml:space="preserve">epemimpinan, </w:t>
      </w:r>
    </w:p>
    <w:p w:rsidR="0022535A" w:rsidRPr="00AD3FD3" w:rsidRDefault="0022535A" w:rsidP="00161C4A">
      <w:pPr>
        <w:pStyle w:val="ListParagraph"/>
        <w:numPr>
          <w:ilvl w:val="0"/>
          <w:numId w:val="59"/>
        </w:numPr>
        <w:spacing w:after="0" w:line="312" w:lineRule="auto"/>
        <w:ind w:left="1418" w:right="108" w:hanging="425"/>
        <w:jc w:val="both"/>
        <w:rPr>
          <w:rFonts w:ascii="Tahoma" w:hAnsi="Tahoma" w:cs="Tahoma"/>
          <w:sz w:val="20"/>
          <w:szCs w:val="20"/>
        </w:rPr>
      </w:pPr>
      <w:r w:rsidRPr="00AD3FD3">
        <w:rPr>
          <w:rFonts w:ascii="Tahoma" w:hAnsi="Tahoma" w:cs="Tahoma"/>
          <w:sz w:val="20"/>
          <w:szCs w:val="20"/>
          <w:lang w:val="id-ID"/>
        </w:rPr>
        <w:t>K</w:t>
      </w:r>
      <w:r w:rsidRPr="00AD3FD3">
        <w:rPr>
          <w:rFonts w:ascii="Tahoma" w:hAnsi="Tahoma" w:cs="Tahoma"/>
          <w:sz w:val="20"/>
          <w:szCs w:val="20"/>
        </w:rPr>
        <w:t xml:space="preserve">omunikasi, </w:t>
      </w:r>
    </w:p>
    <w:p w:rsidR="0022535A" w:rsidRPr="00AD3FD3" w:rsidRDefault="0022535A" w:rsidP="00161C4A">
      <w:pPr>
        <w:pStyle w:val="ListParagraph"/>
        <w:numPr>
          <w:ilvl w:val="0"/>
          <w:numId w:val="59"/>
        </w:numPr>
        <w:spacing w:after="0" w:line="312" w:lineRule="auto"/>
        <w:ind w:left="1418" w:right="108" w:hanging="425"/>
        <w:jc w:val="both"/>
        <w:rPr>
          <w:rFonts w:ascii="Tahoma" w:hAnsi="Tahoma" w:cs="Tahoma"/>
          <w:sz w:val="20"/>
          <w:szCs w:val="20"/>
        </w:rPr>
      </w:pPr>
      <w:r w:rsidRPr="00AD3FD3">
        <w:rPr>
          <w:rFonts w:ascii="Tahoma" w:hAnsi="Tahoma" w:cs="Tahoma"/>
          <w:sz w:val="20"/>
          <w:szCs w:val="20"/>
          <w:lang w:val="id-ID"/>
        </w:rPr>
        <w:t>K</w:t>
      </w:r>
      <w:r w:rsidRPr="00AD3FD3">
        <w:rPr>
          <w:rFonts w:ascii="Tahoma" w:hAnsi="Tahoma" w:cs="Tahoma"/>
          <w:sz w:val="20"/>
          <w:szCs w:val="20"/>
        </w:rPr>
        <w:t>erjasama dan penyelesaian masalah.</w:t>
      </w:r>
    </w:p>
    <w:p w:rsidR="0022535A" w:rsidRPr="00AD3FD3" w:rsidRDefault="0022535A" w:rsidP="0022535A">
      <w:pPr>
        <w:pStyle w:val="ListParagraph"/>
        <w:spacing w:after="0" w:line="312" w:lineRule="auto"/>
        <w:ind w:left="284" w:right="-34"/>
        <w:jc w:val="both"/>
        <w:rPr>
          <w:rFonts w:ascii="Tahoma" w:hAnsi="Tahoma" w:cs="Tahoma"/>
          <w:b/>
          <w:sz w:val="20"/>
          <w:szCs w:val="20"/>
          <w:lang w:val="id-ID"/>
        </w:rPr>
      </w:pPr>
    </w:p>
    <w:p w:rsidR="0022535A" w:rsidRPr="00AD3FD3" w:rsidRDefault="0022535A" w:rsidP="00161C4A">
      <w:pPr>
        <w:pStyle w:val="ListParagraph"/>
        <w:numPr>
          <w:ilvl w:val="0"/>
          <w:numId w:val="53"/>
        </w:numPr>
        <w:spacing w:after="0" w:line="312" w:lineRule="auto"/>
        <w:ind w:left="567" w:right="-34" w:hanging="425"/>
        <w:jc w:val="both"/>
        <w:rPr>
          <w:rFonts w:ascii="Tahoma" w:hAnsi="Tahoma" w:cs="Tahoma"/>
          <w:b/>
          <w:sz w:val="20"/>
          <w:szCs w:val="20"/>
          <w:lang w:val="id-ID"/>
        </w:rPr>
      </w:pPr>
      <w:r w:rsidRPr="00AD3FD3">
        <w:rPr>
          <w:rFonts w:ascii="Tahoma" w:hAnsi="Tahoma" w:cs="Tahoma"/>
          <w:b/>
          <w:sz w:val="20"/>
          <w:szCs w:val="20"/>
          <w:lang w:val="id-ID"/>
        </w:rPr>
        <w:t>PENGHARGAAN</w:t>
      </w:r>
    </w:p>
    <w:p w:rsidR="0022535A" w:rsidRPr="00AD3FD3" w:rsidRDefault="0022535A" w:rsidP="0022535A">
      <w:pPr>
        <w:pStyle w:val="ListParagraph"/>
        <w:spacing w:after="0" w:line="312" w:lineRule="auto"/>
        <w:ind w:left="567" w:right="-34"/>
        <w:jc w:val="both"/>
        <w:rPr>
          <w:rFonts w:ascii="Tahoma" w:hAnsi="Tahoma" w:cs="Tahoma"/>
          <w:sz w:val="20"/>
          <w:szCs w:val="20"/>
          <w:lang w:val="id-ID"/>
        </w:rPr>
      </w:pPr>
      <w:r w:rsidRPr="00AD3FD3">
        <w:rPr>
          <w:rFonts w:ascii="Tahoma" w:hAnsi="Tahoma" w:cs="Tahoma"/>
          <w:sz w:val="20"/>
          <w:szCs w:val="20"/>
          <w:lang w:val="id-ID"/>
        </w:rPr>
        <w:t>Penghargaan bagi Pramuka Garuda yang berprestasi dalam kegiatan “</w:t>
      </w:r>
      <w:r w:rsidR="00F333E2" w:rsidRPr="00AD3FD3">
        <w:rPr>
          <w:rStyle w:val="CharacterStyle1"/>
          <w:rFonts w:cs="Tahoma"/>
          <w:sz w:val="20"/>
        </w:rPr>
        <w:t xml:space="preserve">Pramuka Garuda </w:t>
      </w:r>
      <w:r w:rsidR="00F333E2" w:rsidRPr="00AD3FD3">
        <w:rPr>
          <w:rStyle w:val="CharacterStyle1"/>
          <w:rFonts w:cs="Tahoma"/>
          <w:sz w:val="20"/>
          <w:lang w:val="id-ID"/>
        </w:rPr>
        <w:t>Banua Unggul</w:t>
      </w:r>
      <w:r w:rsidRPr="00AD3FD3">
        <w:rPr>
          <w:rFonts w:ascii="Tahoma" w:hAnsi="Tahoma" w:cs="Tahoma"/>
          <w:sz w:val="20"/>
          <w:szCs w:val="20"/>
          <w:lang w:val="id-ID"/>
        </w:rPr>
        <w:t>” adalah :</w:t>
      </w:r>
    </w:p>
    <w:p w:rsidR="0022535A" w:rsidRPr="00AD3FD3" w:rsidRDefault="0022535A" w:rsidP="00161C4A">
      <w:pPr>
        <w:pStyle w:val="ListParagraph"/>
        <w:numPr>
          <w:ilvl w:val="0"/>
          <w:numId w:val="55"/>
        </w:numPr>
        <w:spacing w:after="0" w:line="312" w:lineRule="auto"/>
        <w:ind w:left="993" w:right="-34" w:hanging="426"/>
        <w:jc w:val="both"/>
        <w:rPr>
          <w:rFonts w:ascii="Tahoma" w:hAnsi="Tahoma" w:cs="Tahoma"/>
          <w:sz w:val="20"/>
          <w:szCs w:val="20"/>
          <w:lang w:val="id-ID"/>
        </w:rPr>
      </w:pPr>
      <w:r w:rsidRPr="00AD3FD3">
        <w:rPr>
          <w:rFonts w:ascii="Tahoma" w:hAnsi="Tahoma" w:cs="Tahoma"/>
          <w:sz w:val="20"/>
          <w:szCs w:val="20"/>
          <w:lang w:val="id-ID"/>
        </w:rPr>
        <w:t>Piagam Kejuaraan</w:t>
      </w:r>
    </w:p>
    <w:p w:rsidR="0022535A" w:rsidRPr="00AD3FD3" w:rsidRDefault="0022535A" w:rsidP="00161C4A">
      <w:pPr>
        <w:pStyle w:val="ListParagraph"/>
        <w:numPr>
          <w:ilvl w:val="0"/>
          <w:numId w:val="55"/>
        </w:numPr>
        <w:spacing w:after="0" w:line="312" w:lineRule="auto"/>
        <w:ind w:left="993" w:right="-34" w:hanging="426"/>
        <w:jc w:val="both"/>
        <w:rPr>
          <w:rFonts w:ascii="Tahoma" w:hAnsi="Tahoma" w:cs="Tahoma"/>
          <w:sz w:val="20"/>
          <w:szCs w:val="20"/>
          <w:lang w:val="id-ID"/>
        </w:rPr>
      </w:pPr>
      <w:r w:rsidRPr="00AD3FD3">
        <w:rPr>
          <w:rFonts w:ascii="Tahoma" w:hAnsi="Tahoma" w:cs="Tahoma"/>
          <w:sz w:val="20"/>
          <w:szCs w:val="20"/>
          <w:lang w:val="id-ID"/>
        </w:rPr>
        <w:t>Award / Trophy Kejuaraan</w:t>
      </w:r>
    </w:p>
    <w:p w:rsidR="0022535A" w:rsidRPr="00AD3FD3" w:rsidRDefault="0022535A" w:rsidP="00161C4A">
      <w:pPr>
        <w:pStyle w:val="ListParagraph"/>
        <w:numPr>
          <w:ilvl w:val="0"/>
          <w:numId w:val="55"/>
        </w:numPr>
        <w:spacing w:after="0" w:line="312" w:lineRule="auto"/>
        <w:ind w:left="993" w:right="-34" w:hanging="426"/>
        <w:jc w:val="both"/>
        <w:rPr>
          <w:rFonts w:ascii="Tahoma" w:hAnsi="Tahoma" w:cs="Tahoma"/>
          <w:sz w:val="20"/>
          <w:szCs w:val="20"/>
          <w:lang w:val="id-ID"/>
        </w:rPr>
      </w:pPr>
      <w:r w:rsidRPr="00AD3FD3">
        <w:rPr>
          <w:rFonts w:ascii="Tahoma" w:hAnsi="Tahoma" w:cs="Tahoma"/>
          <w:sz w:val="20"/>
          <w:szCs w:val="20"/>
          <w:lang w:val="id-ID"/>
        </w:rPr>
        <w:t>Bagde Kegiatan</w:t>
      </w:r>
    </w:p>
    <w:p w:rsidR="0022535A" w:rsidRPr="00AD3FD3" w:rsidRDefault="0022535A" w:rsidP="00161C4A">
      <w:pPr>
        <w:pStyle w:val="ListParagraph"/>
        <w:numPr>
          <w:ilvl w:val="0"/>
          <w:numId w:val="55"/>
        </w:numPr>
        <w:spacing w:after="0" w:line="312" w:lineRule="auto"/>
        <w:ind w:left="993" w:right="-34" w:hanging="426"/>
        <w:jc w:val="both"/>
        <w:rPr>
          <w:rFonts w:ascii="Tahoma" w:hAnsi="Tahoma" w:cs="Tahoma"/>
          <w:sz w:val="20"/>
          <w:szCs w:val="20"/>
          <w:lang w:val="id-ID"/>
        </w:rPr>
      </w:pPr>
      <w:r w:rsidRPr="00AD3FD3">
        <w:rPr>
          <w:rFonts w:ascii="Tahoma" w:hAnsi="Tahoma" w:cs="Tahoma"/>
          <w:sz w:val="20"/>
          <w:szCs w:val="20"/>
          <w:lang w:val="id-ID"/>
        </w:rPr>
        <w:t xml:space="preserve">Berhak mewakili Kwartir Daerah </w:t>
      </w:r>
      <w:r w:rsidR="00381227" w:rsidRPr="00AD3FD3">
        <w:rPr>
          <w:rFonts w:ascii="Tahoma" w:hAnsi="Tahoma" w:cs="Tahoma"/>
          <w:sz w:val="20"/>
          <w:szCs w:val="20"/>
          <w:lang w:val="id-ID"/>
        </w:rPr>
        <w:t>Kalimantan Selatan</w:t>
      </w:r>
      <w:r w:rsidRPr="00AD3FD3">
        <w:rPr>
          <w:rFonts w:ascii="Tahoma" w:hAnsi="Tahoma" w:cs="Tahoma"/>
          <w:sz w:val="20"/>
          <w:szCs w:val="20"/>
          <w:lang w:val="id-ID"/>
        </w:rPr>
        <w:t>dalam kegiatan/even tingkat Nasional dan atau internasional.</w:t>
      </w:r>
    </w:p>
    <w:p w:rsidR="0022535A" w:rsidRPr="00AD3FD3" w:rsidRDefault="0022535A" w:rsidP="0022535A">
      <w:pPr>
        <w:spacing w:line="312" w:lineRule="auto"/>
        <w:rPr>
          <w:rFonts w:ascii="Tahoma" w:hAnsi="Tahoma" w:cs="Tahoma"/>
          <w:b/>
          <w:sz w:val="20"/>
          <w:szCs w:val="20"/>
          <w:lang w:val="en-US"/>
        </w:rPr>
      </w:pPr>
    </w:p>
    <w:p w:rsidR="00A4643B" w:rsidRPr="00AD3FD3" w:rsidRDefault="00A4643B">
      <w:pPr>
        <w:spacing w:after="200" w:line="276" w:lineRule="auto"/>
        <w:rPr>
          <w:rFonts w:ascii="Tahoma" w:hAnsi="Tahoma" w:cs="Tahoma"/>
          <w:b/>
          <w:sz w:val="20"/>
          <w:szCs w:val="20"/>
          <w:lang w:val="id-ID"/>
        </w:rPr>
      </w:pPr>
      <w:r w:rsidRPr="00AD3FD3">
        <w:rPr>
          <w:rFonts w:ascii="Tahoma" w:hAnsi="Tahoma" w:cs="Tahoma"/>
          <w:b/>
          <w:sz w:val="20"/>
          <w:szCs w:val="20"/>
          <w:lang w:val="id-ID"/>
        </w:rPr>
        <w:br w:type="page"/>
      </w:r>
    </w:p>
    <w:p w:rsidR="00473AB1" w:rsidRPr="00AD3FD3" w:rsidRDefault="00473AB1" w:rsidP="00473AB1">
      <w:pPr>
        <w:spacing w:line="312" w:lineRule="auto"/>
        <w:jc w:val="center"/>
        <w:rPr>
          <w:rFonts w:ascii="Tahoma" w:hAnsi="Tahoma" w:cs="Tahoma"/>
          <w:sz w:val="20"/>
          <w:szCs w:val="20"/>
          <w:lang w:val="en-US"/>
        </w:rPr>
      </w:pPr>
      <w:r w:rsidRPr="00AD3FD3">
        <w:rPr>
          <w:rFonts w:ascii="Tahoma" w:hAnsi="Tahoma" w:cs="Tahoma"/>
          <w:b/>
          <w:sz w:val="20"/>
          <w:szCs w:val="20"/>
          <w:lang w:val="id-ID"/>
        </w:rPr>
        <w:lastRenderedPageBreak/>
        <w:t>BAB V</w:t>
      </w:r>
      <w:r w:rsidR="00A4643B" w:rsidRPr="00AD3FD3">
        <w:rPr>
          <w:rFonts w:ascii="Tahoma" w:hAnsi="Tahoma" w:cs="Tahoma"/>
          <w:b/>
          <w:sz w:val="20"/>
          <w:szCs w:val="20"/>
          <w:lang w:val="en-US"/>
        </w:rPr>
        <w:t>I</w:t>
      </w:r>
    </w:p>
    <w:p w:rsidR="00473AB1" w:rsidRPr="00AD3FD3" w:rsidRDefault="00473AB1" w:rsidP="00473AB1">
      <w:pPr>
        <w:spacing w:line="312" w:lineRule="auto"/>
        <w:jc w:val="center"/>
        <w:rPr>
          <w:rFonts w:ascii="Tahoma" w:hAnsi="Tahoma" w:cs="Tahoma"/>
          <w:sz w:val="20"/>
          <w:szCs w:val="20"/>
          <w:lang w:val="en-US"/>
        </w:rPr>
      </w:pPr>
      <w:r w:rsidRPr="00AD3FD3">
        <w:rPr>
          <w:rFonts w:ascii="Tahoma" w:hAnsi="Tahoma" w:cs="Tahoma"/>
          <w:b/>
          <w:sz w:val="20"/>
          <w:szCs w:val="20"/>
          <w:lang w:val="en-US"/>
        </w:rPr>
        <w:t>INDIKATOR KEBERHASILAN PROGRAM</w:t>
      </w:r>
    </w:p>
    <w:p w:rsidR="00473AB1" w:rsidRPr="00AD3FD3" w:rsidRDefault="00473AB1" w:rsidP="00473AB1">
      <w:pPr>
        <w:spacing w:line="312" w:lineRule="auto"/>
        <w:rPr>
          <w:rFonts w:ascii="Tahoma" w:hAnsi="Tahoma" w:cs="Tahoma"/>
          <w:b/>
          <w:sz w:val="20"/>
          <w:szCs w:val="20"/>
          <w:lang w:val="en-US"/>
        </w:rPr>
      </w:pPr>
    </w:p>
    <w:p w:rsidR="00473AB1" w:rsidRPr="00AD3FD3" w:rsidRDefault="00473AB1" w:rsidP="00473AB1">
      <w:pPr>
        <w:spacing w:line="312" w:lineRule="auto"/>
        <w:rPr>
          <w:rFonts w:ascii="Tahoma" w:hAnsi="Tahoma" w:cs="Tahoma"/>
          <w:b/>
          <w:sz w:val="20"/>
          <w:szCs w:val="20"/>
          <w:lang w:val="en-US"/>
        </w:rPr>
      </w:pPr>
    </w:p>
    <w:p w:rsidR="00473AB1" w:rsidRPr="00AD3FD3" w:rsidRDefault="00473AB1" w:rsidP="00473AB1">
      <w:pPr>
        <w:spacing w:line="312" w:lineRule="auto"/>
        <w:ind w:firstLine="709"/>
        <w:jc w:val="both"/>
        <w:rPr>
          <w:rFonts w:ascii="Tahoma" w:hAnsi="Tahoma" w:cs="Tahoma"/>
          <w:sz w:val="20"/>
          <w:szCs w:val="20"/>
          <w:lang w:val="id-ID"/>
        </w:rPr>
      </w:pPr>
      <w:proofErr w:type="gramStart"/>
      <w:r w:rsidRPr="00AD3FD3">
        <w:rPr>
          <w:rFonts w:ascii="Tahoma" w:hAnsi="Tahoma" w:cs="Tahoma"/>
          <w:sz w:val="20"/>
          <w:szCs w:val="20"/>
          <w:lang w:val="en-US"/>
        </w:rPr>
        <w:t>Pengembangan Kegiatan</w:t>
      </w:r>
      <w:r w:rsidRPr="00AD3FD3">
        <w:rPr>
          <w:rFonts w:ascii="Tahoma" w:hAnsi="Tahoma" w:cs="Tahoma"/>
          <w:sz w:val="20"/>
          <w:szCs w:val="20"/>
          <w:lang w:val="id-ID"/>
        </w:rPr>
        <w:t xml:space="preserve"> </w:t>
      </w:r>
      <w:r w:rsidRPr="00AD3FD3">
        <w:rPr>
          <w:rFonts w:ascii="Tahoma" w:hAnsi="Tahoma" w:cs="Tahoma"/>
          <w:sz w:val="20"/>
          <w:szCs w:val="20"/>
          <w:lang w:val="en-US"/>
        </w:rPr>
        <w:t xml:space="preserve">Kepramukaan sebagai ekstrakueikuler wajib </w:t>
      </w:r>
      <w:r w:rsidRPr="00AD3FD3">
        <w:rPr>
          <w:rFonts w:ascii="Tahoma" w:hAnsi="Tahoma" w:cs="Tahoma"/>
          <w:sz w:val="20"/>
          <w:szCs w:val="20"/>
          <w:lang w:val="id-ID"/>
        </w:rPr>
        <w:t>pada satuan pendidikan diarahkan pada pencapaian indikator keberhasilan berikut ini.</w:t>
      </w:r>
      <w:proofErr w:type="gramEnd"/>
    </w:p>
    <w:p w:rsidR="00473AB1" w:rsidRPr="00AD3FD3" w:rsidRDefault="00473AB1" w:rsidP="00473AB1">
      <w:pPr>
        <w:spacing w:line="312" w:lineRule="auto"/>
        <w:rPr>
          <w:rFonts w:ascii="Tahoma" w:hAnsi="Tahoma" w:cs="Tahoma"/>
          <w:b/>
          <w:sz w:val="20"/>
          <w:szCs w:val="20"/>
          <w:lang w:val="en-US"/>
        </w:rPr>
      </w:pPr>
    </w:p>
    <w:p w:rsidR="00473AB1" w:rsidRPr="00AD3FD3" w:rsidRDefault="00473AB1" w:rsidP="009C0486">
      <w:pPr>
        <w:pStyle w:val="ListParagraph"/>
        <w:numPr>
          <w:ilvl w:val="0"/>
          <w:numId w:val="18"/>
        </w:numPr>
        <w:spacing w:after="0" w:line="312" w:lineRule="auto"/>
        <w:ind w:left="425" w:hanging="425"/>
        <w:rPr>
          <w:rFonts w:ascii="Tahoma" w:hAnsi="Tahoma" w:cs="Tahoma"/>
          <w:b/>
          <w:sz w:val="20"/>
          <w:szCs w:val="20"/>
        </w:rPr>
      </w:pPr>
      <w:r w:rsidRPr="00AD3FD3">
        <w:rPr>
          <w:rFonts w:ascii="Tahoma" w:hAnsi="Tahoma" w:cs="Tahoma"/>
          <w:b/>
          <w:sz w:val="20"/>
          <w:szCs w:val="20"/>
          <w:lang w:val="id-ID"/>
        </w:rPr>
        <w:t>Kelembagaan</w:t>
      </w:r>
    </w:p>
    <w:p w:rsidR="00473AB1" w:rsidRPr="00AD3FD3" w:rsidRDefault="00FF2814" w:rsidP="009C0486">
      <w:pPr>
        <w:numPr>
          <w:ilvl w:val="1"/>
          <w:numId w:val="19"/>
        </w:numPr>
        <w:tabs>
          <w:tab w:val="clear" w:pos="1440"/>
        </w:tabs>
        <w:spacing w:line="312" w:lineRule="auto"/>
        <w:ind w:left="851" w:hanging="425"/>
        <w:jc w:val="both"/>
        <w:rPr>
          <w:rStyle w:val="CharacterStyle1"/>
          <w:rFonts w:cs="Tahoma"/>
          <w:sz w:val="20"/>
          <w:szCs w:val="20"/>
        </w:rPr>
      </w:pPr>
      <w:r w:rsidRPr="00AD3FD3">
        <w:rPr>
          <w:rFonts w:ascii="Tahoma" w:hAnsi="Tahoma" w:cs="Tahoma"/>
          <w:sz w:val="20"/>
          <w:szCs w:val="20"/>
        </w:rPr>
        <w:t xml:space="preserve">Kwartir </w:t>
      </w:r>
      <w:proofErr w:type="gramStart"/>
      <w:r w:rsidRPr="00AD3FD3">
        <w:rPr>
          <w:rFonts w:ascii="Tahoma" w:hAnsi="Tahoma" w:cs="Tahoma"/>
          <w:sz w:val="20"/>
          <w:szCs w:val="20"/>
        </w:rPr>
        <w:t xml:space="preserve">Daerah </w:t>
      </w:r>
      <w:r w:rsidR="00473AB1" w:rsidRPr="00AD3FD3">
        <w:rPr>
          <w:rFonts w:ascii="Tahoma" w:hAnsi="Tahoma" w:cs="Tahoma"/>
          <w:sz w:val="20"/>
          <w:szCs w:val="20"/>
        </w:rPr>
        <w:t xml:space="preserve"> </w:t>
      </w:r>
      <w:r w:rsidR="00381227" w:rsidRPr="00AD3FD3">
        <w:rPr>
          <w:rFonts w:ascii="Tahoma" w:hAnsi="Tahoma" w:cs="Tahoma"/>
          <w:sz w:val="20"/>
          <w:szCs w:val="20"/>
        </w:rPr>
        <w:t>Kalimantan</w:t>
      </w:r>
      <w:proofErr w:type="gramEnd"/>
      <w:r w:rsidR="00381227" w:rsidRPr="00AD3FD3">
        <w:rPr>
          <w:rFonts w:ascii="Tahoma" w:hAnsi="Tahoma" w:cs="Tahoma"/>
          <w:sz w:val="20"/>
          <w:szCs w:val="20"/>
        </w:rPr>
        <w:t xml:space="preserve"> Selatan</w:t>
      </w:r>
      <w:r w:rsidR="00F333E2" w:rsidRPr="00AD3FD3">
        <w:rPr>
          <w:rFonts w:ascii="Tahoma" w:hAnsi="Tahoma" w:cs="Tahoma"/>
          <w:sz w:val="20"/>
          <w:szCs w:val="20"/>
          <w:lang w:val="id-ID"/>
        </w:rPr>
        <w:t xml:space="preserve"> </w:t>
      </w:r>
      <w:r w:rsidR="00473AB1" w:rsidRPr="00AD3FD3">
        <w:rPr>
          <w:rFonts w:ascii="Tahoma" w:hAnsi="Tahoma" w:cs="Tahoma"/>
          <w:sz w:val="20"/>
          <w:szCs w:val="20"/>
        </w:rPr>
        <w:t xml:space="preserve">memiliki Tim </w:t>
      </w:r>
      <w:r w:rsidR="00040737" w:rsidRPr="00AD3FD3">
        <w:rPr>
          <w:rStyle w:val="CharacterStyle1"/>
          <w:rFonts w:cs="Tahoma"/>
          <w:sz w:val="20"/>
          <w:szCs w:val="20"/>
        </w:rPr>
        <w:t>Pembina Program</w:t>
      </w:r>
      <w:r w:rsidRPr="00AD3FD3">
        <w:rPr>
          <w:rStyle w:val="CharacterStyle1"/>
          <w:rFonts w:cs="Tahoma"/>
          <w:sz w:val="20"/>
          <w:szCs w:val="20"/>
        </w:rPr>
        <w:t xml:space="preserve"> </w:t>
      </w:r>
      <w:r w:rsidR="00ED7BE7" w:rsidRPr="00AD3FD3">
        <w:rPr>
          <w:rStyle w:val="CharacterStyle1"/>
          <w:rFonts w:cs="Tahoma"/>
          <w:sz w:val="20"/>
          <w:szCs w:val="20"/>
        </w:rPr>
        <w:t xml:space="preserve">pengembangan pramuka garuda di Kwartir Daerah </w:t>
      </w:r>
      <w:r w:rsidR="008C543B" w:rsidRPr="00AD3FD3">
        <w:rPr>
          <w:rStyle w:val="CharacterStyle1"/>
          <w:rFonts w:cs="Tahoma"/>
          <w:sz w:val="20"/>
          <w:szCs w:val="20"/>
        </w:rPr>
        <w:t>Kalimantan Selatan</w:t>
      </w:r>
      <w:r w:rsidR="00473AB1" w:rsidRPr="00AD3FD3">
        <w:rPr>
          <w:rStyle w:val="CharacterStyle1"/>
          <w:rFonts w:cs="Tahoma"/>
          <w:sz w:val="20"/>
          <w:szCs w:val="20"/>
        </w:rPr>
        <w:t>.</w:t>
      </w:r>
    </w:p>
    <w:p w:rsidR="00473AB1" w:rsidRPr="00AD3FD3" w:rsidRDefault="00473AB1" w:rsidP="009C0486">
      <w:pPr>
        <w:numPr>
          <w:ilvl w:val="1"/>
          <w:numId w:val="19"/>
        </w:numPr>
        <w:tabs>
          <w:tab w:val="clear" w:pos="1440"/>
        </w:tabs>
        <w:spacing w:line="312" w:lineRule="auto"/>
        <w:ind w:left="851" w:hanging="425"/>
        <w:jc w:val="both"/>
        <w:rPr>
          <w:rFonts w:ascii="Tahoma" w:hAnsi="Tahoma" w:cs="Tahoma"/>
          <w:sz w:val="20"/>
          <w:szCs w:val="20"/>
        </w:rPr>
      </w:pPr>
      <w:r w:rsidRPr="00AD3FD3">
        <w:rPr>
          <w:rFonts w:ascii="Tahoma" w:hAnsi="Tahoma" w:cs="Tahoma"/>
          <w:sz w:val="20"/>
          <w:szCs w:val="20"/>
        </w:rPr>
        <w:t xml:space="preserve">Teralokasinya pembiayaan </w:t>
      </w:r>
      <w:r w:rsidR="00040737" w:rsidRPr="00AD3FD3">
        <w:rPr>
          <w:rFonts w:ascii="Tahoma" w:hAnsi="Tahoma" w:cs="Tahoma"/>
          <w:sz w:val="20"/>
          <w:szCs w:val="20"/>
        </w:rPr>
        <w:t xml:space="preserve">kegiatan pengembangan pramuka garuda </w:t>
      </w:r>
      <w:r w:rsidRPr="00AD3FD3">
        <w:rPr>
          <w:rFonts w:ascii="Tahoma" w:hAnsi="Tahoma" w:cs="Tahoma"/>
          <w:sz w:val="20"/>
          <w:szCs w:val="20"/>
        </w:rPr>
        <w:t>pada APBD Provinsi.</w:t>
      </w:r>
    </w:p>
    <w:p w:rsidR="00473AB1" w:rsidRPr="00AD3FD3" w:rsidRDefault="00040737" w:rsidP="009C0486">
      <w:pPr>
        <w:numPr>
          <w:ilvl w:val="1"/>
          <w:numId w:val="19"/>
        </w:numPr>
        <w:tabs>
          <w:tab w:val="clear" w:pos="1440"/>
        </w:tabs>
        <w:spacing w:line="312" w:lineRule="auto"/>
        <w:ind w:left="851" w:hanging="425"/>
        <w:jc w:val="both"/>
        <w:rPr>
          <w:rFonts w:ascii="Tahoma" w:hAnsi="Tahoma" w:cs="Tahoma"/>
          <w:sz w:val="20"/>
          <w:szCs w:val="20"/>
          <w:lang w:val="it-IT"/>
        </w:rPr>
      </w:pPr>
      <w:r w:rsidRPr="00AD3FD3">
        <w:rPr>
          <w:rFonts w:ascii="Tahoma" w:hAnsi="Tahoma" w:cs="Tahoma"/>
          <w:sz w:val="20"/>
          <w:szCs w:val="20"/>
          <w:lang w:val="it-IT"/>
        </w:rPr>
        <w:t xml:space="preserve">Kwartir Cabang </w:t>
      </w:r>
      <w:r w:rsidR="00473AB1" w:rsidRPr="00AD3FD3">
        <w:rPr>
          <w:rFonts w:ascii="Tahoma" w:hAnsi="Tahoma" w:cs="Tahoma"/>
          <w:sz w:val="20"/>
          <w:szCs w:val="20"/>
          <w:lang w:val="it-IT"/>
        </w:rPr>
        <w:t xml:space="preserve">memiliki </w:t>
      </w:r>
      <w:r w:rsidR="00473AB1" w:rsidRPr="00AD3FD3">
        <w:rPr>
          <w:rFonts w:ascii="Tahoma" w:hAnsi="Tahoma" w:cs="Tahoma"/>
          <w:sz w:val="20"/>
          <w:szCs w:val="20"/>
        </w:rPr>
        <w:t xml:space="preserve">Tim </w:t>
      </w:r>
      <w:r w:rsidRPr="00AD3FD3">
        <w:rPr>
          <w:rStyle w:val="CharacterStyle1"/>
          <w:rFonts w:cs="Tahoma"/>
          <w:sz w:val="20"/>
          <w:szCs w:val="20"/>
        </w:rPr>
        <w:t xml:space="preserve">pelaksana program </w:t>
      </w:r>
      <w:r w:rsidR="00ED7BE7" w:rsidRPr="00AD3FD3">
        <w:rPr>
          <w:rStyle w:val="CharacterStyle1"/>
          <w:rFonts w:cs="Tahoma"/>
          <w:sz w:val="20"/>
          <w:szCs w:val="20"/>
        </w:rPr>
        <w:t>pengembangan pramuka garuda</w:t>
      </w:r>
      <w:r w:rsidRPr="00AD3FD3">
        <w:rPr>
          <w:rStyle w:val="CharacterStyle1"/>
          <w:rFonts w:cs="Tahoma"/>
          <w:sz w:val="20"/>
          <w:szCs w:val="20"/>
        </w:rPr>
        <w:t xml:space="preserve"> Tingkat Kwartir Cabang</w:t>
      </w:r>
      <w:r w:rsidR="00473AB1" w:rsidRPr="00AD3FD3">
        <w:rPr>
          <w:rFonts w:ascii="Tahoma" w:hAnsi="Tahoma" w:cs="Tahoma"/>
          <w:sz w:val="20"/>
          <w:szCs w:val="20"/>
          <w:lang w:val="it-IT"/>
        </w:rPr>
        <w:t>.</w:t>
      </w:r>
    </w:p>
    <w:p w:rsidR="00473AB1" w:rsidRPr="00AD3FD3" w:rsidRDefault="00473AB1" w:rsidP="009C0486">
      <w:pPr>
        <w:numPr>
          <w:ilvl w:val="1"/>
          <w:numId w:val="19"/>
        </w:numPr>
        <w:tabs>
          <w:tab w:val="clear" w:pos="1440"/>
        </w:tabs>
        <w:spacing w:line="312" w:lineRule="auto"/>
        <w:ind w:left="851" w:hanging="425"/>
        <w:jc w:val="both"/>
        <w:rPr>
          <w:rFonts w:ascii="Tahoma" w:hAnsi="Tahoma" w:cs="Tahoma"/>
          <w:sz w:val="20"/>
          <w:szCs w:val="20"/>
          <w:lang w:val="it-IT"/>
        </w:rPr>
      </w:pPr>
      <w:r w:rsidRPr="00AD3FD3">
        <w:rPr>
          <w:rFonts w:ascii="Tahoma" w:hAnsi="Tahoma" w:cs="Tahoma"/>
          <w:sz w:val="20"/>
          <w:szCs w:val="20"/>
          <w:lang w:val="it-IT"/>
        </w:rPr>
        <w:t xml:space="preserve">Teralokasinya pembiayaan </w:t>
      </w:r>
      <w:r w:rsidR="00040737" w:rsidRPr="00AD3FD3">
        <w:rPr>
          <w:rFonts w:ascii="Tahoma" w:hAnsi="Tahoma" w:cs="Tahoma"/>
          <w:sz w:val="20"/>
          <w:szCs w:val="20"/>
        </w:rPr>
        <w:t>kegiatan pengembangan pramuka garuda</w:t>
      </w:r>
      <w:r w:rsidRPr="00AD3FD3">
        <w:rPr>
          <w:rFonts w:ascii="Tahoma" w:hAnsi="Tahoma" w:cs="Tahoma"/>
          <w:sz w:val="20"/>
          <w:szCs w:val="20"/>
          <w:lang w:val="it-IT"/>
        </w:rPr>
        <w:t xml:space="preserve"> pada APBD Kabupaten/Kota.</w:t>
      </w:r>
    </w:p>
    <w:p w:rsidR="00473AB1" w:rsidRPr="00AD3FD3" w:rsidRDefault="00473AB1" w:rsidP="009C0486">
      <w:pPr>
        <w:numPr>
          <w:ilvl w:val="1"/>
          <w:numId w:val="19"/>
        </w:numPr>
        <w:tabs>
          <w:tab w:val="clear" w:pos="1440"/>
        </w:tabs>
        <w:spacing w:line="312" w:lineRule="auto"/>
        <w:ind w:left="851" w:hanging="425"/>
        <w:jc w:val="both"/>
        <w:rPr>
          <w:rFonts w:ascii="Tahoma" w:hAnsi="Tahoma" w:cs="Tahoma"/>
          <w:sz w:val="20"/>
          <w:szCs w:val="20"/>
          <w:lang w:val="fi-FI"/>
        </w:rPr>
      </w:pPr>
      <w:r w:rsidRPr="00AD3FD3">
        <w:rPr>
          <w:rFonts w:ascii="Tahoma" w:hAnsi="Tahoma" w:cs="Tahoma"/>
          <w:sz w:val="20"/>
          <w:szCs w:val="20"/>
          <w:lang w:val="fi-FI"/>
        </w:rPr>
        <w:t xml:space="preserve">Kecamatan memiliki </w:t>
      </w:r>
      <w:r w:rsidRPr="00AD3FD3">
        <w:rPr>
          <w:rFonts w:ascii="Tahoma" w:hAnsi="Tahoma" w:cs="Tahoma"/>
          <w:sz w:val="20"/>
          <w:szCs w:val="20"/>
        </w:rPr>
        <w:t xml:space="preserve">Tim </w:t>
      </w:r>
      <w:r w:rsidR="00040737" w:rsidRPr="00AD3FD3">
        <w:rPr>
          <w:rStyle w:val="CharacterStyle1"/>
          <w:rFonts w:cs="Tahoma"/>
          <w:sz w:val="20"/>
          <w:szCs w:val="20"/>
        </w:rPr>
        <w:t>pelaksana</w:t>
      </w:r>
      <w:r w:rsidRPr="00AD3FD3">
        <w:rPr>
          <w:rStyle w:val="CharacterStyle1"/>
          <w:rFonts w:cs="Tahoma"/>
          <w:sz w:val="20"/>
          <w:szCs w:val="20"/>
        </w:rPr>
        <w:t xml:space="preserve"> </w:t>
      </w:r>
      <w:r w:rsidR="00040737" w:rsidRPr="00AD3FD3">
        <w:rPr>
          <w:rStyle w:val="CharacterStyle1"/>
          <w:rFonts w:cs="Tahoma"/>
          <w:sz w:val="20"/>
          <w:szCs w:val="20"/>
        </w:rPr>
        <w:t xml:space="preserve">program </w:t>
      </w:r>
      <w:r w:rsidR="00ED7BE7" w:rsidRPr="00AD3FD3">
        <w:rPr>
          <w:rStyle w:val="CharacterStyle1"/>
          <w:rFonts w:cs="Tahoma"/>
          <w:sz w:val="20"/>
          <w:szCs w:val="20"/>
        </w:rPr>
        <w:t xml:space="preserve">pengembangan pramuka garuda di </w:t>
      </w:r>
      <w:r w:rsidR="00040737" w:rsidRPr="00AD3FD3">
        <w:rPr>
          <w:rStyle w:val="CharacterStyle1"/>
          <w:rFonts w:cs="Tahoma"/>
          <w:sz w:val="20"/>
          <w:szCs w:val="20"/>
        </w:rPr>
        <w:t>tingkat Kwartir Ranting</w:t>
      </w:r>
      <w:r w:rsidRPr="00AD3FD3">
        <w:rPr>
          <w:rFonts w:ascii="Tahoma" w:hAnsi="Tahoma" w:cs="Tahoma"/>
          <w:sz w:val="20"/>
          <w:szCs w:val="20"/>
          <w:lang w:val="fi-FI"/>
        </w:rPr>
        <w:t>.</w:t>
      </w:r>
    </w:p>
    <w:p w:rsidR="00473AB1" w:rsidRPr="00AD3FD3" w:rsidRDefault="00040737" w:rsidP="009C0486">
      <w:pPr>
        <w:numPr>
          <w:ilvl w:val="1"/>
          <w:numId w:val="19"/>
        </w:numPr>
        <w:tabs>
          <w:tab w:val="clear" w:pos="1440"/>
        </w:tabs>
        <w:spacing w:line="312" w:lineRule="auto"/>
        <w:ind w:left="851" w:hanging="425"/>
        <w:jc w:val="both"/>
        <w:rPr>
          <w:rFonts w:ascii="Tahoma" w:hAnsi="Tahoma" w:cs="Tahoma"/>
          <w:sz w:val="20"/>
          <w:szCs w:val="20"/>
          <w:lang w:val="fi-FI"/>
        </w:rPr>
      </w:pPr>
      <w:r w:rsidRPr="00AD3FD3">
        <w:rPr>
          <w:rFonts w:ascii="Tahoma" w:hAnsi="Tahoma" w:cs="Tahoma"/>
          <w:sz w:val="20"/>
          <w:szCs w:val="20"/>
          <w:lang w:val="fi-FI"/>
        </w:rPr>
        <w:t xml:space="preserve">Gugusdepan </w:t>
      </w:r>
      <w:r w:rsidR="00473AB1" w:rsidRPr="00AD3FD3">
        <w:rPr>
          <w:rFonts w:ascii="Tahoma" w:hAnsi="Tahoma" w:cs="Tahoma"/>
          <w:sz w:val="20"/>
          <w:szCs w:val="20"/>
          <w:lang w:val="fi-FI"/>
        </w:rPr>
        <w:t xml:space="preserve">memiliki </w:t>
      </w:r>
      <w:r w:rsidR="00473AB1" w:rsidRPr="00AD3FD3">
        <w:rPr>
          <w:rFonts w:ascii="Tahoma" w:hAnsi="Tahoma" w:cs="Tahoma"/>
          <w:sz w:val="20"/>
          <w:szCs w:val="20"/>
        </w:rPr>
        <w:t xml:space="preserve">Tim </w:t>
      </w:r>
      <w:r w:rsidR="00473AB1" w:rsidRPr="00AD3FD3">
        <w:rPr>
          <w:rStyle w:val="CharacterStyle1"/>
          <w:rFonts w:cs="Tahoma"/>
          <w:sz w:val="20"/>
          <w:szCs w:val="20"/>
        </w:rPr>
        <w:t xml:space="preserve">Pelaksana </w:t>
      </w:r>
      <w:r w:rsidRPr="00AD3FD3">
        <w:rPr>
          <w:rStyle w:val="CharacterStyle1"/>
          <w:rFonts w:cs="Tahoma"/>
          <w:sz w:val="20"/>
          <w:szCs w:val="20"/>
        </w:rPr>
        <w:t xml:space="preserve">program </w:t>
      </w:r>
      <w:r w:rsidR="00ED7BE7" w:rsidRPr="00AD3FD3">
        <w:rPr>
          <w:rStyle w:val="CharacterStyle1"/>
          <w:rFonts w:cs="Tahoma"/>
          <w:sz w:val="20"/>
          <w:szCs w:val="20"/>
        </w:rPr>
        <w:t xml:space="preserve">pengembangan pramuka garuda </w:t>
      </w:r>
      <w:r w:rsidRPr="00AD3FD3">
        <w:rPr>
          <w:rStyle w:val="CharacterStyle1"/>
          <w:rFonts w:cs="Tahoma"/>
          <w:sz w:val="20"/>
          <w:szCs w:val="20"/>
        </w:rPr>
        <w:t>tingkat gugusdepan</w:t>
      </w:r>
      <w:r w:rsidR="00473AB1" w:rsidRPr="00AD3FD3">
        <w:rPr>
          <w:rStyle w:val="CharacterStyle1"/>
          <w:rFonts w:cs="Tahoma"/>
          <w:sz w:val="20"/>
          <w:szCs w:val="20"/>
        </w:rPr>
        <w:t>.</w:t>
      </w:r>
    </w:p>
    <w:p w:rsidR="00473AB1" w:rsidRPr="00AD3FD3" w:rsidRDefault="00473AB1" w:rsidP="009C0486">
      <w:pPr>
        <w:numPr>
          <w:ilvl w:val="1"/>
          <w:numId w:val="19"/>
        </w:numPr>
        <w:tabs>
          <w:tab w:val="clear" w:pos="1440"/>
        </w:tabs>
        <w:spacing w:line="312" w:lineRule="auto"/>
        <w:ind w:left="851" w:hanging="425"/>
        <w:jc w:val="both"/>
        <w:rPr>
          <w:rFonts w:ascii="Tahoma" w:hAnsi="Tahoma" w:cs="Tahoma"/>
          <w:sz w:val="20"/>
          <w:szCs w:val="20"/>
          <w:lang w:val="fi-FI"/>
        </w:rPr>
      </w:pPr>
      <w:r w:rsidRPr="00AD3FD3">
        <w:rPr>
          <w:rFonts w:ascii="Tahoma" w:hAnsi="Tahoma" w:cs="Tahoma"/>
          <w:sz w:val="20"/>
          <w:szCs w:val="20"/>
          <w:lang w:val="fi-FI"/>
        </w:rPr>
        <w:t xml:space="preserve">Teralokasinya pembiayaan </w:t>
      </w:r>
      <w:r w:rsidR="00040737" w:rsidRPr="00AD3FD3">
        <w:rPr>
          <w:rFonts w:ascii="Tahoma" w:hAnsi="Tahoma" w:cs="Tahoma"/>
          <w:sz w:val="20"/>
          <w:szCs w:val="20"/>
        </w:rPr>
        <w:t xml:space="preserve">kegiatan pengembangan pramuka garuda </w:t>
      </w:r>
      <w:r w:rsidRPr="00AD3FD3">
        <w:rPr>
          <w:rStyle w:val="CharacterStyle1"/>
          <w:rFonts w:cs="Tahoma"/>
          <w:sz w:val="20"/>
          <w:szCs w:val="20"/>
        </w:rPr>
        <w:t>di satuan pendidikan</w:t>
      </w:r>
      <w:r w:rsidRPr="00AD3FD3">
        <w:rPr>
          <w:rFonts w:ascii="Tahoma" w:hAnsi="Tahoma" w:cs="Tahoma"/>
          <w:sz w:val="20"/>
          <w:szCs w:val="20"/>
          <w:lang w:val="fi-FI"/>
        </w:rPr>
        <w:t xml:space="preserve"> pada APBS.</w:t>
      </w:r>
    </w:p>
    <w:p w:rsidR="00473AB1" w:rsidRPr="00AD3FD3" w:rsidRDefault="00473AB1" w:rsidP="00473AB1">
      <w:pPr>
        <w:pStyle w:val="ListParagraph"/>
        <w:spacing w:after="0" w:line="312" w:lineRule="auto"/>
        <w:ind w:left="425"/>
        <w:rPr>
          <w:rFonts w:ascii="Tahoma" w:hAnsi="Tahoma" w:cs="Tahoma"/>
          <w:sz w:val="20"/>
          <w:szCs w:val="20"/>
        </w:rPr>
      </w:pPr>
    </w:p>
    <w:p w:rsidR="00473AB1" w:rsidRPr="00AD3FD3" w:rsidRDefault="00473AB1" w:rsidP="009C0486">
      <w:pPr>
        <w:pStyle w:val="ListParagraph"/>
        <w:numPr>
          <w:ilvl w:val="0"/>
          <w:numId w:val="18"/>
        </w:numPr>
        <w:spacing w:after="0" w:line="312" w:lineRule="auto"/>
        <w:ind w:left="425" w:hanging="425"/>
        <w:rPr>
          <w:rFonts w:ascii="Tahoma" w:hAnsi="Tahoma" w:cs="Tahoma"/>
          <w:b/>
          <w:sz w:val="20"/>
          <w:szCs w:val="20"/>
        </w:rPr>
      </w:pPr>
      <w:r w:rsidRPr="00AD3FD3">
        <w:rPr>
          <w:rFonts w:ascii="Tahoma" w:hAnsi="Tahoma" w:cs="Tahoma"/>
          <w:b/>
          <w:sz w:val="20"/>
          <w:szCs w:val="20"/>
          <w:lang w:val="id-ID"/>
        </w:rPr>
        <w:t xml:space="preserve">Sarana Prasarana </w:t>
      </w:r>
    </w:p>
    <w:p w:rsidR="00473AB1" w:rsidRPr="00AD3FD3" w:rsidRDefault="00473AB1" w:rsidP="00EF48E7">
      <w:pPr>
        <w:spacing w:line="312" w:lineRule="auto"/>
        <w:ind w:left="426"/>
        <w:jc w:val="both"/>
        <w:rPr>
          <w:rFonts w:ascii="Tahoma" w:hAnsi="Tahoma" w:cs="Tahoma"/>
          <w:sz w:val="20"/>
          <w:szCs w:val="20"/>
        </w:rPr>
      </w:pPr>
      <w:proofErr w:type="gramStart"/>
      <w:r w:rsidRPr="00AD3FD3">
        <w:rPr>
          <w:rFonts w:ascii="Tahoma" w:hAnsi="Tahoma" w:cs="Tahoma"/>
          <w:sz w:val="20"/>
          <w:szCs w:val="20"/>
        </w:rPr>
        <w:t>Ter</w:t>
      </w:r>
      <w:r w:rsidR="00EF48E7" w:rsidRPr="00AD3FD3">
        <w:rPr>
          <w:rFonts w:ascii="Tahoma" w:hAnsi="Tahoma" w:cs="Tahoma"/>
          <w:sz w:val="20"/>
          <w:szCs w:val="20"/>
        </w:rPr>
        <w:t xml:space="preserve">sedianya </w:t>
      </w:r>
      <w:r w:rsidRPr="00AD3FD3">
        <w:rPr>
          <w:rFonts w:ascii="Tahoma" w:hAnsi="Tahoma" w:cs="Tahoma"/>
          <w:sz w:val="20"/>
          <w:szCs w:val="20"/>
          <w:lang w:val="sv-SE"/>
        </w:rPr>
        <w:t xml:space="preserve"> sarana</w:t>
      </w:r>
      <w:proofErr w:type="gramEnd"/>
      <w:r w:rsidRPr="00AD3FD3">
        <w:rPr>
          <w:rFonts w:ascii="Tahoma" w:hAnsi="Tahoma" w:cs="Tahoma"/>
          <w:sz w:val="20"/>
          <w:szCs w:val="20"/>
          <w:lang w:val="sv-SE"/>
        </w:rPr>
        <w:t xml:space="preserve"> dan prasarana </w:t>
      </w:r>
      <w:r w:rsidR="00EF48E7" w:rsidRPr="00AD3FD3">
        <w:rPr>
          <w:rFonts w:ascii="Tahoma" w:hAnsi="Tahoma" w:cs="Tahoma"/>
          <w:sz w:val="20"/>
          <w:szCs w:val="20"/>
          <w:lang w:val="sv-SE"/>
        </w:rPr>
        <w:t>yang mendukung pencapaian pramuka garuda</w:t>
      </w:r>
      <w:r w:rsidRPr="00AD3FD3">
        <w:rPr>
          <w:rFonts w:ascii="Tahoma" w:hAnsi="Tahoma" w:cs="Tahoma"/>
          <w:sz w:val="20"/>
          <w:szCs w:val="20"/>
          <w:lang w:val="sv-SE"/>
        </w:rPr>
        <w:t xml:space="preserve">, </w:t>
      </w:r>
      <w:r w:rsidRPr="00AD3FD3">
        <w:rPr>
          <w:rFonts w:ascii="Tahoma" w:hAnsi="Tahoma" w:cs="Tahoma"/>
          <w:sz w:val="20"/>
          <w:szCs w:val="20"/>
        </w:rPr>
        <w:t xml:space="preserve">meliputi: </w:t>
      </w:r>
      <w:r w:rsidR="00EF48E7" w:rsidRPr="00AD3FD3">
        <w:rPr>
          <w:rFonts w:ascii="Tahoma" w:hAnsi="Tahoma" w:cs="Tahoma"/>
          <w:sz w:val="20"/>
          <w:szCs w:val="20"/>
        </w:rPr>
        <w:t>Tanda Kecakapan Khusus, Lencana dan tanda harian pramuka Garuda</w:t>
      </w:r>
    </w:p>
    <w:p w:rsidR="00EF48E7" w:rsidRPr="00AD3FD3" w:rsidRDefault="00EF48E7" w:rsidP="00EF48E7">
      <w:pPr>
        <w:spacing w:line="312" w:lineRule="auto"/>
        <w:ind w:left="426"/>
        <w:jc w:val="both"/>
        <w:rPr>
          <w:rFonts w:ascii="Tahoma" w:hAnsi="Tahoma" w:cs="Tahoma"/>
          <w:sz w:val="20"/>
          <w:szCs w:val="20"/>
        </w:rPr>
      </w:pPr>
    </w:p>
    <w:p w:rsidR="00473AB1" w:rsidRPr="00AD3FD3" w:rsidRDefault="00473AB1" w:rsidP="009C0486">
      <w:pPr>
        <w:pStyle w:val="ListParagraph"/>
        <w:numPr>
          <w:ilvl w:val="0"/>
          <w:numId w:val="18"/>
        </w:numPr>
        <w:spacing w:after="0" w:line="312" w:lineRule="auto"/>
        <w:ind w:left="425" w:hanging="425"/>
        <w:rPr>
          <w:rFonts w:ascii="Tahoma" w:hAnsi="Tahoma" w:cs="Tahoma"/>
          <w:b/>
          <w:sz w:val="20"/>
          <w:szCs w:val="20"/>
        </w:rPr>
      </w:pPr>
      <w:r w:rsidRPr="00AD3FD3">
        <w:rPr>
          <w:rFonts w:ascii="Tahoma" w:hAnsi="Tahoma" w:cs="Tahoma"/>
          <w:b/>
          <w:sz w:val="20"/>
          <w:szCs w:val="20"/>
          <w:lang w:val="id-ID"/>
        </w:rPr>
        <w:t>Sumberdaya Manusia Dewasa</w:t>
      </w:r>
      <w:r w:rsidR="00EF48E7" w:rsidRPr="00AD3FD3">
        <w:rPr>
          <w:rFonts w:ascii="Tahoma" w:hAnsi="Tahoma" w:cs="Tahoma"/>
          <w:b/>
          <w:sz w:val="20"/>
          <w:szCs w:val="20"/>
        </w:rPr>
        <w:t xml:space="preserve"> </w:t>
      </w:r>
    </w:p>
    <w:p w:rsidR="00473AB1" w:rsidRPr="00AD3FD3" w:rsidRDefault="00473AB1" w:rsidP="00473AB1">
      <w:pPr>
        <w:spacing w:line="312" w:lineRule="auto"/>
        <w:ind w:left="426"/>
        <w:jc w:val="both"/>
        <w:rPr>
          <w:rFonts w:ascii="Tahoma" w:hAnsi="Tahoma" w:cs="Tahoma"/>
          <w:sz w:val="20"/>
          <w:szCs w:val="20"/>
        </w:rPr>
      </w:pPr>
      <w:proofErr w:type="gramStart"/>
      <w:r w:rsidRPr="00AD3FD3">
        <w:rPr>
          <w:rFonts w:ascii="Tahoma" w:hAnsi="Tahoma" w:cs="Tahoma"/>
          <w:sz w:val="20"/>
          <w:szCs w:val="20"/>
        </w:rPr>
        <w:t xml:space="preserve">Tersedianya Pembina Pramuka berkualifikasi Mahir (berkompetensi) di </w:t>
      </w:r>
      <w:r w:rsidR="00EF48E7" w:rsidRPr="00AD3FD3">
        <w:rPr>
          <w:rFonts w:ascii="Tahoma" w:hAnsi="Tahoma" w:cs="Tahoma"/>
          <w:sz w:val="20"/>
          <w:szCs w:val="20"/>
        </w:rPr>
        <w:t xml:space="preserve">gugus </w:t>
      </w:r>
      <w:r w:rsidRPr="00AD3FD3">
        <w:rPr>
          <w:rFonts w:ascii="Tahoma" w:hAnsi="Tahoma" w:cs="Tahoma"/>
          <w:sz w:val="20"/>
          <w:szCs w:val="20"/>
        </w:rPr>
        <w:t>yang memiliki komitmen, dedikasi</w:t>
      </w:r>
      <w:r w:rsidRPr="00AD3FD3">
        <w:rPr>
          <w:rFonts w:ascii="Tahoma" w:hAnsi="Tahoma" w:cs="Tahoma"/>
          <w:sz w:val="20"/>
          <w:szCs w:val="20"/>
          <w:lang w:val="id-ID"/>
        </w:rPr>
        <w:t>,</w:t>
      </w:r>
      <w:r w:rsidR="00EF48E7" w:rsidRPr="00AD3FD3">
        <w:rPr>
          <w:rFonts w:ascii="Tahoma" w:hAnsi="Tahoma" w:cs="Tahoma"/>
          <w:sz w:val="20"/>
          <w:szCs w:val="20"/>
        </w:rPr>
        <w:t xml:space="preserve"> dan integritas untuk membina dan menfasilitasi anggota pramuka yang telah memenuhi persyaratan sebagai pramuka garuda.</w:t>
      </w:r>
      <w:proofErr w:type="gramEnd"/>
    </w:p>
    <w:p w:rsidR="00473AB1" w:rsidRPr="00AD3FD3" w:rsidRDefault="00473AB1" w:rsidP="00473AB1">
      <w:pPr>
        <w:pStyle w:val="ListParagraph"/>
        <w:spacing w:after="0" w:line="312" w:lineRule="auto"/>
        <w:ind w:left="425"/>
        <w:rPr>
          <w:rFonts w:ascii="Tahoma" w:hAnsi="Tahoma" w:cs="Tahoma"/>
          <w:b/>
          <w:sz w:val="20"/>
          <w:szCs w:val="20"/>
        </w:rPr>
      </w:pPr>
    </w:p>
    <w:p w:rsidR="00473AB1" w:rsidRPr="00AD3FD3" w:rsidRDefault="00473AB1" w:rsidP="009C0486">
      <w:pPr>
        <w:pStyle w:val="ListParagraph"/>
        <w:numPr>
          <w:ilvl w:val="0"/>
          <w:numId w:val="18"/>
        </w:numPr>
        <w:spacing w:after="0" w:line="312" w:lineRule="auto"/>
        <w:ind w:left="425" w:hanging="425"/>
        <w:rPr>
          <w:rFonts w:ascii="Tahoma" w:hAnsi="Tahoma" w:cs="Tahoma"/>
          <w:b/>
          <w:sz w:val="20"/>
          <w:szCs w:val="20"/>
        </w:rPr>
      </w:pPr>
      <w:r w:rsidRPr="00AD3FD3">
        <w:rPr>
          <w:rFonts w:ascii="Tahoma" w:hAnsi="Tahoma" w:cs="Tahoma"/>
          <w:b/>
          <w:sz w:val="20"/>
          <w:szCs w:val="20"/>
          <w:lang w:val="id-ID"/>
        </w:rPr>
        <w:t>Pembinaan Peserta</w:t>
      </w:r>
      <w:r w:rsidRPr="00AD3FD3">
        <w:rPr>
          <w:rFonts w:ascii="Tahoma" w:hAnsi="Tahoma" w:cs="Tahoma"/>
          <w:b/>
          <w:sz w:val="20"/>
          <w:szCs w:val="20"/>
        </w:rPr>
        <w:t xml:space="preserve"> </w:t>
      </w:r>
      <w:r w:rsidRPr="00AD3FD3">
        <w:rPr>
          <w:rFonts w:ascii="Tahoma" w:hAnsi="Tahoma" w:cs="Tahoma"/>
          <w:b/>
          <w:sz w:val="20"/>
          <w:szCs w:val="20"/>
          <w:lang w:val="id-ID"/>
        </w:rPr>
        <w:t>didik</w:t>
      </w:r>
    </w:p>
    <w:p w:rsidR="00473AB1" w:rsidRPr="00AD3FD3" w:rsidRDefault="00473AB1" w:rsidP="009C0486">
      <w:pPr>
        <w:numPr>
          <w:ilvl w:val="1"/>
          <w:numId w:val="20"/>
        </w:numPr>
        <w:spacing w:line="312" w:lineRule="auto"/>
        <w:ind w:left="851" w:hanging="425"/>
        <w:jc w:val="both"/>
        <w:rPr>
          <w:rFonts w:ascii="Tahoma" w:hAnsi="Tahoma" w:cs="Tahoma"/>
          <w:sz w:val="20"/>
          <w:szCs w:val="20"/>
        </w:rPr>
      </w:pPr>
      <w:r w:rsidRPr="00AD3FD3">
        <w:rPr>
          <w:rFonts w:ascii="Tahoma" w:hAnsi="Tahoma" w:cs="Tahoma"/>
          <w:sz w:val="20"/>
          <w:szCs w:val="20"/>
        </w:rPr>
        <w:t>Terlaksananya Latihan rutin berkala di gugus depan</w:t>
      </w:r>
      <w:r w:rsidR="00EF48E7" w:rsidRPr="00AD3FD3">
        <w:rPr>
          <w:rFonts w:ascii="Tahoma" w:hAnsi="Tahoma" w:cs="Tahoma"/>
          <w:sz w:val="20"/>
          <w:szCs w:val="20"/>
        </w:rPr>
        <w:t xml:space="preserve"> yang mendukung pencapaian SKU dan SKK</w:t>
      </w:r>
      <w:r w:rsidRPr="00AD3FD3">
        <w:rPr>
          <w:rFonts w:ascii="Tahoma" w:hAnsi="Tahoma" w:cs="Tahoma"/>
          <w:sz w:val="20"/>
          <w:szCs w:val="20"/>
          <w:lang w:val="id-ID"/>
        </w:rPr>
        <w:t>.</w:t>
      </w:r>
    </w:p>
    <w:p w:rsidR="00473AB1" w:rsidRPr="00AD3FD3" w:rsidRDefault="00473AB1" w:rsidP="009C0486">
      <w:pPr>
        <w:numPr>
          <w:ilvl w:val="1"/>
          <w:numId w:val="20"/>
        </w:numPr>
        <w:spacing w:line="312" w:lineRule="auto"/>
        <w:ind w:left="851" w:hanging="425"/>
        <w:jc w:val="both"/>
        <w:rPr>
          <w:rFonts w:ascii="Tahoma" w:hAnsi="Tahoma" w:cs="Tahoma"/>
          <w:sz w:val="20"/>
          <w:szCs w:val="20"/>
        </w:rPr>
      </w:pPr>
      <w:r w:rsidRPr="00AD3FD3">
        <w:rPr>
          <w:rFonts w:ascii="Tahoma" w:hAnsi="Tahoma" w:cs="Tahoma"/>
          <w:sz w:val="20"/>
          <w:szCs w:val="20"/>
        </w:rPr>
        <w:t>Terlaksananya kegiatan Uji Syara</w:t>
      </w:r>
      <w:r w:rsidR="00F333E2" w:rsidRPr="00AD3FD3">
        <w:rPr>
          <w:rFonts w:ascii="Tahoma" w:hAnsi="Tahoma" w:cs="Tahoma"/>
          <w:sz w:val="20"/>
          <w:szCs w:val="20"/>
        </w:rPr>
        <w:t xml:space="preserve">t Kecakapan </w:t>
      </w:r>
      <w:r w:rsidR="00F333E2" w:rsidRPr="00AD3FD3">
        <w:rPr>
          <w:rFonts w:ascii="Tahoma" w:hAnsi="Tahoma" w:cs="Tahoma"/>
          <w:sz w:val="20"/>
          <w:szCs w:val="20"/>
          <w:lang w:val="id-ID"/>
        </w:rPr>
        <w:t>U</w:t>
      </w:r>
      <w:r w:rsidRPr="00AD3FD3">
        <w:rPr>
          <w:rFonts w:ascii="Tahoma" w:hAnsi="Tahoma" w:cs="Tahoma"/>
          <w:sz w:val="20"/>
          <w:szCs w:val="20"/>
        </w:rPr>
        <w:t>mum (SKU) dan Syarat Kecakapan Khusus (SKK) di gugus depan.</w:t>
      </w:r>
    </w:p>
    <w:p w:rsidR="00473AB1" w:rsidRPr="00AD3FD3" w:rsidRDefault="00EF48E7" w:rsidP="009C0486">
      <w:pPr>
        <w:numPr>
          <w:ilvl w:val="1"/>
          <w:numId w:val="20"/>
        </w:numPr>
        <w:spacing w:line="312" w:lineRule="auto"/>
        <w:ind w:left="851" w:hanging="425"/>
        <w:jc w:val="both"/>
        <w:rPr>
          <w:rFonts w:ascii="Tahoma" w:hAnsi="Tahoma" w:cs="Tahoma"/>
          <w:sz w:val="20"/>
          <w:szCs w:val="20"/>
        </w:rPr>
      </w:pPr>
      <w:r w:rsidRPr="00AD3FD3">
        <w:rPr>
          <w:rFonts w:ascii="Tahoma" w:hAnsi="Tahoma" w:cs="Tahoma"/>
          <w:sz w:val="20"/>
          <w:szCs w:val="20"/>
        </w:rPr>
        <w:t>Terlaksananya kegiatan Penilaian dan Pelantikan Pramuka Garuda di Kwartir Cabang Gerakan Pramuka secara berkala dan berkesinambungan</w:t>
      </w:r>
    </w:p>
    <w:p w:rsidR="00EF48E7" w:rsidRPr="00AD3FD3" w:rsidRDefault="00EF48E7" w:rsidP="009C0486">
      <w:pPr>
        <w:numPr>
          <w:ilvl w:val="1"/>
          <w:numId w:val="20"/>
        </w:numPr>
        <w:spacing w:line="312" w:lineRule="auto"/>
        <w:ind w:left="851" w:hanging="425"/>
        <w:jc w:val="both"/>
        <w:rPr>
          <w:rFonts w:ascii="Tahoma" w:hAnsi="Tahoma" w:cs="Tahoma"/>
          <w:sz w:val="20"/>
          <w:szCs w:val="20"/>
        </w:rPr>
      </w:pPr>
      <w:r w:rsidRPr="00AD3FD3">
        <w:rPr>
          <w:rFonts w:ascii="Tahoma" w:hAnsi="Tahoma" w:cs="Tahoma"/>
          <w:sz w:val="20"/>
          <w:szCs w:val="20"/>
        </w:rPr>
        <w:t>Terlaksananya kegiatan Seleksi Pramuka Garuda Berprestasi “</w:t>
      </w:r>
      <w:r w:rsidR="00F333E2" w:rsidRPr="00AD3FD3">
        <w:rPr>
          <w:rStyle w:val="CharacterStyle1"/>
          <w:rFonts w:cs="Tahoma"/>
          <w:sz w:val="20"/>
        </w:rPr>
        <w:t xml:space="preserve">Pramuka Garuda </w:t>
      </w:r>
      <w:r w:rsidR="00F333E2" w:rsidRPr="00AD3FD3">
        <w:rPr>
          <w:rStyle w:val="CharacterStyle1"/>
          <w:rFonts w:cs="Tahoma"/>
          <w:sz w:val="20"/>
          <w:lang w:val="id-ID"/>
        </w:rPr>
        <w:t>Banua Unggul</w:t>
      </w:r>
      <w:r w:rsidRPr="00AD3FD3">
        <w:rPr>
          <w:rFonts w:ascii="Tahoma" w:hAnsi="Tahoma" w:cs="Tahoma"/>
          <w:sz w:val="20"/>
          <w:szCs w:val="20"/>
        </w:rPr>
        <w:t xml:space="preserve">” di tingkat Kwartir Cabang dan Kwartir Daerah </w:t>
      </w:r>
      <w:r w:rsidR="008C543B" w:rsidRPr="00AD3FD3">
        <w:rPr>
          <w:rFonts w:ascii="Tahoma" w:hAnsi="Tahoma" w:cs="Tahoma"/>
          <w:sz w:val="20"/>
          <w:szCs w:val="20"/>
        </w:rPr>
        <w:t>Kalimantan Selatan</w:t>
      </w:r>
      <w:r w:rsidRPr="00AD3FD3">
        <w:rPr>
          <w:rFonts w:ascii="Tahoma" w:hAnsi="Tahoma" w:cs="Tahoma"/>
          <w:sz w:val="20"/>
          <w:szCs w:val="20"/>
        </w:rPr>
        <w:t>.</w:t>
      </w:r>
    </w:p>
    <w:p w:rsidR="00EF48E7" w:rsidRPr="00AD3FD3" w:rsidRDefault="00EF48E7" w:rsidP="009C0486">
      <w:pPr>
        <w:numPr>
          <w:ilvl w:val="1"/>
          <w:numId w:val="20"/>
        </w:numPr>
        <w:spacing w:line="312" w:lineRule="auto"/>
        <w:ind w:left="851" w:hanging="425"/>
        <w:jc w:val="both"/>
        <w:rPr>
          <w:rFonts w:ascii="Tahoma" w:hAnsi="Tahoma" w:cs="Tahoma"/>
          <w:sz w:val="20"/>
          <w:szCs w:val="20"/>
        </w:rPr>
      </w:pPr>
      <w:r w:rsidRPr="00AD3FD3">
        <w:rPr>
          <w:rFonts w:ascii="Tahoma" w:hAnsi="Tahoma" w:cs="Tahoma"/>
          <w:sz w:val="20"/>
          <w:szCs w:val="20"/>
        </w:rPr>
        <w:t>Terfasilitasinya juara pramuk</w:t>
      </w:r>
      <w:r w:rsidR="004923D9" w:rsidRPr="00AD3FD3">
        <w:rPr>
          <w:rFonts w:ascii="Tahoma" w:hAnsi="Tahoma" w:cs="Tahoma"/>
          <w:sz w:val="20"/>
          <w:szCs w:val="20"/>
        </w:rPr>
        <w:t>a berprestasi di m</w:t>
      </w:r>
      <w:r w:rsidR="00EB16D2" w:rsidRPr="00AD3FD3">
        <w:rPr>
          <w:rFonts w:ascii="Tahoma" w:hAnsi="Tahoma" w:cs="Tahoma"/>
          <w:sz w:val="20"/>
          <w:szCs w:val="20"/>
        </w:rPr>
        <w:t>asing-masing tingkatan untuk bi</w:t>
      </w:r>
      <w:r w:rsidR="004923D9" w:rsidRPr="00AD3FD3">
        <w:rPr>
          <w:rFonts w:ascii="Tahoma" w:hAnsi="Tahoma" w:cs="Tahoma"/>
          <w:sz w:val="20"/>
          <w:szCs w:val="20"/>
        </w:rPr>
        <w:t>s</w:t>
      </w:r>
      <w:r w:rsidR="00EB16D2" w:rsidRPr="00AD3FD3">
        <w:rPr>
          <w:rFonts w:ascii="Tahoma" w:hAnsi="Tahoma" w:cs="Tahoma"/>
          <w:sz w:val="20"/>
          <w:szCs w:val="20"/>
        </w:rPr>
        <w:t>a</w:t>
      </w:r>
      <w:r w:rsidR="004923D9" w:rsidRPr="00AD3FD3">
        <w:rPr>
          <w:rFonts w:ascii="Tahoma" w:hAnsi="Tahoma" w:cs="Tahoma"/>
          <w:sz w:val="20"/>
          <w:szCs w:val="20"/>
        </w:rPr>
        <w:t xml:space="preserve"> mengikuti kegiatan di tingkatan berikutnya.</w:t>
      </w:r>
    </w:p>
    <w:p w:rsidR="004923D9" w:rsidRPr="00AD3FD3" w:rsidRDefault="004923D9" w:rsidP="004923D9">
      <w:pPr>
        <w:spacing w:line="312" w:lineRule="auto"/>
        <w:ind w:left="851"/>
        <w:jc w:val="both"/>
        <w:rPr>
          <w:rFonts w:ascii="Tahoma" w:hAnsi="Tahoma" w:cs="Tahoma"/>
          <w:sz w:val="20"/>
          <w:szCs w:val="20"/>
        </w:rPr>
      </w:pPr>
    </w:p>
    <w:p w:rsidR="00473AB1" w:rsidRPr="00AD3FD3" w:rsidRDefault="00473AB1" w:rsidP="00473AB1">
      <w:pPr>
        <w:spacing w:line="312" w:lineRule="auto"/>
        <w:rPr>
          <w:rFonts w:ascii="Tahoma" w:hAnsi="Tahoma" w:cs="Tahoma"/>
          <w:b/>
          <w:sz w:val="20"/>
          <w:szCs w:val="20"/>
          <w:lang w:val="en-US"/>
        </w:rPr>
      </w:pPr>
    </w:p>
    <w:p w:rsidR="00473AB1" w:rsidRPr="00AD3FD3" w:rsidRDefault="00473AB1" w:rsidP="00473AB1">
      <w:pPr>
        <w:spacing w:line="312" w:lineRule="auto"/>
        <w:rPr>
          <w:rFonts w:ascii="Tahoma" w:hAnsi="Tahoma" w:cs="Tahoma"/>
          <w:b/>
          <w:sz w:val="20"/>
          <w:szCs w:val="20"/>
          <w:lang w:val="id-ID"/>
        </w:rPr>
      </w:pPr>
      <w:r w:rsidRPr="00AD3FD3">
        <w:rPr>
          <w:rFonts w:ascii="Tahoma" w:hAnsi="Tahoma" w:cs="Tahoma"/>
          <w:b/>
          <w:sz w:val="20"/>
          <w:szCs w:val="20"/>
          <w:lang w:val="id-ID"/>
        </w:rPr>
        <w:br w:type="page"/>
      </w:r>
    </w:p>
    <w:p w:rsidR="00473AB1" w:rsidRPr="00AD3FD3" w:rsidRDefault="00473AB1" w:rsidP="00473AB1">
      <w:pPr>
        <w:widowControl w:val="0"/>
        <w:tabs>
          <w:tab w:val="left" w:pos="426"/>
          <w:tab w:val="left" w:pos="851"/>
          <w:tab w:val="left" w:pos="1700"/>
        </w:tabs>
        <w:autoSpaceDE w:val="0"/>
        <w:autoSpaceDN w:val="0"/>
        <w:adjustRightInd w:val="0"/>
        <w:spacing w:line="312" w:lineRule="auto"/>
        <w:ind w:right="75"/>
        <w:jc w:val="center"/>
        <w:rPr>
          <w:rFonts w:ascii="Tahoma" w:hAnsi="Tahoma" w:cs="Tahoma"/>
          <w:b/>
          <w:sz w:val="20"/>
          <w:szCs w:val="20"/>
          <w:lang w:val="id-ID"/>
        </w:rPr>
      </w:pPr>
      <w:r w:rsidRPr="00AD3FD3">
        <w:rPr>
          <w:rFonts w:ascii="Tahoma" w:hAnsi="Tahoma" w:cs="Tahoma"/>
          <w:b/>
          <w:sz w:val="20"/>
          <w:szCs w:val="20"/>
          <w:lang w:val="id-ID"/>
        </w:rPr>
        <w:lastRenderedPageBreak/>
        <w:t>BAB VI</w:t>
      </w:r>
    </w:p>
    <w:p w:rsidR="00473AB1" w:rsidRPr="00AD3FD3" w:rsidRDefault="00473AB1" w:rsidP="00473AB1">
      <w:pPr>
        <w:spacing w:line="312" w:lineRule="auto"/>
        <w:ind w:left="425"/>
        <w:jc w:val="center"/>
        <w:rPr>
          <w:rFonts w:ascii="Tahoma" w:hAnsi="Tahoma" w:cs="Tahoma"/>
          <w:b/>
          <w:sz w:val="20"/>
          <w:szCs w:val="20"/>
          <w:lang w:val="id-ID"/>
        </w:rPr>
      </w:pPr>
      <w:r w:rsidRPr="00AD3FD3">
        <w:rPr>
          <w:rFonts w:ascii="Tahoma" w:hAnsi="Tahoma" w:cs="Tahoma"/>
          <w:b/>
          <w:sz w:val="20"/>
          <w:szCs w:val="20"/>
          <w:lang w:val="id-ID"/>
        </w:rPr>
        <w:t>PEMANTAUAN, EVALUASI, DAN PELAPORAN</w:t>
      </w:r>
    </w:p>
    <w:p w:rsidR="00473AB1" w:rsidRPr="00AD3FD3" w:rsidRDefault="00473AB1" w:rsidP="00473AB1">
      <w:pPr>
        <w:spacing w:line="312" w:lineRule="auto"/>
        <w:ind w:left="425"/>
        <w:jc w:val="center"/>
        <w:rPr>
          <w:rFonts w:ascii="Tahoma" w:hAnsi="Tahoma" w:cs="Tahoma"/>
          <w:sz w:val="20"/>
          <w:szCs w:val="20"/>
          <w:lang w:val="es-ES"/>
        </w:rPr>
      </w:pPr>
    </w:p>
    <w:p w:rsidR="00473AB1" w:rsidRPr="00AD3FD3" w:rsidRDefault="00473AB1" w:rsidP="00473AB1">
      <w:pPr>
        <w:pStyle w:val="ListParagraph"/>
        <w:shd w:val="clear" w:color="auto" w:fill="FFFFFF"/>
        <w:spacing w:after="0" w:line="312" w:lineRule="auto"/>
        <w:ind w:left="0"/>
        <w:rPr>
          <w:rFonts w:ascii="Tahoma" w:hAnsi="Tahoma" w:cs="Tahoma"/>
          <w:b/>
          <w:sz w:val="20"/>
          <w:szCs w:val="20"/>
        </w:rPr>
      </w:pPr>
      <w:r w:rsidRPr="00AD3FD3">
        <w:rPr>
          <w:rFonts w:ascii="Tahoma" w:hAnsi="Tahoma" w:cs="Tahoma"/>
          <w:b/>
          <w:sz w:val="20"/>
          <w:szCs w:val="20"/>
        </w:rPr>
        <w:t>A.  Pemantauan</w:t>
      </w:r>
    </w:p>
    <w:p w:rsidR="00473AB1" w:rsidRPr="00AD3FD3" w:rsidRDefault="00473AB1" w:rsidP="00473AB1">
      <w:pPr>
        <w:pStyle w:val="ListParagraph"/>
        <w:spacing w:after="0" w:line="312" w:lineRule="auto"/>
        <w:ind w:left="0" w:firstLine="706"/>
        <w:jc w:val="both"/>
        <w:rPr>
          <w:rFonts w:ascii="Tahoma" w:hAnsi="Tahoma" w:cs="Tahoma"/>
          <w:sz w:val="20"/>
          <w:szCs w:val="20"/>
          <w:lang w:val="id-ID"/>
        </w:rPr>
      </w:pPr>
      <w:r w:rsidRPr="00AD3FD3">
        <w:rPr>
          <w:rFonts w:ascii="Tahoma" w:hAnsi="Tahoma" w:cs="Tahoma"/>
          <w:sz w:val="20"/>
          <w:szCs w:val="20"/>
        </w:rPr>
        <w:t>Pemantauan program dimaksudkan untuk mengetahui efekti</w:t>
      </w:r>
      <w:r w:rsidRPr="00AD3FD3">
        <w:rPr>
          <w:rFonts w:ascii="Tahoma" w:hAnsi="Tahoma" w:cs="Tahoma"/>
          <w:sz w:val="20"/>
          <w:szCs w:val="20"/>
          <w:lang w:val="id-ID"/>
        </w:rPr>
        <w:t>v</w:t>
      </w:r>
      <w:r w:rsidRPr="00AD3FD3">
        <w:rPr>
          <w:rFonts w:ascii="Tahoma" w:hAnsi="Tahoma" w:cs="Tahoma"/>
          <w:sz w:val="20"/>
          <w:szCs w:val="20"/>
        </w:rPr>
        <w:t xml:space="preserve">itas pelaksanaan program </w:t>
      </w:r>
      <w:r w:rsidR="00D57A31" w:rsidRPr="00AD3FD3">
        <w:rPr>
          <w:rStyle w:val="CharacterStyle1"/>
          <w:rFonts w:cs="Tahoma"/>
          <w:sz w:val="20"/>
        </w:rPr>
        <w:t xml:space="preserve">Pramuka Garuda </w:t>
      </w:r>
      <w:r w:rsidR="00D57A31" w:rsidRPr="00AD3FD3">
        <w:rPr>
          <w:rStyle w:val="CharacterStyle1"/>
          <w:rFonts w:cs="Tahoma"/>
          <w:sz w:val="20"/>
          <w:lang w:val="id-ID"/>
        </w:rPr>
        <w:t>Banua Unggul</w:t>
      </w:r>
      <w:r w:rsidR="00ED7BE7" w:rsidRPr="00AD3FD3">
        <w:rPr>
          <w:rFonts w:ascii="Tahoma" w:hAnsi="Tahoma" w:cs="Tahoma"/>
          <w:sz w:val="20"/>
          <w:szCs w:val="20"/>
        </w:rPr>
        <w:t xml:space="preserve"> di Kwartir Daerah </w:t>
      </w:r>
      <w:r w:rsidR="008C543B" w:rsidRPr="00AD3FD3">
        <w:rPr>
          <w:rFonts w:ascii="Tahoma" w:hAnsi="Tahoma" w:cs="Tahoma"/>
          <w:sz w:val="20"/>
          <w:szCs w:val="20"/>
        </w:rPr>
        <w:t>Kalimantan Selatan</w:t>
      </w:r>
      <w:r w:rsidRPr="00AD3FD3">
        <w:rPr>
          <w:rFonts w:ascii="Tahoma" w:hAnsi="Tahoma" w:cs="Tahoma"/>
          <w:sz w:val="20"/>
          <w:szCs w:val="20"/>
        </w:rPr>
        <w:t xml:space="preserve">. </w:t>
      </w:r>
      <w:proofErr w:type="gramStart"/>
      <w:r w:rsidRPr="00AD3FD3">
        <w:rPr>
          <w:rFonts w:ascii="Tahoma" w:hAnsi="Tahoma" w:cs="Tahoma"/>
          <w:sz w:val="20"/>
          <w:szCs w:val="20"/>
        </w:rPr>
        <w:t>Kaidah pemantauan adalah sebagai berikut</w:t>
      </w:r>
      <w:r w:rsidRPr="00AD3FD3">
        <w:rPr>
          <w:rFonts w:ascii="Tahoma" w:hAnsi="Tahoma" w:cs="Tahoma"/>
          <w:sz w:val="20"/>
          <w:szCs w:val="20"/>
          <w:lang w:val="id-ID"/>
        </w:rPr>
        <w:t>.</w:t>
      </w:r>
      <w:proofErr w:type="gramEnd"/>
    </w:p>
    <w:p w:rsidR="00473AB1" w:rsidRPr="00AD3FD3" w:rsidRDefault="00473AB1" w:rsidP="009C0486">
      <w:pPr>
        <w:pStyle w:val="ListParagraph"/>
        <w:numPr>
          <w:ilvl w:val="0"/>
          <w:numId w:val="5"/>
        </w:numPr>
        <w:tabs>
          <w:tab w:val="left" w:pos="426"/>
        </w:tabs>
        <w:spacing w:after="0" w:line="312" w:lineRule="auto"/>
        <w:ind w:left="341" w:hanging="284"/>
        <w:jc w:val="both"/>
        <w:rPr>
          <w:rFonts w:ascii="Tahoma" w:hAnsi="Tahoma" w:cs="Tahoma"/>
          <w:sz w:val="20"/>
          <w:szCs w:val="20"/>
        </w:rPr>
      </w:pPr>
      <w:r w:rsidRPr="00AD3FD3">
        <w:rPr>
          <w:rFonts w:ascii="Tahoma" w:hAnsi="Tahoma" w:cs="Tahoma"/>
          <w:sz w:val="20"/>
          <w:szCs w:val="20"/>
        </w:rPr>
        <w:t xml:space="preserve">Pemantauan </w:t>
      </w:r>
      <w:r w:rsidR="00D57A31" w:rsidRPr="00AD3FD3">
        <w:rPr>
          <w:rStyle w:val="CharacterStyle1"/>
          <w:rFonts w:cs="Tahoma"/>
          <w:sz w:val="20"/>
        </w:rPr>
        <w:t xml:space="preserve">Pramuka Garuda </w:t>
      </w:r>
      <w:r w:rsidR="00D57A31" w:rsidRPr="00AD3FD3">
        <w:rPr>
          <w:rStyle w:val="CharacterStyle1"/>
          <w:rFonts w:cs="Tahoma"/>
          <w:sz w:val="20"/>
          <w:lang w:val="id-ID"/>
        </w:rPr>
        <w:t>Banua Unggul</w:t>
      </w:r>
      <w:r w:rsidR="00ED7BE7" w:rsidRPr="00AD3FD3">
        <w:rPr>
          <w:rFonts w:ascii="Tahoma" w:hAnsi="Tahoma" w:cs="Tahoma"/>
          <w:sz w:val="20"/>
          <w:szCs w:val="20"/>
        </w:rPr>
        <w:t xml:space="preserve"> di Kwartir Daerah </w:t>
      </w:r>
      <w:r w:rsidR="00381227" w:rsidRPr="00AD3FD3">
        <w:rPr>
          <w:rFonts w:ascii="Tahoma" w:hAnsi="Tahoma" w:cs="Tahoma"/>
          <w:sz w:val="20"/>
          <w:szCs w:val="20"/>
        </w:rPr>
        <w:t>Kalimantan Selatan</w:t>
      </w:r>
      <w:r w:rsidRPr="00AD3FD3">
        <w:rPr>
          <w:rFonts w:ascii="Tahoma" w:hAnsi="Tahoma" w:cs="Tahoma"/>
          <w:sz w:val="20"/>
          <w:szCs w:val="20"/>
        </w:rPr>
        <w:t xml:space="preserve">di </w:t>
      </w:r>
      <w:r w:rsidR="004923D9" w:rsidRPr="00AD3FD3">
        <w:rPr>
          <w:rFonts w:ascii="Tahoma" w:hAnsi="Tahoma" w:cs="Tahoma"/>
          <w:sz w:val="20"/>
          <w:szCs w:val="20"/>
        </w:rPr>
        <w:t xml:space="preserve">gugusdepan </w:t>
      </w:r>
      <w:r w:rsidRPr="00AD3FD3">
        <w:rPr>
          <w:rFonts w:ascii="Tahoma" w:hAnsi="Tahoma" w:cs="Tahoma"/>
          <w:sz w:val="20"/>
          <w:szCs w:val="20"/>
        </w:rPr>
        <w:t xml:space="preserve">secara internal dilaksanakan </w:t>
      </w:r>
      <w:proofErr w:type="gramStart"/>
      <w:r w:rsidRPr="00AD3FD3">
        <w:rPr>
          <w:rFonts w:ascii="Tahoma" w:hAnsi="Tahoma" w:cs="Tahoma"/>
          <w:sz w:val="20"/>
          <w:szCs w:val="20"/>
        </w:rPr>
        <w:t xml:space="preserve">oleh  </w:t>
      </w:r>
      <w:r w:rsidR="004923D9" w:rsidRPr="00AD3FD3">
        <w:rPr>
          <w:rFonts w:ascii="Tahoma" w:hAnsi="Tahoma" w:cs="Tahoma"/>
          <w:sz w:val="20"/>
          <w:szCs w:val="20"/>
        </w:rPr>
        <w:t>Pembina</w:t>
      </w:r>
      <w:proofErr w:type="gramEnd"/>
      <w:r w:rsidR="004923D9" w:rsidRPr="00AD3FD3">
        <w:rPr>
          <w:rFonts w:ascii="Tahoma" w:hAnsi="Tahoma" w:cs="Tahoma"/>
          <w:sz w:val="20"/>
          <w:szCs w:val="20"/>
        </w:rPr>
        <w:t xml:space="preserve"> gugusdepan </w:t>
      </w:r>
      <w:r w:rsidRPr="00AD3FD3">
        <w:rPr>
          <w:rFonts w:ascii="Tahoma" w:hAnsi="Tahoma" w:cs="Tahoma"/>
          <w:sz w:val="20"/>
          <w:szCs w:val="20"/>
        </w:rPr>
        <w:t xml:space="preserve">sedangkan secara eksternal dilaksanakan oleh </w:t>
      </w:r>
      <w:r w:rsidR="004923D9" w:rsidRPr="00AD3FD3">
        <w:rPr>
          <w:rFonts w:ascii="Tahoma" w:hAnsi="Tahoma" w:cs="Tahoma"/>
          <w:sz w:val="20"/>
          <w:szCs w:val="20"/>
        </w:rPr>
        <w:t>Kwartir Daerah</w:t>
      </w:r>
      <w:r w:rsidRPr="00AD3FD3">
        <w:rPr>
          <w:rFonts w:ascii="Tahoma" w:hAnsi="Tahoma" w:cs="Tahoma"/>
          <w:sz w:val="20"/>
          <w:szCs w:val="20"/>
          <w:lang w:val="id-ID"/>
        </w:rPr>
        <w:t xml:space="preserve">, </w:t>
      </w:r>
      <w:r w:rsidR="004923D9" w:rsidRPr="00AD3FD3">
        <w:rPr>
          <w:rFonts w:ascii="Tahoma" w:hAnsi="Tahoma" w:cs="Tahoma"/>
          <w:sz w:val="20"/>
          <w:szCs w:val="20"/>
        </w:rPr>
        <w:t>Kwartir Cabang dan Kwartir Ranting</w:t>
      </w:r>
      <w:r w:rsidRPr="00AD3FD3">
        <w:rPr>
          <w:rFonts w:ascii="Tahoma" w:hAnsi="Tahoma" w:cs="Tahoma"/>
          <w:sz w:val="20"/>
          <w:szCs w:val="20"/>
        </w:rPr>
        <w:t>.</w:t>
      </w:r>
    </w:p>
    <w:p w:rsidR="00473AB1" w:rsidRPr="00AD3FD3" w:rsidRDefault="00473AB1" w:rsidP="009C0486">
      <w:pPr>
        <w:pStyle w:val="ListParagraph"/>
        <w:numPr>
          <w:ilvl w:val="0"/>
          <w:numId w:val="5"/>
        </w:numPr>
        <w:tabs>
          <w:tab w:val="left" w:pos="426"/>
        </w:tabs>
        <w:spacing w:after="0" w:line="312" w:lineRule="auto"/>
        <w:ind w:left="341" w:hanging="284"/>
        <w:jc w:val="both"/>
        <w:rPr>
          <w:rFonts w:ascii="Tahoma" w:hAnsi="Tahoma" w:cs="Tahoma"/>
          <w:sz w:val="20"/>
          <w:szCs w:val="20"/>
        </w:rPr>
      </w:pPr>
      <w:r w:rsidRPr="00AD3FD3">
        <w:rPr>
          <w:rFonts w:ascii="Tahoma" w:hAnsi="Tahoma" w:cs="Tahoma"/>
          <w:sz w:val="20"/>
          <w:szCs w:val="20"/>
        </w:rPr>
        <w:t>Pemantauan dilakukan untuk mengetahui efekti</w:t>
      </w:r>
      <w:r w:rsidRPr="00AD3FD3">
        <w:rPr>
          <w:rFonts w:ascii="Tahoma" w:hAnsi="Tahoma" w:cs="Tahoma"/>
          <w:sz w:val="20"/>
          <w:szCs w:val="20"/>
          <w:lang w:val="id-ID"/>
        </w:rPr>
        <w:t>v</w:t>
      </w:r>
      <w:r w:rsidRPr="00AD3FD3">
        <w:rPr>
          <w:rFonts w:ascii="Tahoma" w:hAnsi="Tahoma" w:cs="Tahoma"/>
          <w:sz w:val="20"/>
          <w:szCs w:val="20"/>
        </w:rPr>
        <w:t>itas terhadap pelaksanaan program, pendampingan pelaksanaan program, dan/atau mengevaluasi program.</w:t>
      </w:r>
    </w:p>
    <w:p w:rsidR="00473AB1" w:rsidRPr="00AD3FD3" w:rsidRDefault="00473AB1" w:rsidP="009C0486">
      <w:pPr>
        <w:pStyle w:val="ListParagraph"/>
        <w:numPr>
          <w:ilvl w:val="0"/>
          <w:numId w:val="5"/>
        </w:numPr>
        <w:tabs>
          <w:tab w:val="left" w:pos="426"/>
        </w:tabs>
        <w:spacing w:after="0" w:line="312" w:lineRule="auto"/>
        <w:ind w:left="341" w:hanging="284"/>
        <w:jc w:val="both"/>
        <w:rPr>
          <w:rFonts w:ascii="Tahoma" w:hAnsi="Tahoma" w:cs="Tahoma"/>
          <w:sz w:val="20"/>
          <w:szCs w:val="20"/>
        </w:rPr>
      </w:pPr>
      <w:r w:rsidRPr="00AD3FD3">
        <w:rPr>
          <w:rFonts w:ascii="Tahoma" w:hAnsi="Tahoma" w:cs="Tahoma"/>
          <w:sz w:val="20"/>
          <w:szCs w:val="20"/>
        </w:rPr>
        <w:t>Teknik pemantauan dapat dilakukan dengan</w:t>
      </w:r>
      <w:r w:rsidRPr="00AD3FD3">
        <w:rPr>
          <w:rFonts w:ascii="Tahoma" w:hAnsi="Tahoma" w:cs="Tahoma"/>
          <w:sz w:val="20"/>
          <w:szCs w:val="20"/>
          <w:lang w:val="id-ID"/>
        </w:rPr>
        <w:t>:</w:t>
      </w:r>
      <w:r w:rsidRPr="00AD3FD3">
        <w:rPr>
          <w:rFonts w:ascii="Tahoma" w:hAnsi="Tahoma" w:cs="Tahoma"/>
          <w:sz w:val="20"/>
          <w:szCs w:val="20"/>
        </w:rPr>
        <w:t xml:space="preserve"> (a) angket isian</w:t>
      </w:r>
      <w:r w:rsidRPr="00AD3FD3">
        <w:rPr>
          <w:rFonts w:ascii="Tahoma" w:hAnsi="Tahoma" w:cs="Tahoma"/>
          <w:sz w:val="20"/>
          <w:szCs w:val="20"/>
          <w:lang w:val="id-ID"/>
        </w:rPr>
        <w:t>;</w:t>
      </w:r>
      <w:r w:rsidRPr="00AD3FD3">
        <w:rPr>
          <w:rFonts w:ascii="Tahoma" w:hAnsi="Tahoma" w:cs="Tahoma"/>
          <w:sz w:val="20"/>
          <w:szCs w:val="20"/>
        </w:rPr>
        <w:t xml:space="preserve"> (b) wawancara </w:t>
      </w:r>
      <w:r w:rsidRPr="00AD3FD3">
        <w:rPr>
          <w:rFonts w:ascii="Tahoma" w:hAnsi="Tahoma" w:cs="Tahoma"/>
          <w:sz w:val="20"/>
          <w:szCs w:val="20"/>
          <w:lang w:val="id-ID"/>
        </w:rPr>
        <w:t>mendalam;</w:t>
      </w:r>
      <w:r w:rsidRPr="00AD3FD3">
        <w:rPr>
          <w:rFonts w:ascii="Tahoma" w:hAnsi="Tahoma" w:cs="Tahoma"/>
          <w:sz w:val="20"/>
          <w:szCs w:val="20"/>
        </w:rPr>
        <w:t xml:space="preserve"> (c) investigasi</w:t>
      </w:r>
      <w:r w:rsidRPr="00AD3FD3">
        <w:rPr>
          <w:rFonts w:ascii="Tahoma" w:hAnsi="Tahoma" w:cs="Tahoma"/>
          <w:sz w:val="20"/>
          <w:szCs w:val="20"/>
          <w:lang w:val="id-ID"/>
        </w:rPr>
        <w:t>;</w:t>
      </w:r>
      <w:r w:rsidRPr="00AD3FD3">
        <w:rPr>
          <w:rFonts w:ascii="Tahoma" w:hAnsi="Tahoma" w:cs="Tahoma"/>
          <w:sz w:val="20"/>
          <w:szCs w:val="20"/>
        </w:rPr>
        <w:t xml:space="preserve"> (d) diskusi kelompok terfokus (</w:t>
      </w:r>
      <w:r w:rsidRPr="00AD3FD3">
        <w:rPr>
          <w:rFonts w:ascii="Tahoma" w:hAnsi="Tahoma" w:cs="Tahoma"/>
          <w:i/>
          <w:sz w:val="20"/>
          <w:szCs w:val="20"/>
        </w:rPr>
        <w:t>focus group discussion</w:t>
      </w:r>
      <w:r w:rsidRPr="00AD3FD3">
        <w:rPr>
          <w:rFonts w:ascii="Tahoma" w:hAnsi="Tahoma" w:cs="Tahoma"/>
          <w:sz w:val="20"/>
          <w:szCs w:val="20"/>
        </w:rPr>
        <w:t>)</w:t>
      </w:r>
      <w:r w:rsidRPr="00AD3FD3">
        <w:rPr>
          <w:rFonts w:ascii="Tahoma" w:hAnsi="Tahoma" w:cs="Tahoma"/>
          <w:sz w:val="20"/>
          <w:szCs w:val="20"/>
          <w:lang w:val="id-ID"/>
        </w:rPr>
        <w:t>.</w:t>
      </w:r>
    </w:p>
    <w:p w:rsidR="00473AB1" w:rsidRPr="00AD3FD3" w:rsidRDefault="00473AB1" w:rsidP="009C0486">
      <w:pPr>
        <w:pStyle w:val="ListParagraph"/>
        <w:numPr>
          <w:ilvl w:val="0"/>
          <w:numId w:val="5"/>
        </w:numPr>
        <w:tabs>
          <w:tab w:val="left" w:pos="426"/>
        </w:tabs>
        <w:spacing w:after="0" w:line="312" w:lineRule="auto"/>
        <w:ind w:left="341" w:hanging="284"/>
        <w:jc w:val="both"/>
        <w:rPr>
          <w:rFonts w:ascii="Tahoma" w:hAnsi="Tahoma" w:cs="Tahoma"/>
          <w:sz w:val="20"/>
          <w:szCs w:val="20"/>
        </w:rPr>
      </w:pPr>
      <w:r w:rsidRPr="00AD3FD3">
        <w:rPr>
          <w:rFonts w:ascii="Tahoma" w:hAnsi="Tahoma" w:cs="Tahoma"/>
          <w:sz w:val="20"/>
          <w:szCs w:val="20"/>
        </w:rPr>
        <w:t>Hasil pemantauan digunakan sebagai salah satu bahan evaluasi, rekomendasi</w:t>
      </w:r>
      <w:r w:rsidRPr="00AD3FD3">
        <w:rPr>
          <w:rFonts w:ascii="Tahoma" w:hAnsi="Tahoma" w:cs="Tahoma"/>
          <w:sz w:val="20"/>
          <w:szCs w:val="20"/>
          <w:lang w:val="id-ID"/>
        </w:rPr>
        <w:t>,</w:t>
      </w:r>
      <w:r w:rsidRPr="00AD3FD3">
        <w:rPr>
          <w:rFonts w:ascii="Tahoma" w:hAnsi="Tahoma" w:cs="Tahoma"/>
          <w:sz w:val="20"/>
          <w:szCs w:val="20"/>
        </w:rPr>
        <w:t xml:space="preserve"> dan perencanaan program pada tahun selanjutnya</w:t>
      </w:r>
      <w:r w:rsidRPr="00AD3FD3">
        <w:rPr>
          <w:rFonts w:ascii="Tahoma" w:hAnsi="Tahoma" w:cs="Tahoma"/>
          <w:sz w:val="20"/>
          <w:szCs w:val="20"/>
          <w:lang w:val="id-ID"/>
        </w:rPr>
        <w:t>.</w:t>
      </w:r>
    </w:p>
    <w:p w:rsidR="00473AB1" w:rsidRPr="00AD3FD3" w:rsidRDefault="00473AB1" w:rsidP="00473AB1">
      <w:pPr>
        <w:pStyle w:val="ListParagraph"/>
        <w:spacing w:after="0" w:line="312" w:lineRule="auto"/>
        <w:jc w:val="both"/>
        <w:rPr>
          <w:rFonts w:ascii="Tahoma" w:hAnsi="Tahoma" w:cs="Tahoma"/>
          <w:sz w:val="20"/>
          <w:szCs w:val="20"/>
        </w:rPr>
      </w:pPr>
    </w:p>
    <w:p w:rsidR="00473AB1" w:rsidRPr="00AD3FD3" w:rsidRDefault="00473AB1" w:rsidP="00473AB1">
      <w:pPr>
        <w:pStyle w:val="ListParagraph"/>
        <w:shd w:val="clear" w:color="auto" w:fill="FFFFFF"/>
        <w:spacing w:after="0" w:line="312" w:lineRule="auto"/>
        <w:ind w:left="0"/>
        <w:rPr>
          <w:rFonts w:ascii="Tahoma" w:hAnsi="Tahoma" w:cs="Tahoma"/>
          <w:b/>
          <w:sz w:val="20"/>
          <w:szCs w:val="20"/>
        </w:rPr>
      </w:pPr>
      <w:r w:rsidRPr="00AD3FD3">
        <w:rPr>
          <w:rFonts w:ascii="Tahoma" w:hAnsi="Tahoma" w:cs="Tahoma"/>
          <w:b/>
          <w:sz w:val="20"/>
          <w:szCs w:val="20"/>
        </w:rPr>
        <w:t>B.   Evaluasi</w:t>
      </w:r>
    </w:p>
    <w:p w:rsidR="00473AB1" w:rsidRPr="00AD3FD3" w:rsidRDefault="00473AB1" w:rsidP="004923D9">
      <w:pPr>
        <w:pStyle w:val="ListParagraph"/>
        <w:spacing w:after="0" w:line="312" w:lineRule="auto"/>
        <w:ind w:left="0" w:firstLine="706"/>
        <w:jc w:val="both"/>
        <w:rPr>
          <w:rFonts w:ascii="Tahoma" w:hAnsi="Tahoma" w:cs="Tahoma"/>
          <w:sz w:val="20"/>
          <w:szCs w:val="20"/>
        </w:rPr>
      </w:pPr>
      <w:proofErr w:type="gramStart"/>
      <w:r w:rsidRPr="00AD3FD3">
        <w:rPr>
          <w:rFonts w:ascii="Tahoma" w:hAnsi="Tahoma" w:cs="Tahoma"/>
          <w:sz w:val="20"/>
          <w:szCs w:val="20"/>
        </w:rPr>
        <w:t xml:space="preserve">Evaluasi </w:t>
      </w:r>
      <w:r w:rsidR="00D57A31" w:rsidRPr="00AD3FD3">
        <w:rPr>
          <w:rStyle w:val="CharacterStyle1"/>
          <w:rFonts w:cs="Tahoma"/>
          <w:sz w:val="20"/>
        </w:rPr>
        <w:t xml:space="preserve">Pramuka Garuda </w:t>
      </w:r>
      <w:r w:rsidR="00D57A31" w:rsidRPr="00AD3FD3">
        <w:rPr>
          <w:rStyle w:val="CharacterStyle1"/>
          <w:rFonts w:cs="Tahoma"/>
          <w:sz w:val="20"/>
          <w:lang w:val="id-ID"/>
        </w:rPr>
        <w:t>Banua Unggul</w:t>
      </w:r>
      <w:r w:rsidR="00ED7BE7" w:rsidRPr="00AD3FD3">
        <w:rPr>
          <w:rFonts w:ascii="Tahoma" w:hAnsi="Tahoma" w:cs="Tahoma"/>
          <w:sz w:val="20"/>
          <w:szCs w:val="20"/>
        </w:rPr>
        <w:t xml:space="preserve"> di Kwartir Daerah </w:t>
      </w:r>
      <w:r w:rsidR="00381227" w:rsidRPr="00AD3FD3">
        <w:rPr>
          <w:rFonts w:ascii="Tahoma" w:hAnsi="Tahoma" w:cs="Tahoma"/>
          <w:sz w:val="20"/>
          <w:szCs w:val="20"/>
        </w:rPr>
        <w:t>Kalimantan Selatan</w:t>
      </w:r>
      <w:r w:rsidRPr="00AD3FD3">
        <w:rPr>
          <w:rFonts w:ascii="Tahoma" w:hAnsi="Tahoma" w:cs="Tahoma"/>
          <w:sz w:val="20"/>
          <w:szCs w:val="20"/>
        </w:rPr>
        <w:t>dilaks</w:t>
      </w:r>
      <w:r w:rsidRPr="00AD3FD3">
        <w:rPr>
          <w:rFonts w:ascii="Tahoma" w:hAnsi="Tahoma" w:cs="Tahoma"/>
          <w:sz w:val="20"/>
          <w:szCs w:val="20"/>
          <w:lang w:val="id-ID"/>
        </w:rPr>
        <w:t>a</w:t>
      </w:r>
      <w:r w:rsidRPr="00AD3FD3">
        <w:rPr>
          <w:rFonts w:ascii="Tahoma" w:hAnsi="Tahoma" w:cs="Tahoma"/>
          <w:sz w:val="20"/>
          <w:szCs w:val="20"/>
        </w:rPr>
        <w:t>nakan untuk mengetahui pencapaian tujuan program dan hasil-hasil yang dicapai.</w:t>
      </w:r>
      <w:proofErr w:type="gramEnd"/>
      <w:r w:rsidRPr="00AD3FD3">
        <w:rPr>
          <w:rFonts w:ascii="Tahoma" w:hAnsi="Tahoma" w:cs="Tahoma"/>
          <w:sz w:val="20"/>
          <w:szCs w:val="20"/>
        </w:rPr>
        <w:t xml:space="preserve"> </w:t>
      </w:r>
      <w:proofErr w:type="gramStart"/>
      <w:r w:rsidRPr="00AD3FD3">
        <w:rPr>
          <w:rFonts w:ascii="Tahoma" w:hAnsi="Tahoma" w:cs="Tahoma"/>
          <w:sz w:val="20"/>
          <w:szCs w:val="20"/>
        </w:rPr>
        <w:t xml:space="preserve">Seperti halnya pemantauan, evaluasi juga terdiri </w:t>
      </w:r>
      <w:r w:rsidRPr="00AD3FD3">
        <w:rPr>
          <w:rFonts w:ascii="Tahoma" w:hAnsi="Tahoma" w:cs="Tahoma"/>
          <w:sz w:val="20"/>
          <w:szCs w:val="20"/>
          <w:lang w:val="id-ID"/>
        </w:rPr>
        <w:t>atas</w:t>
      </w:r>
      <w:r w:rsidRPr="00AD3FD3">
        <w:rPr>
          <w:rFonts w:ascii="Tahoma" w:hAnsi="Tahoma" w:cs="Tahoma"/>
          <w:sz w:val="20"/>
          <w:szCs w:val="20"/>
        </w:rPr>
        <w:t xml:space="preserve"> evaluasi internal dan eksternal.</w:t>
      </w:r>
      <w:proofErr w:type="gramEnd"/>
    </w:p>
    <w:p w:rsidR="00473AB1" w:rsidRPr="00AD3FD3" w:rsidRDefault="00473AB1" w:rsidP="00473AB1">
      <w:pPr>
        <w:pStyle w:val="ListParagraph"/>
        <w:spacing w:after="0" w:line="312" w:lineRule="auto"/>
        <w:ind w:left="0" w:firstLine="706"/>
        <w:jc w:val="both"/>
        <w:rPr>
          <w:rFonts w:ascii="Tahoma" w:hAnsi="Tahoma" w:cs="Tahoma"/>
          <w:sz w:val="20"/>
          <w:szCs w:val="20"/>
          <w:lang w:val="id-ID"/>
        </w:rPr>
      </w:pPr>
      <w:r w:rsidRPr="00AD3FD3">
        <w:rPr>
          <w:rFonts w:ascii="Tahoma" w:hAnsi="Tahoma" w:cs="Tahoma"/>
          <w:sz w:val="20"/>
          <w:szCs w:val="20"/>
        </w:rPr>
        <w:t xml:space="preserve"> Evalu</w:t>
      </w:r>
      <w:r w:rsidRPr="00AD3FD3">
        <w:rPr>
          <w:rFonts w:ascii="Tahoma" w:hAnsi="Tahoma" w:cs="Tahoma"/>
          <w:sz w:val="20"/>
          <w:szCs w:val="20"/>
          <w:lang w:val="id-ID"/>
        </w:rPr>
        <w:t>a</w:t>
      </w:r>
      <w:r w:rsidRPr="00AD3FD3">
        <w:rPr>
          <w:rFonts w:ascii="Tahoma" w:hAnsi="Tahoma" w:cs="Tahoma"/>
          <w:sz w:val="20"/>
          <w:szCs w:val="20"/>
        </w:rPr>
        <w:t xml:space="preserve">si </w:t>
      </w:r>
      <w:r w:rsidRPr="00AD3FD3">
        <w:rPr>
          <w:rFonts w:ascii="Tahoma" w:hAnsi="Tahoma" w:cs="Tahoma"/>
          <w:sz w:val="20"/>
          <w:szCs w:val="20"/>
          <w:lang w:val="id-ID"/>
        </w:rPr>
        <w:t xml:space="preserve">terhadap </w:t>
      </w:r>
      <w:r w:rsidR="00D57A31" w:rsidRPr="00AD3FD3">
        <w:rPr>
          <w:rStyle w:val="CharacterStyle1"/>
          <w:rFonts w:cs="Tahoma"/>
          <w:sz w:val="20"/>
        </w:rPr>
        <w:t xml:space="preserve">Pramuka Garuda </w:t>
      </w:r>
      <w:r w:rsidR="00D57A31" w:rsidRPr="00AD3FD3">
        <w:rPr>
          <w:rStyle w:val="CharacterStyle1"/>
          <w:rFonts w:cs="Tahoma"/>
          <w:sz w:val="20"/>
          <w:lang w:val="id-ID"/>
        </w:rPr>
        <w:t>Banua Unggul</w:t>
      </w:r>
      <w:r w:rsidR="00ED7BE7" w:rsidRPr="00AD3FD3">
        <w:rPr>
          <w:rFonts w:ascii="Tahoma" w:hAnsi="Tahoma" w:cs="Tahoma"/>
          <w:sz w:val="20"/>
          <w:szCs w:val="20"/>
        </w:rPr>
        <w:t xml:space="preserve"> di Kwartir Daerah </w:t>
      </w:r>
      <w:r w:rsidR="00381227" w:rsidRPr="00AD3FD3">
        <w:rPr>
          <w:rFonts w:ascii="Tahoma" w:hAnsi="Tahoma" w:cs="Tahoma"/>
          <w:sz w:val="20"/>
          <w:szCs w:val="20"/>
        </w:rPr>
        <w:t>Kalimantan Selatan</w:t>
      </w:r>
      <w:r w:rsidR="00D57A31" w:rsidRPr="00AD3FD3">
        <w:rPr>
          <w:rFonts w:ascii="Tahoma" w:hAnsi="Tahoma" w:cs="Tahoma"/>
          <w:sz w:val="20"/>
          <w:szCs w:val="20"/>
          <w:lang w:val="id-ID"/>
        </w:rPr>
        <w:t xml:space="preserve"> </w:t>
      </w:r>
      <w:r w:rsidRPr="00AD3FD3">
        <w:rPr>
          <w:rFonts w:ascii="Tahoma" w:hAnsi="Tahoma" w:cs="Tahoma"/>
          <w:sz w:val="20"/>
          <w:szCs w:val="20"/>
        </w:rPr>
        <w:t>dilaksanakan oleh T</w:t>
      </w:r>
      <w:r w:rsidR="004923D9" w:rsidRPr="00AD3FD3">
        <w:rPr>
          <w:rFonts w:ascii="Tahoma" w:hAnsi="Tahoma" w:cs="Tahoma"/>
          <w:sz w:val="20"/>
          <w:szCs w:val="20"/>
        </w:rPr>
        <w:t xml:space="preserve">im Pembina Kwartir Daerah </w:t>
      </w:r>
      <w:r w:rsidR="00381227" w:rsidRPr="00AD3FD3">
        <w:rPr>
          <w:rFonts w:ascii="Tahoma" w:hAnsi="Tahoma" w:cs="Tahoma"/>
          <w:sz w:val="20"/>
          <w:szCs w:val="20"/>
        </w:rPr>
        <w:t>Kalimantan Selatan</w:t>
      </w:r>
      <w:r w:rsidR="00D57A31" w:rsidRPr="00AD3FD3">
        <w:rPr>
          <w:rFonts w:ascii="Tahoma" w:hAnsi="Tahoma" w:cs="Tahoma"/>
          <w:sz w:val="20"/>
          <w:szCs w:val="20"/>
          <w:lang w:val="id-ID"/>
        </w:rPr>
        <w:t xml:space="preserve"> </w:t>
      </w:r>
      <w:r w:rsidR="00D57A31" w:rsidRPr="00AD3FD3">
        <w:rPr>
          <w:rFonts w:ascii="Tahoma" w:hAnsi="Tahoma" w:cs="Tahoma"/>
          <w:sz w:val="20"/>
          <w:szCs w:val="20"/>
        </w:rPr>
        <w:t>dan Tim Pe</w:t>
      </w:r>
      <w:r w:rsidR="00D57A31" w:rsidRPr="00AD3FD3">
        <w:rPr>
          <w:rFonts w:ascii="Tahoma" w:hAnsi="Tahoma" w:cs="Tahoma"/>
          <w:sz w:val="20"/>
          <w:szCs w:val="20"/>
          <w:lang w:val="id-ID"/>
        </w:rPr>
        <w:t>laksana</w:t>
      </w:r>
      <w:r w:rsidR="004923D9" w:rsidRPr="00AD3FD3">
        <w:rPr>
          <w:rFonts w:ascii="Tahoma" w:hAnsi="Tahoma" w:cs="Tahoma"/>
          <w:sz w:val="20"/>
          <w:szCs w:val="20"/>
        </w:rPr>
        <w:t xml:space="preserve"> tingkat Kwartir Cabang </w:t>
      </w:r>
      <w:r w:rsidRPr="00AD3FD3">
        <w:rPr>
          <w:rFonts w:ascii="Tahoma" w:hAnsi="Tahoma" w:cs="Tahoma"/>
          <w:sz w:val="20"/>
          <w:szCs w:val="20"/>
        </w:rPr>
        <w:t>dalam bentuk</w:t>
      </w:r>
      <w:r w:rsidRPr="00AD3FD3">
        <w:rPr>
          <w:rFonts w:ascii="Tahoma" w:hAnsi="Tahoma" w:cs="Tahoma"/>
          <w:sz w:val="20"/>
          <w:szCs w:val="20"/>
          <w:lang w:val="id-ID"/>
        </w:rPr>
        <w:t>:</w:t>
      </w:r>
    </w:p>
    <w:p w:rsidR="00473AB1" w:rsidRPr="00AD3FD3" w:rsidRDefault="00473AB1" w:rsidP="009C0486">
      <w:pPr>
        <w:numPr>
          <w:ilvl w:val="3"/>
          <w:numId w:val="4"/>
        </w:numPr>
        <w:tabs>
          <w:tab w:val="left" w:pos="426"/>
        </w:tabs>
        <w:spacing w:line="312" w:lineRule="auto"/>
        <w:ind w:left="426" w:hanging="426"/>
        <w:jc w:val="both"/>
        <w:rPr>
          <w:rFonts w:ascii="Tahoma" w:hAnsi="Tahoma" w:cs="Tahoma"/>
          <w:sz w:val="20"/>
          <w:szCs w:val="20"/>
        </w:rPr>
      </w:pPr>
      <w:r w:rsidRPr="00AD3FD3">
        <w:rPr>
          <w:rFonts w:ascii="Tahoma" w:hAnsi="Tahoma" w:cs="Tahoma"/>
          <w:sz w:val="20"/>
          <w:szCs w:val="20"/>
        </w:rPr>
        <w:t>Evaluasi Program Tahunan.</w:t>
      </w:r>
    </w:p>
    <w:p w:rsidR="00473AB1" w:rsidRPr="00AD3FD3" w:rsidRDefault="00473AB1" w:rsidP="009C0486">
      <w:pPr>
        <w:numPr>
          <w:ilvl w:val="3"/>
          <w:numId w:val="4"/>
        </w:numPr>
        <w:tabs>
          <w:tab w:val="left" w:pos="426"/>
        </w:tabs>
        <w:spacing w:line="312" w:lineRule="auto"/>
        <w:ind w:left="426" w:hanging="426"/>
        <w:jc w:val="both"/>
        <w:rPr>
          <w:rFonts w:ascii="Tahoma" w:hAnsi="Tahoma" w:cs="Tahoma"/>
          <w:sz w:val="20"/>
          <w:szCs w:val="20"/>
        </w:rPr>
      </w:pPr>
      <w:r w:rsidRPr="00AD3FD3">
        <w:rPr>
          <w:rFonts w:ascii="Tahoma" w:hAnsi="Tahoma" w:cs="Tahoma"/>
          <w:sz w:val="20"/>
          <w:szCs w:val="20"/>
        </w:rPr>
        <w:t>Evaluasi Terfokus pada salah satu aspek seperti</w:t>
      </w:r>
      <w:r w:rsidR="004923D9" w:rsidRPr="00AD3FD3">
        <w:rPr>
          <w:rFonts w:ascii="Tahoma" w:hAnsi="Tahoma" w:cs="Tahoma"/>
          <w:sz w:val="20"/>
          <w:szCs w:val="20"/>
        </w:rPr>
        <w:t xml:space="preserve"> kelembagaan, </w:t>
      </w:r>
      <w:r w:rsidRPr="00AD3FD3">
        <w:rPr>
          <w:rFonts w:ascii="Tahoma" w:hAnsi="Tahoma" w:cs="Tahoma"/>
          <w:sz w:val="20"/>
          <w:szCs w:val="20"/>
          <w:lang w:val="id-ID"/>
        </w:rPr>
        <w:t>sarana dan prasarana</w:t>
      </w:r>
      <w:r w:rsidRPr="00AD3FD3">
        <w:rPr>
          <w:rFonts w:ascii="Tahoma" w:hAnsi="Tahoma" w:cs="Tahoma"/>
          <w:sz w:val="20"/>
          <w:szCs w:val="20"/>
        </w:rPr>
        <w:t>,</w:t>
      </w:r>
      <w:r w:rsidRPr="00AD3FD3">
        <w:rPr>
          <w:rFonts w:ascii="Tahoma" w:hAnsi="Tahoma" w:cs="Tahoma"/>
          <w:sz w:val="20"/>
          <w:szCs w:val="20"/>
          <w:lang w:val="id-ID"/>
        </w:rPr>
        <w:t xml:space="preserve"> </w:t>
      </w:r>
      <w:r w:rsidR="004923D9" w:rsidRPr="00AD3FD3">
        <w:rPr>
          <w:rFonts w:ascii="Tahoma" w:hAnsi="Tahoma" w:cs="Tahoma"/>
          <w:sz w:val="20"/>
          <w:szCs w:val="20"/>
          <w:lang w:val="en-US"/>
        </w:rPr>
        <w:t>pencapaian target</w:t>
      </w:r>
      <w:r w:rsidRPr="00AD3FD3">
        <w:rPr>
          <w:rFonts w:ascii="Tahoma" w:hAnsi="Tahoma" w:cs="Tahoma"/>
          <w:sz w:val="20"/>
          <w:szCs w:val="20"/>
        </w:rPr>
        <w:t>, kemampuan sumber daya manusia</w:t>
      </w:r>
      <w:r w:rsidR="004923D9" w:rsidRPr="00AD3FD3">
        <w:rPr>
          <w:rFonts w:ascii="Tahoma" w:hAnsi="Tahoma" w:cs="Tahoma"/>
          <w:sz w:val="20"/>
          <w:szCs w:val="20"/>
        </w:rPr>
        <w:t xml:space="preserve"> pembina dan keterlaksanaan program pembinaan peserta didik</w:t>
      </w:r>
      <w:r w:rsidRPr="00AD3FD3">
        <w:rPr>
          <w:rFonts w:ascii="Tahoma" w:hAnsi="Tahoma" w:cs="Tahoma"/>
          <w:sz w:val="20"/>
          <w:szCs w:val="20"/>
        </w:rPr>
        <w:t>.</w:t>
      </w:r>
    </w:p>
    <w:p w:rsidR="00473AB1" w:rsidRPr="00AD3FD3" w:rsidRDefault="00473AB1" w:rsidP="00473AB1">
      <w:pPr>
        <w:tabs>
          <w:tab w:val="left" w:pos="851"/>
        </w:tabs>
        <w:spacing w:line="312" w:lineRule="auto"/>
        <w:ind w:left="851"/>
        <w:jc w:val="both"/>
        <w:rPr>
          <w:rFonts w:ascii="Tahoma" w:hAnsi="Tahoma" w:cs="Tahoma"/>
          <w:sz w:val="20"/>
          <w:szCs w:val="20"/>
        </w:rPr>
      </w:pPr>
    </w:p>
    <w:p w:rsidR="00473AB1" w:rsidRPr="00AD3FD3" w:rsidRDefault="00473AB1" w:rsidP="00473AB1">
      <w:pPr>
        <w:pStyle w:val="ListParagraph"/>
        <w:shd w:val="clear" w:color="auto" w:fill="FFFFFF"/>
        <w:spacing w:after="0" w:line="312" w:lineRule="auto"/>
        <w:ind w:left="0"/>
        <w:rPr>
          <w:rFonts w:ascii="Tahoma" w:hAnsi="Tahoma" w:cs="Tahoma"/>
          <w:b/>
          <w:sz w:val="20"/>
          <w:szCs w:val="20"/>
        </w:rPr>
      </w:pPr>
      <w:r w:rsidRPr="00AD3FD3">
        <w:rPr>
          <w:rFonts w:ascii="Tahoma" w:hAnsi="Tahoma" w:cs="Tahoma"/>
          <w:b/>
          <w:sz w:val="20"/>
          <w:szCs w:val="20"/>
        </w:rPr>
        <w:t>C.   Pelaporan</w:t>
      </w:r>
    </w:p>
    <w:p w:rsidR="00473AB1" w:rsidRPr="00AD3FD3" w:rsidRDefault="00473AB1" w:rsidP="00473AB1">
      <w:pPr>
        <w:pStyle w:val="ListParagraph"/>
        <w:spacing w:after="0" w:line="312" w:lineRule="auto"/>
        <w:ind w:left="0" w:firstLine="706"/>
        <w:jc w:val="both"/>
        <w:rPr>
          <w:rFonts w:ascii="Tahoma" w:hAnsi="Tahoma" w:cs="Tahoma"/>
          <w:sz w:val="20"/>
          <w:szCs w:val="20"/>
        </w:rPr>
      </w:pPr>
      <w:proofErr w:type="gramStart"/>
      <w:r w:rsidRPr="00AD3FD3">
        <w:rPr>
          <w:rFonts w:ascii="Tahoma" w:hAnsi="Tahoma" w:cs="Tahoma"/>
          <w:sz w:val="20"/>
          <w:szCs w:val="20"/>
        </w:rPr>
        <w:t xml:space="preserve">Pelaporan </w:t>
      </w:r>
      <w:r w:rsidR="00A463BE" w:rsidRPr="00AD3FD3">
        <w:rPr>
          <w:rFonts w:ascii="Tahoma" w:hAnsi="Tahoma" w:cs="Tahoma"/>
          <w:sz w:val="20"/>
          <w:szCs w:val="20"/>
        </w:rPr>
        <w:t xml:space="preserve">program </w:t>
      </w:r>
      <w:r w:rsidR="00D57A31" w:rsidRPr="00AD3FD3">
        <w:rPr>
          <w:rStyle w:val="CharacterStyle1"/>
          <w:rFonts w:cs="Tahoma"/>
          <w:sz w:val="20"/>
        </w:rPr>
        <w:t xml:space="preserve">Pramuka Garuda </w:t>
      </w:r>
      <w:r w:rsidR="00D57A31" w:rsidRPr="00AD3FD3">
        <w:rPr>
          <w:rStyle w:val="CharacterStyle1"/>
          <w:rFonts w:cs="Tahoma"/>
          <w:sz w:val="20"/>
          <w:lang w:val="id-ID"/>
        </w:rPr>
        <w:t>Banua Unggul</w:t>
      </w:r>
      <w:r w:rsidR="00ED7BE7" w:rsidRPr="00AD3FD3">
        <w:rPr>
          <w:rFonts w:ascii="Tahoma" w:hAnsi="Tahoma" w:cs="Tahoma"/>
          <w:sz w:val="20"/>
          <w:szCs w:val="20"/>
        </w:rPr>
        <w:t xml:space="preserve"> di Kwartir Daerah </w:t>
      </w:r>
      <w:r w:rsidR="00381227" w:rsidRPr="00AD3FD3">
        <w:rPr>
          <w:rFonts w:ascii="Tahoma" w:hAnsi="Tahoma" w:cs="Tahoma"/>
          <w:sz w:val="20"/>
          <w:szCs w:val="20"/>
        </w:rPr>
        <w:t>Kalimantan Selatan</w:t>
      </w:r>
      <w:r w:rsidR="00D57A31" w:rsidRPr="00AD3FD3">
        <w:rPr>
          <w:rFonts w:ascii="Tahoma" w:hAnsi="Tahoma" w:cs="Tahoma"/>
          <w:sz w:val="20"/>
          <w:szCs w:val="20"/>
          <w:lang w:val="id-ID"/>
        </w:rPr>
        <w:t xml:space="preserve"> </w:t>
      </w:r>
      <w:r w:rsidRPr="00AD3FD3">
        <w:rPr>
          <w:rFonts w:ascii="Tahoma" w:hAnsi="Tahoma" w:cs="Tahoma"/>
          <w:sz w:val="20"/>
          <w:szCs w:val="20"/>
        </w:rPr>
        <w:t>dilaksanakan dalam rangka memperoleh informasi hasil-hasil yang dicapai sebagai bahan evaluasi program dan dilakukan secara berjenjang dengan alur pelaporan sebagai berikut</w:t>
      </w:r>
      <w:r w:rsidRPr="00AD3FD3">
        <w:rPr>
          <w:rFonts w:ascii="Tahoma" w:hAnsi="Tahoma" w:cs="Tahoma"/>
          <w:sz w:val="20"/>
          <w:szCs w:val="20"/>
          <w:lang w:val="id-ID"/>
        </w:rPr>
        <w:t>.</w:t>
      </w:r>
      <w:proofErr w:type="gramEnd"/>
      <w:r w:rsidRPr="00AD3FD3">
        <w:rPr>
          <w:rFonts w:ascii="Tahoma" w:hAnsi="Tahoma" w:cs="Tahoma"/>
          <w:sz w:val="20"/>
          <w:szCs w:val="20"/>
        </w:rPr>
        <w:t xml:space="preserve"> </w:t>
      </w:r>
    </w:p>
    <w:p w:rsidR="00473AB1" w:rsidRPr="00AD3FD3" w:rsidRDefault="007E45F4" w:rsidP="009C0486">
      <w:pPr>
        <w:pStyle w:val="ListParagraph"/>
        <w:numPr>
          <w:ilvl w:val="0"/>
          <w:numId w:val="6"/>
        </w:numPr>
        <w:spacing w:after="0" w:line="312" w:lineRule="auto"/>
        <w:ind w:left="426"/>
        <w:jc w:val="both"/>
        <w:rPr>
          <w:rFonts w:ascii="Tahoma" w:hAnsi="Tahoma" w:cs="Tahoma"/>
          <w:sz w:val="20"/>
          <w:szCs w:val="20"/>
        </w:rPr>
      </w:pPr>
      <w:r w:rsidRPr="00AD3FD3">
        <w:rPr>
          <w:rFonts w:ascii="Tahoma" w:hAnsi="Tahoma" w:cs="Tahoma"/>
          <w:sz w:val="20"/>
          <w:szCs w:val="20"/>
        </w:rPr>
        <w:t>Gugusdepan</w:t>
      </w:r>
      <w:r w:rsidR="00473AB1" w:rsidRPr="00AD3FD3">
        <w:rPr>
          <w:rFonts w:ascii="Tahoma" w:hAnsi="Tahoma" w:cs="Tahoma"/>
          <w:sz w:val="20"/>
          <w:szCs w:val="20"/>
          <w:lang w:val="id-ID"/>
        </w:rPr>
        <w:t xml:space="preserve"> </w:t>
      </w:r>
      <w:r w:rsidR="00473AB1" w:rsidRPr="00AD3FD3">
        <w:rPr>
          <w:rFonts w:ascii="Tahoma" w:hAnsi="Tahoma" w:cs="Tahoma"/>
          <w:sz w:val="20"/>
          <w:szCs w:val="20"/>
        </w:rPr>
        <w:t xml:space="preserve">membuat laporan pelaksanaan </w:t>
      </w:r>
      <w:r w:rsidR="00ED7BE7" w:rsidRPr="00AD3FD3">
        <w:rPr>
          <w:rFonts w:ascii="Tahoma" w:hAnsi="Tahoma" w:cs="Tahoma"/>
          <w:sz w:val="20"/>
          <w:szCs w:val="20"/>
        </w:rPr>
        <w:t xml:space="preserve">pengembangan pramuka garuda </w:t>
      </w:r>
      <w:r w:rsidR="00473AB1" w:rsidRPr="00AD3FD3">
        <w:rPr>
          <w:rFonts w:ascii="Tahoma" w:hAnsi="Tahoma" w:cs="Tahoma"/>
          <w:sz w:val="20"/>
          <w:szCs w:val="20"/>
        </w:rPr>
        <w:t xml:space="preserve">kepada </w:t>
      </w:r>
      <w:r w:rsidRPr="00AD3FD3">
        <w:rPr>
          <w:rFonts w:ascii="Tahoma" w:hAnsi="Tahoma" w:cs="Tahoma"/>
          <w:sz w:val="20"/>
          <w:szCs w:val="20"/>
        </w:rPr>
        <w:t>Kwartir Ranting</w:t>
      </w:r>
      <w:r w:rsidR="00473AB1" w:rsidRPr="00AD3FD3">
        <w:rPr>
          <w:rFonts w:ascii="Tahoma" w:hAnsi="Tahoma" w:cs="Tahoma"/>
          <w:sz w:val="20"/>
          <w:szCs w:val="20"/>
        </w:rPr>
        <w:t>.</w:t>
      </w:r>
    </w:p>
    <w:p w:rsidR="007E45F4" w:rsidRPr="00AD3FD3" w:rsidRDefault="007E45F4" w:rsidP="009C0486">
      <w:pPr>
        <w:pStyle w:val="ListParagraph"/>
        <w:numPr>
          <w:ilvl w:val="0"/>
          <w:numId w:val="6"/>
        </w:numPr>
        <w:spacing w:after="0" w:line="312" w:lineRule="auto"/>
        <w:ind w:left="426"/>
        <w:jc w:val="both"/>
        <w:rPr>
          <w:rFonts w:ascii="Tahoma" w:hAnsi="Tahoma" w:cs="Tahoma"/>
          <w:sz w:val="20"/>
          <w:szCs w:val="20"/>
          <w:lang w:val="id-ID"/>
        </w:rPr>
      </w:pPr>
      <w:r w:rsidRPr="00AD3FD3">
        <w:rPr>
          <w:rFonts w:ascii="Tahoma" w:hAnsi="Tahoma" w:cs="Tahoma"/>
          <w:sz w:val="20"/>
          <w:szCs w:val="20"/>
        </w:rPr>
        <w:t>Kwartir Ranting membuat laporan pelaksanaan pengembangan pramuka garuda kepada Kwartir Cabang.</w:t>
      </w:r>
    </w:p>
    <w:p w:rsidR="007E45F4" w:rsidRPr="00AD3FD3" w:rsidRDefault="007E45F4" w:rsidP="009C0486">
      <w:pPr>
        <w:pStyle w:val="ListParagraph"/>
        <w:numPr>
          <w:ilvl w:val="0"/>
          <w:numId w:val="6"/>
        </w:numPr>
        <w:spacing w:after="0" w:line="312" w:lineRule="auto"/>
        <w:ind w:left="426"/>
        <w:jc w:val="both"/>
        <w:rPr>
          <w:rFonts w:ascii="Tahoma" w:hAnsi="Tahoma" w:cs="Tahoma"/>
          <w:sz w:val="20"/>
          <w:szCs w:val="20"/>
          <w:lang w:val="id-ID"/>
        </w:rPr>
      </w:pPr>
      <w:r w:rsidRPr="00AD3FD3">
        <w:rPr>
          <w:rFonts w:ascii="Tahoma" w:hAnsi="Tahoma" w:cs="Tahoma"/>
          <w:sz w:val="20"/>
          <w:szCs w:val="20"/>
        </w:rPr>
        <w:t>Kwartir Cabang membuat laporan pelaksanaan pengembangan pramuk</w:t>
      </w:r>
      <w:r w:rsidR="00733D9C" w:rsidRPr="00AD3FD3">
        <w:rPr>
          <w:rFonts w:ascii="Tahoma" w:hAnsi="Tahoma" w:cs="Tahoma"/>
          <w:sz w:val="20"/>
          <w:szCs w:val="20"/>
        </w:rPr>
        <w:t xml:space="preserve">a garuda kepada Kwartir </w:t>
      </w:r>
      <w:proofErr w:type="gramStart"/>
      <w:r w:rsidR="00733D9C" w:rsidRPr="00AD3FD3">
        <w:rPr>
          <w:rFonts w:ascii="Tahoma" w:hAnsi="Tahoma" w:cs="Tahoma"/>
          <w:sz w:val="20"/>
          <w:szCs w:val="20"/>
        </w:rPr>
        <w:t>Daerah .</w:t>
      </w:r>
      <w:proofErr w:type="gramEnd"/>
    </w:p>
    <w:p w:rsidR="000200D1" w:rsidRPr="00AD3FD3" w:rsidRDefault="000200D1" w:rsidP="009C0486">
      <w:pPr>
        <w:pStyle w:val="ListParagraph"/>
        <w:numPr>
          <w:ilvl w:val="0"/>
          <w:numId w:val="6"/>
        </w:numPr>
        <w:spacing w:after="0" w:line="312" w:lineRule="auto"/>
        <w:ind w:left="426"/>
        <w:jc w:val="both"/>
        <w:rPr>
          <w:rFonts w:ascii="Tahoma" w:hAnsi="Tahoma" w:cs="Tahoma"/>
          <w:sz w:val="20"/>
          <w:szCs w:val="20"/>
          <w:lang w:val="id-ID"/>
        </w:rPr>
      </w:pPr>
      <w:r w:rsidRPr="00AD3FD3">
        <w:rPr>
          <w:rFonts w:ascii="Tahoma" w:hAnsi="Tahoma" w:cs="Tahoma"/>
          <w:sz w:val="20"/>
          <w:szCs w:val="20"/>
        </w:rPr>
        <w:t>Kwartir Daerah membuat laporan pelaksanaan pengembangan pramuka garuda kepada Kwartir Nasional dan Gubernur selaku Kamabida</w:t>
      </w:r>
    </w:p>
    <w:p w:rsidR="00473AB1" w:rsidRPr="00AD3FD3" w:rsidRDefault="00473AB1" w:rsidP="009C0486">
      <w:pPr>
        <w:pStyle w:val="ListParagraph"/>
        <w:numPr>
          <w:ilvl w:val="0"/>
          <w:numId w:val="6"/>
        </w:numPr>
        <w:spacing w:after="0" w:line="312" w:lineRule="auto"/>
        <w:ind w:left="426"/>
        <w:jc w:val="both"/>
        <w:rPr>
          <w:rFonts w:ascii="Tahoma" w:hAnsi="Tahoma" w:cs="Tahoma"/>
          <w:sz w:val="20"/>
          <w:szCs w:val="20"/>
        </w:rPr>
      </w:pPr>
      <w:r w:rsidRPr="00AD3FD3">
        <w:rPr>
          <w:rFonts w:ascii="Tahoma" w:hAnsi="Tahoma" w:cs="Tahoma"/>
          <w:sz w:val="20"/>
          <w:szCs w:val="20"/>
          <w:lang w:val="id-ID"/>
        </w:rPr>
        <w:t>Pelaporan</w:t>
      </w:r>
      <w:r w:rsidRPr="00AD3FD3">
        <w:rPr>
          <w:rFonts w:ascii="Tahoma" w:hAnsi="Tahoma" w:cs="Tahoma"/>
          <w:sz w:val="20"/>
          <w:szCs w:val="20"/>
          <w:lang w:val="es-ES"/>
        </w:rPr>
        <w:t xml:space="preserve"> dibuat secara berkala setiap enam bulan sekali. </w:t>
      </w:r>
    </w:p>
    <w:p w:rsidR="000200D1" w:rsidRPr="00AD3FD3" w:rsidRDefault="000200D1" w:rsidP="00473AB1">
      <w:pPr>
        <w:pStyle w:val="ListParagraph"/>
        <w:spacing w:after="0" w:line="312" w:lineRule="auto"/>
        <w:ind w:left="0" w:firstLine="706"/>
        <w:jc w:val="both"/>
        <w:rPr>
          <w:rFonts w:ascii="Tahoma" w:hAnsi="Tahoma" w:cs="Tahoma"/>
          <w:sz w:val="20"/>
          <w:szCs w:val="20"/>
        </w:rPr>
      </w:pPr>
    </w:p>
    <w:p w:rsidR="00473AB1" w:rsidRPr="00AD3FD3" w:rsidRDefault="00473AB1" w:rsidP="00473AB1">
      <w:pPr>
        <w:pStyle w:val="ListParagraph"/>
        <w:spacing w:after="0" w:line="312" w:lineRule="auto"/>
        <w:ind w:left="0" w:firstLine="706"/>
        <w:jc w:val="both"/>
        <w:rPr>
          <w:rFonts w:ascii="Tahoma" w:hAnsi="Tahoma" w:cs="Tahoma"/>
          <w:sz w:val="20"/>
          <w:szCs w:val="20"/>
          <w:lang w:val="es-ES"/>
        </w:rPr>
      </w:pPr>
    </w:p>
    <w:p w:rsidR="00473AB1" w:rsidRPr="00AD3FD3" w:rsidRDefault="00473AB1" w:rsidP="00473AB1">
      <w:pPr>
        <w:pStyle w:val="ListParagraph"/>
        <w:spacing w:after="0" w:line="312" w:lineRule="auto"/>
        <w:ind w:left="426"/>
        <w:jc w:val="both"/>
        <w:rPr>
          <w:rFonts w:ascii="Tahoma" w:hAnsi="Tahoma" w:cs="Tahoma"/>
          <w:sz w:val="20"/>
          <w:szCs w:val="20"/>
        </w:rPr>
      </w:pPr>
    </w:p>
    <w:p w:rsidR="00473AB1" w:rsidRPr="00AD3FD3" w:rsidRDefault="00473AB1" w:rsidP="00473AB1">
      <w:pPr>
        <w:spacing w:line="312" w:lineRule="auto"/>
        <w:ind w:firstLine="709"/>
        <w:jc w:val="both"/>
        <w:rPr>
          <w:rFonts w:ascii="Tahoma" w:hAnsi="Tahoma" w:cs="Tahoma"/>
          <w:sz w:val="20"/>
          <w:szCs w:val="20"/>
          <w:lang w:val="en-US"/>
        </w:rPr>
      </w:pPr>
    </w:p>
    <w:p w:rsidR="00473AB1" w:rsidRPr="00AD3FD3" w:rsidRDefault="00473AB1" w:rsidP="00473AB1">
      <w:pPr>
        <w:spacing w:line="312" w:lineRule="auto"/>
        <w:rPr>
          <w:rFonts w:ascii="Tahoma" w:hAnsi="Tahoma" w:cs="Tahoma"/>
          <w:sz w:val="20"/>
          <w:szCs w:val="20"/>
          <w:lang w:val="en-US"/>
        </w:rPr>
      </w:pPr>
      <w:r w:rsidRPr="00AD3FD3">
        <w:rPr>
          <w:rFonts w:ascii="Tahoma" w:hAnsi="Tahoma" w:cs="Tahoma"/>
          <w:sz w:val="20"/>
          <w:szCs w:val="20"/>
          <w:lang w:val="en-US"/>
        </w:rPr>
        <w:br w:type="page"/>
      </w:r>
    </w:p>
    <w:p w:rsidR="00473AB1" w:rsidRPr="00AD3FD3" w:rsidRDefault="00473AB1" w:rsidP="00473AB1">
      <w:pPr>
        <w:spacing w:line="312" w:lineRule="auto"/>
        <w:jc w:val="center"/>
        <w:rPr>
          <w:rFonts w:ascii="Tahoma" w:hAnsi="Tahoma" w:cs="Tahoma"/>
          <w:b/>
          <w:sz w:val="20"/>
          <w:szCs w:val="20"/>
          <w:lang w:val="id-ID"/>
        </w:rPr>
      </w:pPr>
      <w:r w:rsidRPr="00AD3FD3">
        <w:rPr>
          <w:rFonts w:ascii="Tahoma" w:hAnsi="Tahoma" w:cs="Tahoma"/>
          <w:b/>
          <w:sz w:val="20"/>
          <w:szCs w:val="20"/>
          <w:lang w:val="id-ID"/>
        </w:rPr>
        <w:lastRenderedPageBreak/>
        <w:t>BAB VII</w:t>
      </w:r>
    </w:p>
    <w:p w:rsidR="00473AB1" w:rsidRPr="00AD3FD3" w:rsidRDefault="00473AB1" w:rsidP="00473AB1">
      <w:pPr>
        <w:spacing w:line="312" w:lineRule="auto"/>
        <w:jc w:val="center"/>
        <w:rPr>
          <w:rFonts w:ascii="Tahoma" w:hAnsi="Tahoma" w:cs="Tahoma"/>
          <w:b/>
          <w:sz w:val="20"/>
          <w:szCs w:val="20"/>
          <w:lang w:val="id-ID"/>
        </w:rPr>
      </w:pPr>
      <w:r w:rsidRPr="00AD3FD3">
        <w:rPr>
          <w:rFonts w:ascii="Tahoma" w:hAnsi="Tahoma" w:cs="Tahoma"/>
          <w:b/>
          <w:sz w:val="20"/>
          <w:szCs w:val="20"/>
          <w:lang w:val="id-ID"/>
        </w:rPr>
        <w:t>PENUTUP</w:t>
      </w:r>
    </w:p>
    <w:p w:rsidR="00473AB1" w:rsidRPr="00AD3FD3" w:rsidRDefault="00473AB1" w:rsidP="00473AB1">
      <w:pPr>
        <w:pStyle w:val="ListParagraph"/>
        <w:spacing w:after="0" w:line="312" w:lineRule="auto"/>
        <w:ind w:left="0" w:firstLine="706"/>
        <w:jc w:val="both"/>
        <w:rPr>
          <w:rFonts w:ascii="Tahoma" w:hAnsi="Tahoma" w:cs="Tahoma"/>
          <w:sz w:val="20"/>
          <w:szCs w:val="20"/>
          <w:lang w:val="es-ES"/>
        </w:rPr>
      </w:pPr>
    </w:p>
    <w:p w:rsidR="000200D1" w:rsidRPr="00AD3FD3" w:rsidRDefault="000200D1" w:rsidP="00473AB1">
      <w:pPr>
        <w:pStyle w:val="ListParagraph"/>
        <w:spacing w:after="0" w:line="312" w:lineRule="auto"/>
        <w:ind w:left="0" w:firstLine="706"/>
        <w:jc w:val="both"/>
        <w:rPr>
          <w:rFonts w:ascii="Tahoma" w:hAnsi="Tahoma" w:cs="Tahoma"/>
          <w:sz w:val="20"/>
          <w:szCs w:val="20"/>
          <w:lang w:val="es-ES"/>
        </w:rPr>
      </w:pPr>
      <w:r w:rsidRPr="00AD3FD3">
        <w:rPr>
          <w:rFonts w:ascii="Tahoma" w:hAnsi="Tahoma" w:cs="Tahoma"/>
          <w:sz w:val="20"/>
          <w:szCs w:val="20"/>
          <w:lang w:val="es-ES"/>
        </w:rPr>
        <w:t xml:space="preserve">Program </w:t>
      </w:r>
      <w:r w:rsidR="00D57A31" w:rsidRPr="00AD3FD3">
        <w:rPr>
          <w:rStyle w:val="CharacterStyle1"/>
          <w:rFonts w:cs="Tahoma"/>
          <w:sz w:val="20"/>
        </w:rPr>
        <w:t xml:space="preserve">Pramuka Garuda </w:t>
      </w:r>
      <w:r w:rsidR="00D57A31" w:rsidRPr="00AD3FD3">
        <w:rPr>
          <w:rStyle w:val="CharacterStyle1"/>
          <w:rFonts w:cs="Tahoma"/>
          <w:sz w:val="20"/>
          <w:lang w:val="id-ID"/>
        </w:rPr>
        <w:t>Banua Unggul</w:t>
      </w:r>
      <w:r w:rsidR="00ED7BE7" w:rsidRPr="00AD3FD3">
        <w:rPr>
          <w:rFonts w:ascii="Tahoma" w:hAnsi="Tahoma" w:cs="Tahoma"/>
          <w:sz w:val="20"/>
          <w:szCs w:val="20"/>
          <w:lang w:val="es-ES"/>
        </w:rPr>
        <w:t xml:space="preserve"> di Kwartir Daerah </w:t>
      </w:r>
      <w:r w:rsidR="00381227" w:rsidRPr="00AD3FD3">
        <w:rPr>
          <w:rFonts w:ascii="Tahoma" w:hAnsi="Tahoma" w:cs="Tahoma"/>
          <w:sz w:val="20"/>
          <w:szCs w:val="20"/>
          <w:lang w:val="es-ES"/>
        </w:rPr>
        <w:t>Kalimantan Selatan</w:t>
      </w:r>
      <w:r w:rsidR="00D57A31" w:rsidRPr="00AD3FD3">
        <w:rPr>
          <w:rFonts w:ascii="Tahoma" w:hAnsi="Tahoma" w:cs="Tahoma"/>
          <w:sz w:val="20"/>
          <w:szCs w:val="20"/>
          <w:lang w:val="id-ID"/>
        </w:rPr>
        <w:t xml:space="preserve"> </w:t>
      </w:r>
      <w:r w:rsidR="00473AB1" w:rsidRPr="00AD3FD3">
        <w:rPr>
          <w:rFonts w:ascii="Tahoma" w:hAnsi="Tahoma" w:cs="Tahoma"/>
          <w:sz w:val="20"/>
          <w:szCs w:val="20"/>
          <w:lang w:val="es-ES"/>
        </w:rPr>
        <w:t xml:space="preserve">merupakan bagian integral dari penyelenggaraan pendidikan </w:t>
      </w:r>
      <w:r w:rsidRPr="00AD3FD3">
        <w:rPr>
          <w:rFonts w:ascii="Tahoma" w:hAnsi="Tahoma" w:cs="Tahoma"/>
          <w:sz w:val="20"/>
          <w:szCs w:val="20"/>
          <w:lang w:val="es-ES"/>
        </w:rPr>
        <w:t xml:space="preserve">Kepramukaan </w:t>
      </w:r>
      <w:r w:rsidR="00473AB1" w:rsidRPr="00AD3FD3">
        <w:rPr>
          <w:rFonts w:ascii="Tahoma" w:hAnsi="Tahoma" w:cs="Tahoma"/>
          <w:sz w:val="20"/>
          <w:szCs w:val="20"/>
          <w:lang w:val="es-ES"/>
        </w:rPr>
        <w:t xml:space="preserve">secara keseluruhan dan diarahkan mendukung pencapaian tujuan </w:t>
      </w:r>
      <w:r w:rsidRPr="00AD3FD3">
        <w:rPr>
          <w:rFonts w:ascii="Tahoma" w:hAnsi="Tahoma" w:cs="Tahoma"/>
          <w:sz w:val="20"/>
          <w:szCs w:val="20"/>
          <w:lang w:val="es-ES"/>
        </w:rPr>
        <w:t>Gerakan Pramuka</w:t>
      </w:r>
      <w:r w:rsidR="00473AB1" w:rsidRPr="00AD3FD3">
        <w:rPr>
          <w:rFonts w:ascii="Tahoma" w:hAnsi="Tahoma" w:cs="Tahoma"/>
          <w:sz w:val="20"/>
          <w:szCs w:val="20"/>
          <w:lang w:val="es-ES"/>
        </w:rPr>
        <w:t>.</w:t>
      </w:r>
    </w:p>
    <w:p w:rsidR="00473AB1" w:rsidRPr="00AD3FD3" w:rsidRDefault="00473AB1" w:rsidP="00473AB1">
      <w:pPr>
        <w:pStyle w:val="ListParagraph"/>
        <w:spacing w:after="0" w:line="312" w:lineRule="auto"/>
        <w:ind w:left="0" w:firstLine="706"/>
        <w:jc w:val="both"/>
        <w:rPr>
          <w:rFonts w:ascii="Tahoma" w:hAnsi="Tahoma" w:cs="Tahoma"/>
          <w:sz w:val="20"/>
          <w:szCs w:val="20"/>
          <w:lang w:val="es-ES"/>
        </w:rPr>
      </w:pPr>
      <w:r w:rsidRPr="00AD3FD3">
        <w:rPr>
          <w:rFonts w:ascii="Tahoma" w:hAnsi="Tahoma" w:cs="Tahoma"/>
          <w:sz w:val="20"/>
          <w:szCs w:val="20"/>
          <w:lang w:val="es-ES"/>
        </w:rPr>
        <w:tab/>
        <w:t xml:space="preserve">Kunci keberhasilan kegiatan ini terletak pada kerja sama dan sinergitas semua elemen dalam pelaksanaan program dimaksud. Kesadaran dan tanggung jawab dalam mendukung keberhasilan kegiatan ini akan sangat menentukan keberhasilan </w:t>
      </w:r>
      <w:r w:rsidR="000200D1" w:rsidRPr="00AD3FD3">
        <w:rPr>
          <w:rFonts w:ascii="Tahoma" w:hAnsi="Tahoma" w:cs="Tahoma"/>
          <w:sz w:val="20"/>
          <w:szCs w:val="20"/>
          <w:lang w:val="es-ES"/>
        </w:rPr>
        <w:t>dalam m</w:t>
      </w:r>
      <w:r w:rsidR="000200D1" w:rsidRPr="00AD3FD3">
        <w:rPr>
          <w:rFonts w:ascii="Tahoma" w:hAnsi="Tahoma" w:cs="Tahoma"/>
          <w:sz w:val="20"/>
          <w:szCs w:val="20"/>
          <w:lang w:val="id-ID"/>
        </w:rPr>
        <w:t>emberikan</w:t>
      </w:r>
      <w:r w:rsidR="000200D1" w:rsidRPr="00AD3FD3">
        <w:rPr>
          <w:rFonts w:ascii="Tahoma" w:hAnsi="Tahoma" w:cs="Tahoma"/>
          <w:sz w:val="20"/>
          <w:szCs w:val="20"/>
          <w:lang w:val="sv-SE"/>
        </w:rPr>
        <w:t xml:space="preserve"> </w:t>
      </w:r>
      <w:r w:rsidR="000200D1" w:rsidRPr="00AD3FD3">
        <w:rPr>
          <w:rFonts w:ascii="Tahoma" w:hAnsi="Tahoma" w:cs="Tahoma"/>
          <w:sz w:val="20"/>
          <w:szCs w:val="20"/>
          <w:lang w:val="id-ID"/>
        </w:rPr>
        <w:t>motivasi</w:t>
      </w:r>
      <w:r w:rsidR="000200D1" w:rsidRPr="00AD3FD3">
        <w:rPr>
          <w:rFonts w:ascii="Tahoma" w:hAnsi="Tahoma" w:cs="Tahoma"/>
          <w:sz w:val="20"/>
          <w:szCs w:val="20"/>
          <w:lang w:val="sv-SE"/>
        </w:rPr>
        <w:t xml:space="preserve"> </w:t>
      </w:r>
      <w:r w:rsidR="000200D1" w:rsidRPr="00AD3FD3">
        <w:rPr>
          <w:rFonts w:ascii="Tahoma" w:hAnsi="Tahoma" w:cs="Tahoma"/>
          <w:sz w:val="20"/>
          <w:szCs w:val="20"/>
          <w:lang w:val="id-ID"/>
        </w:rPr>
        <w:t xml:space="preserve">kepada anggota muda Gerakan </w:t>
      </w:r>
      <w:r w:rsidR="000200D1" w:rsidRPr="00AD3FD3">
        <w:rPr>
          <w:rFonts w:ascii="Tahoma" w:hAnsi="Tahoma" w:cs="Tahoma"/>
          <w:sz w:val="20"/>
          <w:szCs w:val="20"/>
          <w:lang w:val="sv-SE"/>
        </w:rPr>
        <w:t>Pramuka agar se</w:t>
      </w:r>
      <w:r w:rsidR="000200D1" w:rsidRPr="00AD3FD3">
        <w:rPr>
          <w:rFonts w:ascii="Tahoma" w:hAnsi="Tahoma" w:cs="Tahoma"/>
          <w:sz w:val="20"/>
          <w:szCs w:val="20"/>
          <w:lang w:val="id-ID"/>
        </w:rPr>
        <w:t>lalu</w:t>
      </w:r>
      <w:r w:rsidR="000200D1" w:rsidRPr="00AD3FD3">
        <w:rPr>
          <w:rFonts w:ascii="Tahoma" w:hAnsi="Tahoma" w:cs="Tahoma"/>
          <w:sz w:val="20"/>
          <w:szCs w:val="20"/>
          <w:lang w:val="sv-SE"/>
        </w:rPr>
        <w:t xml:space="preserve"> mengamalkan </w:t>
      </w:r>
      <w:r w:rsidR="000200D1" w:rsidRPr="00AD3FD3">
        <w:rPr>
          <w:rFonts w:ascii="Tahoma" w:hAnsi="Tahoma" w:cs="Tahoma"/>
          <w:sz w:val="20"/>
          <w:szCs w:val="20"/>
          <w:lang w:val="id-ID"/>
        </w:rPr>
        <w:t>S</w:t>
      </w:r>
      <w:r w:rsidR="000200D1" w:rsidRPr="00AD3FD3">
        <w:rPr>
          <w:rFonts w:ascii="Tahoma" w:hAnsi="Tahoma" w:cs="Tahoma"/>
          <w:sz w:val="20"/>
          <w:szCs w:val="20"/>
          <w:lang w:val="sv-SE"/>
        </w:rPr>
        <w:t xml:space="preserve">atya dan </w:t>
      </w:r>
      <w:r w:rsidR="000200D1" w:rsidRPr="00AD3FD3">
        <w:rPr>
          <w:rFonts w:ascii="Tahoma" w:hAnsi="Tahoma" w:cs="Tahoma"/>
          <w:sz w:val="20"/>
          <w:szCs w:val="20"/>
          <w:lang w:val="id-ID"/>
        </w:rPr>
        <w:t>D</w:t>
      </w:r>
      <w:r w:rsidR="000200D1" w:rsidRPr="00AD3FD3">
        <w:rPr>
          <w:rFonts w:ascii="Tahoma" w:hAnsi="Tahoma" w:cs="Tahoma"/>
          <w:sz w:val="20"/>
          <w:szCs w:val="20"/>
          <w:lang w:val="sv-SE"/>
        </w:rPr>
        <w:t>arma Pramuka</w:t>
      </w:r>
      <w:r w:rsidR="000200D1" w:rsidRPr="00AD3FD3">
        <w:rPr>
          <w:rFonts w:ascii="Tahoma" w:hAnsi="Tahoma" w:cs="Tahoma"/>
          <w:sz w:val="20"/>
          <w:szCs w:val="20"/>
          <w:lang w:val="id-ID"/>
        </w:rPr>
        <w:t xml:space="preserve"> </w:t>
      </w:r>
      <w:r w:rsidR="000200D1" w:rsidRPr="00AD3FD3">
        <w:rPr>
          <w:rFonts w:ascii="Tahoma" w:hAnsi="Tahoma" w:cs="Tahoma"/>
          <w:sz w:val="20"/>
          <w:szCs w:val="20"/>
          <w:lang w:val="sv-SE"/>
        </w:rPr>
        <w:t xml:space="preserve">dan dapat menjadi teladan yang baik bagi </w:t>
      </w:r>
      <w:r w:rsidR="000200D1" w:rsidRPr="00AD3FD3">
        <w:rPr>
          <w:rFonts w:ascii="Tahoma" w:hAnsi="Tahoma" w:cs="Tahoma"/>
          <w:sz w:val="20"/>
          <w:szCs w:val="20"/>
          <w:lang w:val="id-ID"/>
        </w:rPr>
        <w:t xml:space="preserve">sesama </w:t>
      </w:r>
      <w:r w:rsidR="000200D1" w:rsidRPr="00AD3FD3">
        <w:rPr>
          <w:rFonts w:ascii="Tahoma" w:hAnsi="Tahoma" w:cs="Tahoma"/>
          <w:sz w:val="20"/>
          <w:szCs w:val="20"/>
          <w:lang w:val="sv-SE"/>
        </w:rPr>
        <w:t>anggota Gerakan Pramuka maupun masyarakat luas, khususnya kaum muda.</w:t>
      </w:r>
    </w:p>
    <w:p w:rsidR="00473AB1" w:rsidRPr="00AD3FD3" w:rsidRDefault="00473AB1" w:rsidP="00473AB1">
      <w:pPr>
        <w:tabs>
          <w:tab w:val="left" w:pos="540"/>
        </w:tabs>
        <w:spacing w:line="312" w:lineRule="auto"/>
        <w:ind w:left="540"/>
        <w:rPr>
          <w:rFonts w:ascii="Tahoma" w:hAnsi="Tahoma" w:cs="Tahoma"/>
          <w:sz w:val="20"/>
          <w:szCs w:val="20"/>
          <w:lang w:val="id-ID"/>
        </w:rPr>
      </w:pPr>
    </w:p>
    <w:p w:rsidR="00473AB1" w:rsidRPr="00AD3FD3" w:rsidRDefault="00473AB1" w:rsidP="00733D9C">
      <w:pPr>
        <w:tabs>
          <w:tab w:val="left" w:pos="540"/>
        </w:tabs>
        <w:spacing w:line="312" w:lineRule="auto"/>
        <w:rPr>
          <w:rFonts w:ascii="Tahoma" w:hAnsi="Tahoma" w:cs="Tahoma"/>
          <w:sz w:val="20"/>
          <w:szCs w:val="20"/>
          <w:lang w:val="en-US"/>
        </w:rPr>
      </w:pPr>
    </w:p>
    <w:p w:rsidR="000C790E" w:rsidRPr="00AD3FD3" w:rsidRDefault="000C790E" w:rsidP="000C790E">
      <w:pPr>
        <w:jc w:val="both"/>
        <w:rPr>
          <w:rFonts w:ascii="Tahoma" w:hAnsi="Tahoma" w:cs="Tahoma"/>
          <w:b/>
          <w:sz w:val="20"/>
          <w:szCs w:val="20"/>
          <w:lang w:val="sv-SE"/>
        </w:rPr>
      </w:pPr>
      <w:r w:rsidRPr="00AD3FD3">
        <w:rPr>
          <w:rFonts w:ascii="Tahoma" w:hAnsi="Tahoma" w:cs="Tahoma"/>
          <w:b/>
          <w:sz w:val="20"/>
          <w:szCs w:val="20"/>
          <w:lang w:val="sv-SE"/>
        </w:rPr>
        <w:t>K</w:t>
      </w:r>
      <w:r w:rsidRPr="00AD3FD3">
        <w:rPr>
          <w:rFonts w:ascii="Tahoma" w:hAnsi="Tahoma" w:cs="Tahoma"/>
          <w:b/>
          <w:sz w:val="20"/>
          <w:szCs w:val="20"/>
          <w:lang w:val="id-ID"/>
        </w:rPr>
        <w:t xml:space="preserve">WARTIR DAERAH </w:t>
      </w:r>
      <w:r w:rsidRPr="00AD3FD3">
        <w:rPr>
          <w:rFonts w:ascii="Tahoma" w:hAnsi="Tahoma" w:cs="Tahoma"/>
          <w:b/>
          <w:sz w:val="20"/>
          <w:szCs w:val="20"/>
          <w:lang w:val="sv-SE"/>
        </w:rPr>
        <w:t xml:space="preserve"> GERAKAN PRAMUKA </w:t>
      </w:r>
    </w:p>
    <w:p w:rsidR="000C790E" w:rsidRPr="00AD3FD3" w:rsidRDefault="008C543B" w:rsidP="000C790E">
      <w:pPr>
        <w:jc w:val="both"/>
        <w:rPr>
          <w:rFonts w:ascii="Tahoma" w:hAnsi="Tahoma" w:cs="Tahoma"/>
          <w:b/>
          <w:sz w:val="20"/>
          <w:szCs w:val="20"/>
          <w:lang w:val="sv-SE"/>
        </w:rPr>
      </w:pPr>
      <w:r w:rsidRPr="00AD3FD3">
        <w:rPr>
          <w:rFonts w:ascii="Tahoma" w:hAnsi="Tahoma" w:cs="Tahoma"/>
          <w:b/>
          <w:sz w:val="20"/>
          <w:szCs w:val="20"/>
          <w:lang w:val="sv-SE"/>
        </w:rPr>
        <w:t>KALIMANTAN SELATAN</w:t>
      </w:r>
    </w:p>
    <w:p w:rsidR="000C790E" w:rsidRPr="00AD3FD3" w:rsidRDefault="000C790E" w:rsidP="000C790E">
      <w:pPr>
        <w:jc w:val="both"/>
        <w:rPr>
          <w:rFonts w:ascii="Tahoma" w:hAnsi="Tahoma" w:cs="Tahoma"/>
          <w:b/>
          <w:sz w:val="20"/>
          <w:szCs w:val="20"/>
          <w:lang w:val="id-ID"/>
        </w:rPr>
      </w:pPr>
      <w:r w:rsidRPr="00AD3FD3">
        <w:rPr>
          <w:rFonts w:ascii="Tahoma" w:hAnsi="Tahoma" w:cs="Tahoma"/>
          <w:b/>
          <w:sz w:val="20"/>
          <w:szCs w:val="20"/>
          <w:lang w:val="id-ID"/>
        </w:rPr>
        <w:t xml:space="preserve">Ketua, </w:t>
      </w:r>
    </w:p>
    <w:p w:rsidR="000C790E" w:rsidRPr="00AD3FD3" w:rsidRDefault="000C790E" w:rsidP="000C790E">
      <w:pPr>
        <w:jc w:val="both"/>
        <w:rPr>
          <w:rFonts w:ascii="Tahoma" w:hAnsi="Tahoma" w:cs="Tahoma"/>
          <w:b/>
          <w:sz w:val="20"/>
          <w:szCs w:val="20"/>
          <w:lang w:val="id-ID"/>
        </w:rPr>
      </w:pPr>
    </w:p>
    <w:p w:rsidR="000C790E" w:rsidRPr="00AD3FD3" w:rsidRDefault="000C790E" w:rsidP="000C790E">
      <w:pPr>
        <w:jc w:val="both"/>
        <w:rPr>
          <w:rFonts w:ascii="Tahoma" w:hAnsi="Tahoma" w:cs="Tahoma"/>
          <w:b/>
          <w:sz w:val="20"/>
          <w:szCs w:val="20"/>
        </w:rPr>
      </w:pPr>
    </w:p>
    <w:p w:rsidR="000C790E" w:rsidRPr="00AD3FD3" w:rsidRDefault="000C790E" w:rsidP="000C790E">
      <w:pPr>
        <w:jc w:val="both"/>
        <w:rPr>
          <w:rFonts w:ascii="Tahoma" w:hAnsi="Tahoma" w:cs="Tahoma"/>
          <w:b/>
          <w:sz w:val="20"/>
          <w:szCs w:val="20"/>
        </w:rPr>
      </w:pPr>
    </w:p>
    <w:p w:rsidR="000C790E" w:rsidRPr="00AD3FD3" w:rsidRDefault="000C790E" w:rsidP="000C790E">
      <w:pPr>
        <w:jc w:val="both"/>
        <w:rPr>
          <w:rFonts w:ascii="Tahoma" w:hAnsi="Tahoma" w:cs="Tahoma"/>
          <w:b/>
          <w:sz w:val="20"/>
          <w:szCs w:val="20"/>
          <w:lang w:val="sv-SE"/>
        </w:rPr>
      </w:pPr>
    </w:p>
    <w:p w:rsidR="000C790E" w:rsidRPr="00AD3FD3" w:rsidRDefault="00AD3FD3" w:rsidP="000C790E">
      <w:pPr>
        <w:jc w:val="both"/>
        <w:rPr>
          <w:rFonts w:ascii="Tahoma" w:hAnsi="Tahoma" w:cs="Tahoma"/>
          <w:b/>
          <w:sz w:val="20"/>
          <w:szCs w:val="20"/>
        </w:rPr>
      </w:pPr>
      <w:r w:rsidRPr="00AD3FD3">
        <w:rPr>
          <w:rFonts w:ascii="Tahoma" w:hAnsi="Tahoma" w:cs="Tahoma"/>
          <w:b/>
          <w:sz w:val="20"/>
          <w:szCs w:val="20"/>
          <w:lang w:val="id-ID"/>
        </w:rPr>
        <w:t>Hj. Raudatul Janah, SKM, M.Kes.</w:t>
      </w:r>
    </w:p>
    <w:p w:rsidR="00473AB1" w:rsidRPr="00AD3FD3" w:rsidRDefault="00473AB1" w:rsidP="00473AB1">
      <w:pPr>
        <w:rPr>
          <w:rFonts w:ascii="Tahoma" w:hAnsi="Tahoma" w:cs="Tahoma"/>
          <w:sz w:val="20"/>
          <w:szCs w:val="20"/>
          <w:lang w:val="id-ID"/>
        </w:rPr>
      </w:pPr>
    </w:p>
    <w:sectPr w:rsidR="00473AB1" w:rsidRPr="00AD3FD3" w:rsidSect="00C12F78">
      <w:headerReference w:type="even" r:id="rId9"/>
      <w:headerReference w:type="default" r:id="rId10"/>
      <w:footerReference w:type="even" r:id="rId11"/>
      <w:footerReference w:type="default" r:id="rId12"/>
      <w:pgSz w:w="11907" w:h="16840" w:code="9"/>
      <w:pgMar w:top="964" w:right="1134" w:bottom="1134" w:left="1701" w:header="425" w:footer="408" w:gutter="0"/>
      <w:pgNumType w:start="0" w:chapStyle="1"/>
      <w:cols w:space="16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7288" w:rsidRDefault="00657288" w:rsidP="006E6307">
      <w:r>
        <w:separator/>
      </w:r>
    </w:p>
  </w:endnote>
  <w:endnote w:type="continuationSeparator" w:id="0">
    <w:p w:rsidR="00657288" w:rsidRDefault="00657288" w:rsidP="006E6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4C5D" w:rsidRDefault="00984C5D" w:rsidP="00ED3B8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84C5D" w:rsidRDefault="00984C5D" w:rsidP="00ED3B8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4C5D" w:rsidRPr="000A1C5B" w:rsidRDefault="00984C5D" w:rsidP="00ED3B8C">
    <w:pPr>
      <w:pStyle w:val="Footer"/>
      <w:jc w:val="right"/>
      <w:rPr>
        <w:rFonts w:ascii="Cambria" w:hAnsi="Cambria"/>
      </w:rPr>
    </w:pPr>
    <w:r w:rsidRPr="0052524C">
      <w:rPr>
        <w:rFonts w:ascii="Tahoma" w:hAnsi="Tahoma" w:cs="Tahoma"/>
        <w:sz w:val="20"/>
      </w:rPr>
      <w:t>Halaman</w:t>
    </w:r>
    <w:r w:rsidRPr="000A1C5B">
      <w:rPr>
        <w:rFonts w:ascii="Cambria" w:hAnsi="Cambria"/>
      </w:rPr>
      <w:t xml:space="preserve">:  </w:t>
    </w:r>
    <w:r>
      <w:fldChar w:fldCharType="begin"/>
    </w:r>
    <w:r>
      <w:instrText xml:space="preserve"> PAGE   \* MERGEFORMAT </w:instrText>
    </w:r>
    <w:r>
      <w:fldChar w:fldCharType="separate"/>
    </w:r>
    <w:r w:rsidR="00C2379F" w:rsidRPr="00C2379F">
      <w:rPr>
        <w:rFonts w:ascii="Cambria" w:hAnsi="Cambria"/>
        <w:noProof/>
      </w:rPr>
      <w:t>16</w:t>
    </w:r>
    <w:r>
      <w:rPr>
        <w:rFonts w:ascii="Cambria" w:hAnsi="Cambria"/>
        <w:noProof/>
      </w:rPr>
      <w:fldChar w:fldCharType="end"/>
    </w:r>
  </w:p>
  <w:p w:rsidR="00984C5D" w:rsidRDefault="00984C5D" w:rsidP="00ED3B8C">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7288" w:rsidRDefault="00657288" w:rsidP="006E6307">
      <w:r>
        <w:separator/>
      </w:r>
    </w:p>
  </w:footnote>
  <w:footnote w:type="continuationSeparator" w:id="0">
    <w:p w:rsidR="00657288" w:rsidRDefault="00657288" w:rsidP="006E63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4C5D" w:rsidRDefault="00984C5D" w:rsidP="00ED3B8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84C5D" w:rsidRDefault="00984C5D" w:rsidP="00ED3B8C">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4C5D" w:rsidRDefault="00984C5D" w:rsidP="00ED3B8C">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singleLevel"/>
    <w:tmpl w:val="00000007"/>
    <w:lvl w:ilvl="0">
      <w:start w:val="1"/>
      <w:numFmt w:val="upperLetter"/>
      <w:lvlText w:val="%1."/>
      <w:lvlJc w:val="left"/>
      <w:pPr>
        <w:tabs>
          <w:tab w:val="num" w:pos="425"/>
        </w:tabs>
        <w:ind w:left="425" w:hanging="425"/>
      </w:pPr>
      <w:rPr>
        <w:rFonts w:hint="default"/>
      </w:rPr>
    </w:lvl>
  </w:abstractNum>
  <w:abstractNum w:abstractNumId="1">
    <w:nsid w:val="0000000C"/>
    <w:multiLevelType w:val="singleLevel"/>
    <w:tmpl w:val="0000000C"/>
    <w:lvl w:ilvl="0">
      <w:start w:val="1"/>
      <w:numFmt w:val="decimal"/>
      <w:lvlText w:val="%1."/>
      <w:lvlJc w:val="left"/>
      <w:pPr>
        <w:tabs>
          <w:tab w:val="num" w:pos="425"/>
        </w:tabs>
        <w:ind w:left="425" w:hanging="425"/>
      </w:pPr>
      <w:rPr>
        <w:rFonts w:hint="default"/>
      </w:rPr>
    </w:lvl>
  </w:abstractNum>
  <w:abstractNum w:abstractNumId="2">
    <w:nsid w:val="0000000D"/>
    <w:multiLevelType w:val="multilevel"/>
    <w:tmpl w:val="0000000D"/>
    <w:lvl w:ilvl="0">
      <w:start w:val="1"/>
      <w:numFmt w:val="decimal"/>
      <w:lvlText w:val="%1."/>
      <w:lvlJc w:val="left"/>
      <w:pPr>
        <w:ind w:left="90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000000E"/>
    <w:multiLevelType w:val="singleLevel"/>
    <w:tmpl w:val="0000000E"/>
    <w:lvl w:ilvl="0">
      <w:start w:val="1"/>
      <w:numFmt w:val="upperLetter"/>
      <w:lvlText w:val="%1."/>
      <w:lvlJc w:val="left"/>
      <w:pPr>
        <w:tabs>
          <w:tab w:val="num" w:pos="425"/>
        </w:tabs>
        <w:ind w:left="425" w:hanging="425"/>
      </w:pPr>
      <w:rPr>
        <w:rFonts w:hint="default"/>
      </w:rPr>
    </w:lvl>
  </w:abstractNum>
  <w:abstractNum w:abstractNumId="4">
    <w:nsid w:val="00000012"/>
    <w:multiLevelType w:val="multilevel"/>
    <w:tmpl w:val="00000012"/>
    <w:lvl w:ilvl="0">
      <w:start w:val="1"/>
      <w:numFmt w:val="upperLetter"/>
      <w:lvlText w:val="%1."/>
      <w:lvlJc w:val="left"/>
      <w:pPr>
        <w:tabs>
          <w:tab w:val="num" w:pos="1080"/>
        </w:tabs>
        <w:ind w:left="1080" w:hanging="720"/>
      </w:pPr>
      <w:rPr>
        <w:rFonts w:hint="default"/>
      </w:rPr>
    </w:lvl>
    <w:lvl w:ilvl="1">
      <w:start w:val="1"/>
      <w:numFmt w:val="decimal"/>
      <w:lvlText w:val="%2."/>
      <w:lvlJc w:val="left"/>
      <w:pPr>
        <w:tabs>
          <w:tab w:val="num" w:pos="1800"/>
        </w:tabs>
        <w:ind w:left="1800" w:hanging="720"/>
      </w:pPr>
      <w:rPr>
        <w:rFonts w:hint="default"/>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0000015"/>
    <w:multiLevelType w:val="singleLevel"/>
    <w:tmpl w:val="C0C84008"/>
    <w:lvl w:ilvl="0">
      <w:start w:val="1"/>
      <w:numFmt w:val="decimal"/>
      <w:lvlText w:val="%1)"/>
      <w:lvlJc w:val="left"/>
      <w:pPr>
        <w:tabs>
          <w:tab w:val="num" w:pos="425"/>
        </w:tabs>
        <w:ind w:left="425" w:hanging="425"/>
      </w:pPr>
      <w:rPr>
        <w:rFonts w:hint="default"/>
        <w:sz w:val="20"/>
        <w:szCs w:val="20"/>
      </w:rPr>
    </w:lvl>
  </w:abstractNum>
  <w:abstractNum w:abstractNumId="6">
    <w:nsid w:val="0000001E"/>
    <w:multiLevelType w:val="singleLevel"/>
    <w:tmpl w:val="0000001E"/>
    <w:lvl w:ilvl="0">
      <w:start w:val="1"/>
      <w:numFmt w:val="lowerLetter"/>
      <w:lvlText w:val="%1)"/>
      <w:lvlJc w:val="left"/>
      <w:pPr>
        <w:tabs>
          <w:tab w:val="num" w:pos="425"/>
        </w:tabs>
        <w:ind w:left="425" w:hanging="425"/>
      </w:pPr>
      <w:rPr>
        <w:rFonts w:hint="default"/>
      </w:rPr>
    </w:lvl>
  </w:abstractNum>
  <w:abstractNum w:abstractNumId="7">
    <w:nsid w:val="00000020"/>
    <w:multiLevelType w:val="singleLevel"/>
    <w:tmpl w:val="00000020"/>
    <w:lvl w:ilvl="0">
      <w:start w:val="1"/>
      <w:numFmt w:val="lowerLetter"/>
      <w:lvlText w:val="%1."/>
      <w:lvlJc w:val="left"/>
      <w:pPr>
        <w:tabs>
          <w:tab w:val="num" w:pos="425"/>
        </w:tabs>
        <w:ind w:left="425" w:hanging="425"/>
      </w:pPr>
      <w:rPr>
        <w:rFonts w:hint="default"/>
      </w:rPr>
    </w:lvl>
  </w:abstractNum>
  <w:abstractNum w:abstractNumId="8">
    <w:nsid w:val="00000021"/>
    <w:multiLevelType w:val="singleLevel"/>
    <w:tmpl w:val="00000021"/>
    <w:lvl w:ilvl="0">
      <w:start w:val="1"/>
      <w:numFmt w:val="decimal"/>
      <w:lvlText w:val="%1)"/>
      <w:lvlJc w:val="left"/>
      <w:pPr>
        <w:tabs>
          <w:tab w:val="num" w:pos="425"/>
        </w:tabs>
        <w:ind w:left="425" w:hanging="425"/>
      </w:pPr>
      <w:rPr>
        <w:rFonts w:hint="default"/>
      </w:rPr>
    </w:lvl>
  </w:abstractNum>
  <w:abstractNum w:abstractNumId="9">
    <w:nsid w:val="00000022"/>
    <w:multiLevelType w:val="multilevel"/>
    <w:tmpl w:val="CCE4F076"/>
    <w:lvl w:ilvl="0">
      <w:start w:val="1"/>
      <w:numFmt w:val="decimal"/>
      <w:lvlText w:val="%1."/>
      <w:lvlJc w:val="left"/>
      <w:pPr>
        <w:ind w:left="720" w:hanging="360"/>
      </w:pPr>
      <w:rPr>
        <w:rFonts w:ascii="Tahoma" w:hAnsi="Tahoma" w:cs="Tahoma" w:hint="default"/>
        <w:b w:val="0"/>
        <w:snapToGrid/>
        <w:sz w:val="20"/>
        <w:szCs w:val="20"/>
      </w:rPr>
    </w:lvl>
    <w:lvl w:ilvl="1">
      <w:start w:val="1"/>
      <w:numFmt w:val="upperLetter"/>
      <w:lvlText w:val="%2."/>
      <w:lvlJc w:val="left"/>
      <w:pPr>
        <w:ind w:left="1500" w:hanging="420"/>
      </w:pPr>
      <w:rPr>
        <w:rFonts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nsid w:val="0088213D"/>
    <w:multiLevelType w:val="hybridMultilevel"/>
    <w:tmpl w:val="6104301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0724224D"/>
    <w:multiLevelType w:val="hybridMultilevel"/>
    <w:tmpl w:val="1C180A9A"/>
    <w:lvl w:ilvl="0" w:tplc="1D22FDA8">
      <w:start w:val="3"/>
      <w:numFmt w:val="decimal"/>
      <w:lvlText w:val="%1."/>
      <w:lvlJc w:val="left"/>
      <w:pPr>
        <w:ind w:left="1324" w:hanging="360"/>
      </w:pPr>
      <w:rPr>
        <w:rFonts w:cs="Times New Roman" w:hint="default"/>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08944E27"/>
    <w:multiLevelType w:val="hybridMultilevel"/>
    <w:tmpl w:val="1390DD62"/>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AB85324"/>
    <w:multiLevelType w:val="hybridMultilevel"/>
    <w:tmpl w:val="6F602FC4"/>
    <w:lvl w:ilvl="0" w:tplc="0409000F">
      <w:start w:val="1"/>
      <w:numFmt w:val="decimal"/>
      <w:lvlText w:val="%1."/>
      <w:lvlJc w:val="left"/>
      <w:pPr>
        <w:tabs>
          <w:tab w:val="num" w:pos="360"/>
        </w:tabs>
        <w:ind w:left="360" w:hanging="360"/>
      </w:pPr>
      <w:rPr>
        <w:rFonts w:hint="default"/>
      </w:rPr>
    </w:lvl>
    <w:lvl w:ilvl="1" w:tplc="9062650A" w:tentative="1">
      <w:start w:val="1"/>
      <w:numFmt w:val="bullet"/>
      <w:lvlText w:val="•"/>
      <w:lvlJc w:val="left"/>
      <w:pPr>
        <w:tabs>
          <w:tab w:val="num" w:pos="1080"/>
        </w:tabs>
        <w:ind w:left="1080" w:hanging="360"/>
      </w:pPr>
      <w:rPr>
        <w:rFonts w:ascii="Arial" w:hAnsi="Arial" w:hint="default"/>
      </w:rPr>
    </w:lvl>
    <w:lvl w:ilvl="2" w:tplc="C7F8F782" w:tentative="1">
      <w:start w:val="1"/>
      <w:numFmt w:val="bullet"/>
      <w:lvlText w:val="•"/>
      <w:lvlJc w:val="left"/>
      <w:pPr>
        <w:tabs>
          <w:tab w:val="num" w:pos="1800"/>
        </w:tabs>
        <w:ind w:left="1800" w:hanging="360"/>
      </w:pPr>
      <w:rPr>
        <w:rFonts w:ascii="Arial" w:hAnsi="Arial" w:hint="default"/>
      </w:rPr>
    </w:lvl>
    <w:lvl w:ilvl="3" w:tplc="EB8CF7CE" w:tentative="1">
      <w:start w:val="1"/>
      <w:numFmt w:val="bullet"/>
      <w:lvlText w:val="•"/>
      <w:lvlJc w:val="left"/>
      <w:pPr>
        <w:tabs>
          <w:tab w:val="num" w:pos="2520"/>
        </w:tabs>
        <w:ind w:left="2520" w:hanging="360"/>
      </w:pPr>
      <w:rPr>
        <w:rFonts w:ascii="Arial" w:hAnsi="Arial" w:hint="default"/>
      </w:rPr>
    </w:lvl>
    <w:lvl w:ilvl="4" w:tplc="3CD2C5E0" w:tentative="1">
      <w:start w:val="1"/>
      <w:numFmt w:val="bullet"/>
      <w:lvlText w:val="•"/>
      <w:lvlJc w:val="left"/>
      <w:pPr>
        <w:tabs>
          <w:tab w:val="num" w:pos="3240"/>
        </w:tabs>
        <w:ind w:left="3240" w:hanging="360"/>
      </w:pPr>
      <w:rPr>
        <w:rFonts w:ascii="Arial" w:hAnsi="Arial" w:hint="default"/>
      </w:rPr>
    </w:lvl>
    <w:lvl w:ilvl="5" w:tplc="A2C278E2" w:tentative="1">
      <w:start w:val="1"/>
      <w:numFmt w:val="bullet"/>
      <w:lvlText w:val="•"/>
      <w:lvlJc w:val="left"/>
      <w:pPr>
        <w:tabs>
          <w:tab w:val="num" w:pos="3960"/>
        </w:tabs>
        <w:ind w:left="3960" w:hanging="360"/>
      </w:pPr>
      <w:rPr>
        <w:rFonts w:ascii="Arial" w:hAnsi="Arial" w:hint="default"/>
      </w:rPr>
    </w:lvl>
    <w:lvl w:ilvl="6" w:tplc="0E9E3912" w:tentative="1">
      <w:start w:val="1"/>
      <w:numFmt w:val="bullet"/>
      <w:lvlText w:val="•"/>
      <w:lvlJc w:val="left"/>
      <w:pPr>
        <w:tabs>
          <w:tab w:val="num" w:pos="4680"/>
        </w:tabs>
        <w:ind w:left="4680" w:hanging="360"/>
      </w:pPr>
      <w:rPr>
        <w:rFonts w:ascii="Arial" w:hAnsi="Arial" w:hint="default"/>
      </w:rPr>
    </w:lvl>
    <w:lvl w:ilvl="7" w:tplc="E61C8106" w:tentative="1">
      <w:start w:val="1"/>
      <w:numFmt w:val="bullet"/>
      <w:lvlText w:val="•"/>
      <w:lvlJc w:val="left"/>
      <w:pPr>
        <w:tabs>
          <w:tab w:val="num" w:pos="5400"/>
        </w:tabs>
        <w:ind w:left="5400" w:hanging="360"/>
      </w:pPr>
      <w:rPr>
        <w:rFonts w:ascii="Arial" w:hAnsi="Arial" w:hint="default"/>
      </w:rPr>
    </w:lvl>
    <w:lvl w:ilvl="8" w:tplc="489ACA6A" w:tentative="1">
      <w:start w:val="1"/>
      <w:numFmt w:val="bullet"/>
      <w:lvlText w:val="•"/>
      <w:lvlJc w:val="left"/>
      <w:pPr>
        <w:tabs>
          <w:tab w:val="num" w:pos="6120"/>
        </w:tabs>
        <w:ind w:left="6120" w:hanging="360"/>
      </w:pPr>
      <w:rPr>
        <w:rFonts w:ascii="Arial" w:hAnsi="Arial" w:hint="default"/>
      </w:rPr>
    </w:lvl>
  </w:abstractNum>
  <w:abstractNum w:abstractNumId="14">
    <w:nsid w:val="15E81A11"/>
    <w:multiLevelType w:val="hybridMultilevel"/>
    <w:tmpl w:val="9126EC76"/>
    <w:lvl w:ilvl="0" w:tplc="F1F881BA">
      <w:start w:val="1"/>
      <w:numFmt w:val="lowerLetter"/>
      <w:lvlText w:val="%1."/>
      <w:lvlJc w:val="left"/>
      <w:pPr>
        <w:ind w:left="1353" w:hanging="360"/>
      </w:pPr>
      <w:rPr>
        <w:rFonts w:hint="default"/>
        <w:sz w:val="20"/>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15">
    <w:nsid w:val="162C467D"/>
    <w:multiLevelType w:val="hybridMultilevel"/>
    <w:tmpl w:val="3038526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167D643B"/>
    <w:multiLevelType w:val="hybridMultilevel"/>
    <w:tmpl w:val="00E24460"/>
    <w:lvl w:ilvl="0" w:tplc="0421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1BBE75FD"/>
    <w:multiLevelType w:val="hybridMultilevel"/>
    <w:tmpl w:val="22E88BC6"/>
    <w:lvl w:ilvl="0" w:tplc="04210019">
      <w:start w:val="1"/>
      <w:numFmt w:val="lowerLetter"/>
      <w:lvlText w:val="%1."/>
      <w:lvlJc w:val="left"/>
      <w:pPr>
        <w:tabs>
          <w:tab w:val="num" w:pos="1476"/>
        </w:tabs>
        <w:ind w:left="1476" w:hanging="512"/>
      </w:pPr>
      <w:rPr>
        <w:rFonts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244222A8"/>
    <w:multiLevelType w:val="hybridMultilevel"/>
    <w:tmpl w:val="A2041670"/>
    <w:lvl w:ilvl="0" w:tplc="DD2C60CC">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249B0E23"/>
    <w:multiLevelType w:val="singleLevel"/>
    <w:tmpl w:val="00000000"/>
    <w:lvl w:ilvl="0">
      <w:start w:val="1"/>
      <w:numFmt w:val="lowerLetter"/>
      <w:lvlText w:val="%1)"/>
      <w:lvlJc w:val="left"/>
      <w:pPr>
        <w:tabs>
          <w:tab w:val="num" w:pos="425"/>
        </w:tabs>
        <w:ind w:left="425" w:hanging="425"/>
      </w:pPr>
      <w:rPr>
        <w:rFonts w:hint="default"/>
      </w:rPr>
    </w:lvl>
  </w:abstractNum>
  <w:abstractNum w:abstractNumId="20">
    <w:nsid w:val="275805F0"/>
    <w:multiLevelType w:val="hybridMultilevel"/>
    <w:tmpl w:val="D7BCD43C"/>
    <w:lvl w:ilvl="0" w:tplc="0421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27B7610D"/>
    <w:multiLevelType w:val="hybridMultilevel"/>
    <w:tmpl w:val="A6BCF876"/>
    <w:lvl w:ilvl="0" w:tplc="04210019">
      <w:start w:val="1"/>
      <w:numFmt w:val="lowerLetter"/>
      <w:lvlText w:val="%1."/>
      <w:lvlJc w:val="left"/>
      <w:pPr>
        <w:ind w:left="1287" w:hanging="360"/>
      </w:pPr>
      <w:rPr>
        <w:rFonts w:hint="default"/>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22">
    <w:nsid w:val="29542BA8"/>
    <w:multiLevelType w:val="hybridMultilevel"/>
    <w:tmpl w:val="247880F8"/>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3">
    <w:nsid w:val="2B231BD6"/>
    <w:multiLevelType w:val="hybridMultilevel"/>
    <w:tmpl w:val="6F825DBE"/>
    <w:lvl w:ilvl="0" w:tplc="0421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2E826758"/>
    <w:multiLevelType w:val="hybridMultilevel"/>
    <w:tmpl w:val="C4B6F8D4"/>
    <w:lvl w:ilvl="0" w:tplc="0421000F">
      <w:start w:val="1"/>
      <w:numFmt w:val="decimal"/>
      <w:lvlText w:val="%1."/>
      <w:lvlJc w:val="left"/>
      <w:pPr>
        <w:ind w:left="1144" w:hanging="360"/>
      </w:pPr>
    </w:lvl>
    <w:lvl w:ilvl="1" w:tplc="04210019" w:tentative="1">
      <w:start w:val="1"/>
      <w:numFmt w:val="lowerLetter"/>
      <w:lvlText w:val="%2."/>
      <w:lvlJc w:val="left"/>
      <w:pPr>
        <w:ind w:left="1864" w:hanging="360"/>
      </w:pPr>
    </w:lvl>
    <w:lvl w:ilvl="2" w:tplc="0421001B" w:tentative="1">
      <w:start w:val="1"/>
      <w:numFmt w:val="lowerRoman"/>
      <w:lvlText w:val="%3."/>
      <w:lvlJc w:val="right"/>
      <w:pPr>
        <w:ind w:left="2584" w:hanging="180"/>
      </w:pPr>
    </w:lvl>
    <w:lvl w:ilvl="3" w:tplc="0421000F" w:tentative="1">
      <w:start w:val="1"/>
      <w:numFmt w:val="decimal"/>
      <w:lvlText w:val="%4."/>
      <w:lvlJc w:val="left"/>
      <w:pPr>
        <w:ind w:left="3304" w:hanging="360"/>
      </w:pPr>
    </w:lvl>
    <w:lvl w:ilvl="4" w:tplc="04210019" w:tentative="1">
      <w:start w:val="1"/>
      <w:numFmt w:val="lowerLetter"/>
      <w:lvlText w:val="%5."/>
      <w:lvlJc w:val="left"/>
      <w:pPr>
        <w:ind w:left="4024" w:hanging="360"/>
      </w:pPr>
    </w:lvl>
    <w:lvl w:ilvl="5" w:tplc="0421001B" w:tentative="1">
      <w:start w:val="1"/>
      <w:numFmt w:val="lowerRoman"/>
      <w:lvlText w:val="%6."/>
      <w:lvlJc w:val="right"/>
      <w:pPr>
        <w:ind w:left="4744" w:hanging="180"/>
      </w:pPr>
    </w:lvl>
    <w:lvl w:ilvl="6" w:tplc="0421000F" w:tentative="1">
      <w:start w:val="1"/>
      <w:numFmt w:val="decimal"/>
      <w:lvlText w:val="%7."/>
      <w:lvlJc w:val="left"/>
      <w:pPr>
        <w:ind w:left="5464" w:hanging="360"/>
      </w:pPr>
    </w:lvl>
    <w:lvl w:ilvl="7" w:tplc="04210019" w:tentative="1">
      <w:start w:val="1"/>
      <w:numFmt w:val="lowerLetter"/>
      <w:lvlText w:val="%8."/>
      <w:lvlJc w:val="left"/>
      <w:pPr>
        <w:ind w:left="6184" w:hanging="360"/>
      </w:pPr>
    </w:lvl>
    <w:lvl w:ilvl="8" w:tplc="0421001B" w:tentative="1">
      <w:start w:val="1"/>
      <w:numFmt w:val="lowerRoman"/>
      <w:lvlText w:val="%9."/>
      <w:lvlJc w:val="right"/>
      <w:pPr>
        <w:ind w:left="6904" w:hanging="180"/>
      </w:pPr>
    </w:lvl>
  </w:abstractNum>
  <w:abstractNum w:abstractNumId="25">
    <w:nsid w:val="309503F0"/>
    <w:multiLevelType w:val="hybridMultilevel"/>
    <w:tmpl w:val="58F89976"/>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32791869"/>
    <w:multiLevelType w:val="hybridMultilevel"/>
    <w:tmpl w:val="3F60BBE2"/>
    <w:lvl w:ilvl="0" w:tplc="04210011">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27">
    <w:nsid w:val="333E10BD"/>
    <w:multiLevelType w:val="hybridMultilevel"/>
    <w:tmpl w:val="65E0C4BA"/>
    <w:lvl w:ilvl="0" w:tplc="04210019">
      <w:start w:val="1"/>
      <w:numFmt w:val="lowerLetter"/>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28">
    <w:nsid w:val="347B0AD6"/>
    <w:multiLevelType w:val="hybridMultilevel"/>
    <w:tmpl w:val="19D4612C"/>
    <w:lvl w:ilvl="0" w:tplc="04210011">
      <w:start w:val="1"/>
      <w:numFmt w:val="decimal"/>
      <w:lvlText w:val="%1)"/>
      <w:lvlJc w:val="left"/>
      <w:pPr>
        <w:ind w:left="1636" w:hanging="360"/>
      </w:pPr>
      <w:rPr>
        <w:rFonts w:hint="default"/>
      </w:rPr>
    </w:lvl>
    <w:lvl w:ilvl="1" w:tplc="04210019" w:tentative="1">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29">
    <w:nsid w:val="34D627EC"/>
    <w:multiLevelType w:val="hybridMultilevel"/>
    <w:tmpl w:val="77988DBE"/>
    <w:lvl w:ilvl="0" w:tplc="04210019">
      <w:start w:val="1"/>
      <w:numFmt w:val="lowerLetter"/>
      <w:lvlText w:val="%1."/>
      <w:lvlJc w:val="left"/>
      <w:pPr>
        <w:tabs>
          <w:tab w:val="num" w:pos="1116"/>
        </w:tabs>
        <w:ind w:left="1116" w:hanging="396"/>
      </w:pPr>
      <w:rPr>
        <w:rFonts w:hint="default"/>
      </w:rPr>
    </w:lvl>
    <w:lvl w:ilvl="1" w:tplc="D85A9296">
      <w:start w:val="6"/>
      <w:numFmt w:val="lowerLetter"/>
      <w:lvlText w:val="%2."/>
      <w:lvlJc w:val="left"/>
      <w:pPr>
        <w:tabs>
          <w:tab w:val="num" w:pos="1671"/>
        </w:tabs>
        <w:ind w:left="1671" w:hanging="512"/>
      </w:pPr>
      <w:rPr>
        <w:rFonts w:cs="Times New Roman" w:hint="default"/>
      </w:rPr>
    </w:lvl>
    <w:lvl w:ilvl="2" w:tplc="0409001B" w:tentative="1">
      <w:start w:val="1"/>
      <w:numFmt w:val="lowerRoman"/>
      <w:lvlText w:val="%3."/>
      <w:lvlJc w:val="right"/>
      <w:pPr>
        <w:tabs>
          <w:tab w:val="num" w:pos="2239"/>
        </w:tabs>
        <w:ind w:left="2239" w:hanging="180"/>
      </w:pPr>
      <w:rPr>
        <w:rFonts w:cs="Times New Roman"/>
      </w:rPr>
    </w:lvl>
    <w:lvl w:ilvl="3" w:tplc="0409000F" w:tentative="1">
      <w:start w:val="1"/>
      <w:numFmt w:val="decimal"/>
      <w:lvlText w:val="%4."/>
      <w:lvlJc w:val="left"/>
      <w:pPr>
        <w:tabs>
          <w:tab w:val="num" w:pos="2959"/>
        </w:tabs>
        <w:ind w:left="2959" w:hanging="360"/>
      </w:pPr>
      <w:rPr>
        <w:rFonts w:cs="Times New Roman"/>
      </w:rPr>
    </w:lvl>
    <w:lvl w:ilvl="4" w:tplc="04090019" w:tentative="1">
      <w:start w:val="1"/>
      <w:numFmt w:val="lowerLetter"/>
      <w:lvlText w:val="%5."/>
      <w:lvlJc w:val="left"/>
      <w:pPr>
        <w:tabs>
          <w:tab w:val="num" w:pos="3679"/>
        </w:tabs>
        <w:ind w:left="3679" w:hanging="360"/>
      </w:pPr>
      <w:rPr>
        <w:rFonts w:cs="Times New Roman"/>
      </w:rPr>
    </w:lvl>
    <w:lvl w:ilvl="5" w:tplc="0409001B" w:tentative="1">
      <w:start w:val="1"/>
      <w:numFmt w:val="lowerRoman"/>
      <w:lvlText w:val="%6."/>
      <w:lvlJc w:val="right"/>
      <w:pPr>
        <w:tabs>
          <w:tab w:val="num" w:pos="4399"/>
        </w:tabs>
        <w:ind w:left="4399" w:hanging="180"/>
      </w:pPr>
      <w:rPr>
        <w:rFonts w:cs="Times New Roman"/>
      </w:rPr>
    </w:lvl>
    <w:lvl w:ilvl="6" w:tplc="0409000F" w:tentative="1">
      <w:start w:val="1"/>
      <w:numFmt w:val="decimal"/>
      <w:lvlText w:val="%7."/>
      <w:lvlJc w:val="left"/>
      <w:pPr>
        <w:tabs>
          <w:tab w:val="num" w:pos="5119"/>
        </w:tabs>
        <w:ind w:left="5119" w:hanging="360"/>
      </w:pPr>
      <w:rPr>
        <w:rFonts w:cs="Times New Roman"/>
      </w:rPr>
    </w:lvl>
    <w:lvl w:ilvl="7" w:tplc="04090019" w:tentative="1">
      <w:start w:val="1"/>
      <w:numFmt w:val="lowerLetter"/>
      <w:lvlText w:val="%8."/>
      <w:lvlJc w:val="left"/>
      <w:pPr>
        <w:tabs>
          <w:tab w:val="num" w:pos="5839"/>
        </w:tabs>
        <w:ind w:left="5839" w:hanging="360"/>
      </w:pPr>
      <w:rPr>
        <w:rFonts w:cs="Times New Roman"/>
      </w:rPr>
    </w:lvl>
    <w:lvl w:ilvl="8" w:tplc="0409001B" w:tentative="1">
      <w:start w:val="1"/>
      <w:numFmt w:val="lowerRoman"/>
      <w:lvlText w:val="%9."/>
      <w:lvlJc w:val="right"/>
      <w:pPr>
        <w:tabs>
          <w:tab w:val="num" w:pos="6559"/>
        </w:tabs>
        <w:ind w:left="6559" w:hanging="180"/>
      </w:pPr>
      <w:rPr>
        <w:rFonts w:cs="Times New Roman"/>
      </w:rPr>
    </w:lvl>
  </w:abstractNum>
  <w:abstractNum w:abstractNumId="30">
    <w:nsid w:val="36B20B10"/>
    <w:multiLevelType w:val="hybridMultilevel"/>
    <w:tmpl w:val="932467B6"/>
    <w:lvl w:ilvl="0" w:tplc="0421000F">
      <w:start w:val="1"/>
      <w:numFmt w:val="decimal"/>
      <w:lvlText w:val="%1."/>
      <w:lvlJc w:val="left"/>
      <w:pPr>
        <w:tabs>
          <w:tab w:val="num" w:pos="360"/>
        </w:tabs>
        <w:ind w:left="360" w:hanging="360"/>
      </w:pPr>
      <w:rPr>
        <w:rFonts w:hint="default"/>
        <w:i w:val="0"/>
        <w:iCs w:val="0"/>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38817615"/>
    <w:multiLevelType w:val="hybridMultilevel"/>
    <w:tmpl w:val="6750CC0A"/>
    <w:lvl w:ilvl="0" w:tplc="0421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3EB84FDB"/>
    <w:multiLevelType w:val="hybridMultilevel"/>
    <w:tmpl w:val="EBB62D94"/>
    <w:lvl w:ilvl="0" w:tplc="7666AE78">
      <w:start w:val="1"/>
      <w:numFmt w:val="decimal"/>
      <w:lvlText w:val="%1."/>
      <w:lvlJc w:val="left"/>
      <w:pPr>
        <w:ind w:left="2700" w:hanging="360"/>
      </w:pPr>
      <w:rPr>
        <w:b/>
      </w:rPr>
    </w:lvl>
    <w:lvl w:ilvl="1" w:tplc="04210019" w:tentative="1">
      <w:start w:val="1"/>
      <w:numFmt w:val="lowerLetter"/>
      <w:lvlText w:val="%2."/>
      <w:lvlJc w:val="left"/>
      <w:pPr>
        <w:ind w:left="3420" w:hanging="360"/>
      </w:pPr>
    </w:lvl>
    <w:lvl w:ilvl="2" w:tplc="0421001B" w:tentative="1">
      <w:start w:val="1"/>
      <w:numFmt w:val="lowerRoman"/>
      <w:lvlText w:val="%3."/>
      <w:lvlJc w:val="right"/>
      <w:pPr>
        <w:ind w:left="4140" w:hanging="180"/>
      </w:pPr>
    </w:lvl>
    <w:lvl w:ilvl="3" w:tplc="0421000F" w:tentative="1">
      <w:start w:val="1"/>
      <w:numFmt w:val="decimal"/>
      <w:lvlText w:val="%4."/>
      <w:lvlJc w:val="left"/>
      <w:pPr>
        <w:ind w:left="4860" w:hanging="360"/>
      </w:pPr>
    </w:lvl>
    <w:lvl w:ilvl="4" w:tplc="04210019" w:tentative="1">
      <w:start w:val="1"/>
      <w:numFmt w:val="lowerLetter"/>
      <w:lvlText w:val="%5."/>
      <w:lvlJc w:val="left"/>
      <w:pPr>
        <w:ind w:left="5580" w:hanging="360"/>
      </w:pPr>
    </w:lvl>
    <w:lvl w:ilvl="5" w:tplc="0421001B" w:tentative="1">
      <w:start w:val="1"/>
      <w:numFmt w:val="lowerRoman"/>
      <w:lvlText w:val="%6."/>
      <w:lvlJc w:val="right"/>
      <w:pPr>
        <w:ind w:left="6300" w:hanging="180"/>
      </w:pPr>
    </w:lvl>
    <w:lvl w:ilvl="6" w:tplc="0421000F" w:tentative="1">
      <w:start w:val="1"/>
      <w:numFmt w:val="decimal"/>
      <w:lvlText w:val="%7."/>
      <w:lvlJc w:val="left"/>
      <w:pPr>
        <w:ind w:left="7020" w:hanging="360"/>
      </w:pPr>
    </w:lvl>
    <w:lvl w:ilvl="7" w:tplc="04210019" w:tentative="1">
      <w:start w:val="1"/>
      <w:numFmt w:val="lowerLetter"/>
      <w:lvlText w:val="%8."/>
      <w:lvlJc w:val="left"/>
      <w:pPr>
        <w:ind w:left="7740" w:hanging="360"/>
      </w:pPr>
    </w:lvl>
    <w:lvl w:ilvl="8" w:tplc="0421001B" w:tentative="1">
      <w:start w:val="1"/>
      <w:numFmt w:val="lowerRoman"/>
      <w:lvlText w:val="%9."/>
      <w:lvlJc w:val="right"/>
      <w:pPr>
        <w:ind w:left="8460" w:hanging="180"/>
      </w:pPr>
    </w:lvl>
  </w:abstractNum>
  <w:abstractNum w:abstractNumId="33">
    <w:nsid w:val="433B6C8A"/>
    <w:multiLevelType w:val="hybridMultilevel"/>
    <w:tmpl w:val="6F602FC4"/>
    <w:lvl w:ilvl="0" w:tplc="0409000F">
      <w:start w:val="1"/>
      <w:numFmt w:val="decimal"/>
      <w:lvlText w:val="%1."/>
      <w:lvlJc w:val="left"/>
      <w:pPr>
        <w:tabs>
          <w:tab w:val="num" w:pos="360"/>
        </w:tabs>
        <w:ind w:left="360" w:hanging="360"/>
      </w:pPr>
      <w:rPr>
        <w:rFonts w:hint="default"/>
      </w:rPr>
    </w:lvl>
    <w:lvl w:ilvl="1" w:tplc="9062650A" w:tentative="1">
      <w:start w:val="1"/>
      <w:numFmt w:val="bullet"/>
      <w:lvlText w:val="•"/>
      <w:lvlJc w:val="left"/>
      <w:pPr>
        <w:tabs>
          <w:tab w:val="num" w:pos="1080"/>
        </w:tabs>
        <w:ind w:left="1080" w:hanging="360"/>
      </w:pPr>
      <w:rPr>
        <w:rFonts w:ascii="Arial" w:hAnsi="Arial" w:hint="default"/>
      </w:rPr>
    </w:lvl>
    <w:lvl w:ilvl="2" w:tplc="C7F8F782" w:tentative="1">
      <w:start w:val="1"/>
      <w:numFmt w:val="bullet"/>
      <w:lvlText w:val="•"/>
      <w:lvlJc w:val="left"/>
      <w:pPr>
        <w:tabs>
          <w:tab w:val="num" w:pos="1800"/>
        </w:tabs>
        <w:ind w:left="1800" w:hanging="360"/>
      </w:pPr>
      <w:rPr>
        <w:rFonts w:ascii="Arial" w:hAnsi="Arial" w:hint="default"/>
      </w:rPr>
    </w:lvl>
    <w:lvl w:ilvl="3" w:tplc="EB8CF7CE" w:tentative="1">
      <w:start w:val="1"/>
      <w:numFmt w:val="bullet"/>
      <w:lvlText w:val="•"/>
      <w:lvlJc w:val="left"/>
      <w:pPr>
        <w:tabs>
          <w:tab w:val="num" w:pos="2520"/>
        </w:tabs>
        <w:ind w:left="2520" w:hanging="360"/>
      </w:pPr>
      <w:rPr>
        <w:rFonts w:ascii="Arial" w:hAnsi="Arial" w:hint="default"/>
      </w:rPr>
    </w:lvl>
    <w:lvl w:ilvl="4" w:tplc="3CD2C5E0" w:tentative="1">
      <w:start w:val="1"/>
      <w:numFmt w:val="bullet"/>
      <w:lvlText w:val="•"/>
      <w:lvlJc w:val="left"/>
      <w:pPr>
        <w:tabs>
          <w:tab w:val="num" w:pos="3240"/>
        </w:tabs>
        <w:ind w:left="3240" w:hanging="360"/>
      </w:pPr>
      <w:rPr>
        <w:rFonts w:ascii="Arial" w:hAnsi="Arial" w:hint="default"/>
      </w:rPr>
    </w:lvl>
    <w:lvl w:ilvl="5" w:tplc="A2C278E2" w:tentative="1">
      <w:start w:val="1"/>
      <w:numFmt w:val="bullet"/>
      <w:lvlText w:val="•"/>
      <w:lvlJc w:val="left"/>
      <w:pPr>
        <w:tabs>
          <w:tab w:val="num" w:pos="3960"/>
        </w:tabs>
        <w:ind w:left="3960" w:hanging="360"/>
      </w:pPr>
      <w:rPr>
        <w:rFonts w:ascii="Arial" w:hAnsi="Arial" w:hint="default"/>
      </w:rPr>
    </w:lvl>
    <w:lvl w:ilvl="6" w:tplc="0E9E3912" w:tentative="1">
      <w:start w:val="1"/>
      <w:numFmt w:val="bullet"/>
      <w:lvlText w:val="•"/>
      <w:lvlJc w:val="left"/>
      <w:pPr>
        <w:tabs>
          <w:tab w:val="num" w:pos="4680"/>
        </w:tabs>
        <w:ind w:left="4680" w:hanging="360"/>
      </w:pPr>
      <w:rPr>
        <w:rFonts w:ascii="Arial" w:hAnsi="Arial" w:hint="default"/>
      </w:rPr>
    </w:lvl>
    <w:lvl w:ilvl="7" w:tplc="E61C8106" w:tentative="1">
      <w:start w:val="1"/>
      <w:numFmt w:val="bullet"/>
      <w:lvlText w:val="•"/>
      <w:lvlJc w:val="left"/>
      <w:pPr>
        <w:tabs>
          <w:tab w:val="num" w:pos="5400"/>
        </w:tabs>
        <w:ind w:left="5400" w:hanging="360"/>
      </w:pPr>
      <w:rPr>
        <w:rFonts w:ascii="Arial" w:hAnsi="Arial" w:hint="default"/>
      </w:rPr>
    </w:lvl>
    <w:lvl w:ilvl="8" w:tplc="489ACA6A" w:tentative="1">
      <w:start w:val="1"/>
      <w:numFmt w:val="bullet"/>
      <w:lvlText w:val="•"/>
      <w:lvlJc w:val="left"/>
      <w:pPr>
        <w:tabs>
          <w:tab w:val="num" w:pos="6120"/>
        </w:tabs>
        <w:ind w:left="6120" w:hanging="360"/>
      </w:pPr>
      <w:rPr>
        <w:rFonts w:ascii="Arial" w:hAnsi="Arial" w:hint="default"/>
      </w:rPr>
    </w:lvl>
  </w:abstractNum>
  <w:abstractNum w:abstractNumId="34">
    <w:nsid w:val="456D317F"/>
    <w:multiLevelType w:val="singleLevel"/>
    <w:tmpl w:val="C0C84008"/>
    <w:lvl w:ilvl="0">
      <w:start w:val="1"/>
      <w:numFmt w:val="decimal"/>
      <w:lvlText w:val="%1)"/>
      <w:lvlJc w:val="left"/>
      <w:pPr>
        <w:tabs>
          <w:tab w:val="num" w:pos="425"/>
        </w:tabs>
        <w:ind w:left="425" w:hanging="425"/>
      </w:pPr>
      <w:rPr>
        <w:rFonts w:hint="default"/>
        <w:sz w:val="20"/>
        <w:szCs w:val="20"/>
      </w:rPr>
    </w:lvl>
  </w:abstractNum>
  <w:abstractNum w:abstractNumId="35">
    <w:nsid w:val="480D6378"/>
    <w:multiLevelType w:val="hybridMultilevel"/>
    <w:tmpl w:val="7E2CCF2C"/>
    <w:lvl w:ilvl="0" w:tplc="57AA67B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4F617E7E"/>
    <w:multiLevelType w:val="hybridMultilevel"/>
    <w:tmpl w:val="FA229F4A"/>
    <w:lvl w:ilvl="0" w:tplc="0409000F">
      <w:start w:val="1"/>
      <w:numFmt w:val="decimal"/>
      <w:lvlText w:val="%1."/>
      <w:lvlJc w:val="left"/>
      <w:pPr>
        <w:tabs>
          <w:tab w:val="num" w:pos="360"/>
        </w:tabs>
        <w:ind w:left="360" w:hanging="360"/>
      </w:pPr>
      <w:rPr>
        <w:rFonts w:hint="default"/>
      </w:rPr>
    </w:lvl>
    <w:lvl w:ilvl="1" w:tplc="0452310C" w:tentative="1">
      <w:start w:val="1"/>
      <w:numFmt w:val="bullet"/>
      <w:lvlText w:val="•"/>
      <w:lvlJc w:val="left"/>
      <w:pPr>
        <w:tabs>
          <w:tab w:val="num" w:pos="1080"/>
        </w:tabs>
        <w:ind w:left="1080" w:hanging="360"/>
      </w:pPr>
      <w:rPr>
        <w:rFonts w:ascii="Arial" w:hAnsi="Arial" w:hint="default"/>
      </w:rPr>
    </w:lvl>
    <w:lvl w:ilvl="2" w:tplc="DEA29A42" w:tentative="1">
      <w:start w:val="1"/>
      <w:numFmt w:val="bullet"/>
      <w:lvlText w:val="•"/>
      <w:lvlJc w:val="left"/>
      <w:pPr>
        <w:tabs>
          <w:tab w:val="num" w:pos="1800"/>
        </w:tabs>
        <w:ind w:left="1800" w:hanging="360"/>
      </w:pPr>
      <w:rPr>
        <w:rFonts w:ascii="Arial" w:hAnsi="Arial" w:hint="default"/>
      </w:rPr>
    </w:lvl>
    <w:lvl w:ilvl="3" w:tplc="3CDE7418" w:tentative="1">
      <w:start w:val="1"/>
      <w:numFmt w:val="bullet"/>
      <w:lvlText w:val="•"/>
      <w:lvlJc w:val="left"/>
      <w:pPr>
        <w:tabs>
          <w:tab w:val="num" w:pos="2520"/>
        </w:tabs>
        <w:ind w:left="2520" w:hanging="360"/>
      </w:pPr>
      <w:rPr>
        <w:rFonts w:ascii="Arial" w:hAnsi="Arial" w:hint="default"/>
      </w:rPr>
    </w:lvl>
    <w:lvl w:ilvl="4" w:tplc="3FB0CC06" w:tentative="1">
      <w:start w:val="1"/>
      <w:numFmt w:val="bullet"/>
      <w:lvlText w:val="•"/>
      <w:lvlJc w:val="left"/>
      <w:pPr>
        <w:tabs>
          <w:tab w:val="num" w:pos="3240"/>
        </w:tabs>
        <w:ind w:left="3240" w:hanging="360"/>
      </w:pPr>
      <w:rPr>
        <w:rFonts w:ascii="Arial" w:hAnsi="Arial" w:hint="default"/>
      </w:rPr>
    </w:lvl>
    <w:lvl w:ilvl="5" w:tplc="B904436E" w:tentative="1">
      <w:start w:val="1"/>
      <w:numFmt w:val="bullet"/>
      <w:lvlText w:val="•"/>
      <w:lvlJc w:val="left"/>
      <w:pPr>
        <w:tabs>
          <w:tab w:val="num" w:pos="3960"/>
        </w:tabs>
        <w:ind w:left="3960" w:hanging="360"/>
      </w:pPr>
      <w:rPr>
        <w:rFonts w:ascii="Arial" w:hAnsi="Arial" w:hint="default"/>
      </w:rPr>
    </w:lvl>
    <w:lvl w:ilvl="6" w:tplc="5598014C" w:tentative="1">
      <w:start w:val="1"/>
      <w:numFmt w:val="bullet"/>
      <w:lvlText w:val="•"/>
      <w:lvlJc w:val="left"/>
      <w:pPr>
        <w:tabs>
          <w:tab w:val="num" w:pos="4680"/>
        </w:tabs>
        <w:ind w:left="4680" w:hanging="360"/>
      </w:pPr>
      <w:rPr>
        <w:rFonts w:ascii="Arial" w:hAnsi="Arial" w:hint="default"/>
      </w:rPr>
    </w:lvl>
    <w:lvl w:ilvl="7" w:tplc="1B389A32" w:tentative="1">
      <w:start w:val="1"/>
      <w:numFmt w:val="bullet"/>
      <w:lvlText w:val="•"/>
      <w:lvlJc w:val="left"/>
      <w:pPr>
        <w:tabs>
          <w:tab w:val="num" w:pos="5400"/>
        </w:tabs>
        <w:ind w:left="5400" w:hanging="360"/>
      </w:pPr>
      <w:rPr>
        <w:rFonts w:ascii="Arial" w:hAnsi="Arial" w:hint="default"/>
      </w:rPr>
    </w:lvl>
    <w:lvl w:ilvl="8" w:tplc="01903BFE" w:tentative="1">
      <w:start w:val="1"/>
      <w:numFmt w:val="bullet"/>
      <w:lvlText w:val="•"/>
      <w:lvlJc w:val="left"/>
      <w:pPr>
        <w:tabs>
          <w:tab w:val="num" w:pos="6120"/>
        </w:tabs>
        <w:ind w:left="6120" w:hanging="360"/>
      </w:pPr>
      <w:rPr>
        <w:rFonts w:ascii="Arial" w:hAnsi="Arial" w:hint="default"/>
      </w:rPr>
    </w:lvl>
  </w:abstractNum>
  <w:abstractNum w:abstractNumId="37">
    <w:nsid w:val="56553569"/>
    <w:multiLevelType w:val="hybridMultilevel"/>
    <w:tmpl w:val="8332B74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56A952D4"/>
    <w:multiLevelType w:val="hybridMultilevel"/>
    <w:tmpl w:val="98EC39F4"/>
    <w:lvl w:ilvl="0" w:tplc="C2629AB6">
      <w:start w:val="1"/>
      <w:numFmt w:val="decimal"/>
      <w:lvlText w:val="%1."/>
      <w:lvlJc w:val="left"/>
      <w:pPr>
        <w:ind w:left="360" w:hanging="360"/>
      </w:pPr>
      <w:rPr>
        <w:rFonts w:cs="Times New Roman" w:hint="default"/>
      </w:rPr>
    </w:lvl>
    <w:lvl w:ilvl="1" w:tplc="04210019" w:tentative="1">
      <w:start w:val="1"/>
      <w:numFmt w:val="lowerLetter"/>
      <w:lvlText w:val="%2."/>
      <w:lvlJc w:val="left"/>
      <w:pPr>
        <w:ind w:left="-900" w:hanging="360"/>
      </w:pPr>
    </w:lvl>
    <w:lvl w:ilvl="2" w:tplc="0421001B" w:tentative="1">
      <w:start w:val="1"/>
      <w:numFmt w:val="lowerRoman"/>
      <w:lvlText w:val="%3."/>
      <w:lvlJc w:val="right"/>
      <w:pPr>
        <w:ind w:left="-180" w:hanging="180"/>
      </w:pPr>
    </w:lvl>
    <w:lvl w:ilvl="3" w:tplc="0421000F" w:tentative="1">
      <w:start w:val="1"/>
      <w:numFmt w:val="decimal"/>
      <w:lvlText w:val="%4."/>
      <w:lvlJc w:val="left"/>
      <w:pPr>
        <w:ind w:left="540" w:hanging="360"/>
      </w:pPr>
    </w:lvl>
    <w:lvl w:ilvl="4" w:tplc="04210019" w:tentative="1">
      <w:start w:val="1"/>
      <w:numFmt w:val="lowerLetter"/>
      <w:lvlText w:val="%5."/>
      <w:lvlJc w:val="left"/>
      <w:pPr>
        <w:ind w:left="1260" w:hanging="360"/>
      </w:pPr>
    </w:lvl>
    <w:lvl w:ilvl="5" w:tplc="0421001B" w:tentative="1">
      <w:start w:val="1"/>
      <w:numFmt w:val="lowerRoman"/>
      <w:lvlText w:val="%6."/>
      <w:lvlJc w:val="right"/>
      <w:pPr>
        <w:ind w:left="1980" w:hanging="180"/>
      </w:pPr>
    </w:lvl>
    <w:lvl w:ilvl="6" w:tplc="0421000F" w:tentative="1">
      <w:start w:val="1"/>
      <w:numFmt w:val="decimal"/>
      <w:lvlText w:val="%7."/>
      <w:lvlJc w:val="left"/>
      <w:pPr>
        <w:ind w:left="2700" w:hanging="360"/>
      </w:pPr>
    </w:lvl>
    <w:lvl w:ilvl="7" w:tplc="04210019" w:tentative="1">
      <w:start w:val="1"/>
      <w:numFmt w:val="lowerLetter"/>
      <w:lvlText w:val="%8."/>
      <w:lvlJc w:val="left"/>
      <w:pPr>
        <w:ind w:left="3420" w:hanging="360"/>
      </w:pPr>
    </w:lvl>
    <w:lvl w:ilvl="8" w:tplc="0421001B" w:tentative="1">
      <w:start w:val="1"/>
      <w:numFmt w:val="lowerRoman"/>
      <w:lvlText w:val="%9."/>
      <w:lvlJc w:val="right"/>
      <w:pPr>
        <w:ind w:left="4140" w:hanging="180"/>
      </w:pPr>
    </w:lvl>
  </w:abstractNum>
  <w:abstractNum w:abstractNumId="39">
    <w:nsid w:val="58587F83"/>
    <w:multiLevelType w:val="hybridMultilevel"/>
    <w:tmpl w:val="10366CEC"/>
    <w:lvl w:ilvl="0" w:tplc="F5A0B046">
      <w:start w:val="1"/>
      <w:numFmt w:val="decimal"/>
      <w:lvlText w:val="%1."/>
      <w:lvlJc w:val="left"/>
      <w:pPr>
        <w:ind w:left="359" w:hanging="360"/>
      </w:pPr>
      <w:rPr>
        <w:rFonts w:hint="default"/>
      </w:rPr>
    </w:lvl>
    <w:lvl w:ilvl="1" w:tplc="04210019" w:tentative="1">
      <w:start w:val="1"/>
      <w:numFmt w:val="lowerLetter"/>
      <w:lvlText w:val="%2."/>
      <w:lvlJc w:val="left"/>
      <w:pPr>
        <w:ind w:left="1079" w:hanging="360"/>
      </w:pPr>
    </w:lvl>
    <w:lvl w:ilvl="2" w:tplc="0421001B" w:tentative="1">
      <w:start w:val="1"/>
      <w:numFmt w:val="lowerRoman"/>
      <w:lvlText w:val="%3."/>
      <w:lvlJc w:val="right"/>
      <w:pPr>
        <w:ind w:left="1799" w:hanging="180"/>
      </w:pPr>
    </w:lvl>
    <w:lvl w:ilvl="3" w:tplc="0421000F" w:tentative="1">
      <w:start w:val="1"/>
      <w:numFmt w:val="decimal"/>
      <w:lvlText w:val="%4."/>
      <w:lvlJc w:val="left"/>
      <w:pPr>
        <w:ind w:left="2519" w:hanging="360"/>
      </w:pPr>
    </w:lvl>
    <w:lvl w:ilvl="4" w:tplc="04210019" w:tentative="1">
      <w:start w:val="1"/>
      <w:numFmt w:val="lowerLetter"/>
      <w:lvlText w:val="%5."/>
      <w:lvlJc w:val="left"/>
      <w:pPr>
        <w:ind w:left="3239" w:hanging="360"/>
      </w:pPr>
    </w:lvl>
    <w:lvl w:ilvl="5" w:tplc="0421001B" w:tentative="1">
      <w:start w:val="1"/>
      <w:numFmt w:val="lowerRoman"/>
      <w:lvlText w:val="%6."/>
      <w:lvlJc w:val="right"/>
      <w:pPr>
        <w:ind w:left="3959" w:hanging="180"/>
      </w:pPr>
    </w:lvl>
    <w:lvl w:ilvl="6" w:tplc="0421000F" w:tentative="1">
      <w:start w:val="1"/>
      <w:numFmt w:val="decimal"/>
      <w:lvlText w:val="%7."/>
      <w:lvlJc w:val="left"/>
      <w:pPr>
        <w:ind w:left="4679" w:hanging="360"/>
      </w:pPr>
    </w:lvl>
    <w:lvl w:ilvl="7" w:tplc="04210019" w:tentative="1">
      <w:start w:val="1"/>
      <w:numFmt w:val="lowerLetter"/>
      <w:lvlText w:val="%8."/>
      <w:lvlJc w:val="left"/>
      <w:pPr>
        <w:ind w:left="5399" w:hanging="360"/>
      </w:pPr>
    </w:lvl>
    <w:lvl w:ilvl="8" w:tplc="0421001B" w:tentative="1">
      <w:start w:val="1"/>
      <w:numFmt w:val="lowerRoman"/>
      <w:lvlText w:val="%9."/>
      <w:lvlJc w:val="right"/>
      <w:pPr>
        <w:ind w:left="6119" w:hanging="180"/>
      </w:pPr>
    </w:lvl>
  </w:abstractNum>
  <w:abstractNum w:abstractNumId="40">
    <w:nsid w:val="58C9614C"/>
    <w:multiLevelType w:val="hybridMultilevel"/>
    <w:tmpl w:val="F7982716"/>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1">
    <w:nsid w:val="59707807"/>
    <w:multiLevelType w:val="hybridMultilevel"/>
    <w:tmpl w:val="4F10871C"/>
    <w:lvl w:ilvl="0" w:tplc="04210019">
      <w:start w:val="1"/>
      <w:numFmt w:val="lowerLetter"/>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42">
    <w:nsid w:val="5B006755"/>
    <w:multiLevelType w:val="hybridMultilevel"/>
    <w:tmpl w:val="218432FC"/>
    <w:lvl w:ilvl="0" w:tplc="04210011">
      <w:start w:val="1"/>
      <w:numFmt w:val="decimal"/>
      <w:lvlText w:val="%1)"/>
      <w:lvlJc w:val="left"/>
      <w:pPr>
        <w:tabs>
          <w:tab w:val="num" w:pos="1440"/>
        </w:tabs>
        <w:ind w:left="1440" w:hanging="360"/>
      </w:pPr>
      <w:rPr>
        <w:rFonts w:hint="default"/>
      </w:rPr>
    </w:lvl>
    <w:lvl w:ilvl="1" w:tplc="06DEB828">
      <w:start w:val="1"/>
      <w:numFmt w:val="lowerLetter"/>
      <w:lvlText w:val="%2."/>
      <w:lvlJc w:val="left"/>
      <w:pPr>
        <w:tabs>
          <w:tab w:val="num" w:pos="1361"/>
        </w:tabs>
        <w:ind w:left="1361" w:hanging="397"/>
      </w:pPr>
      <w:rPr>
        <w:rFonts w:cs="Times New Roman" w:hint="default"/>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43">
    <w:nsid w:val="5BB463A0"/>
    <w:multiLevelType w:val="hybridMultilevel"/>
    <w:tmpl w:val="5EBE2234"/>
    <w:lvl w:ilvl="0" w:tplc="04090015">
      <w:start w:val="1"/>
      <w:numFmt w:val="upperLetter"/>
      <w:lvlText w:val="%1."/>
      <w:lvlJc w:val="left"/>
      <w:pPr>
        <w:ind w:left="720" w:hanging="360"/>
      </w:pPr>
      <w:rPr>
        <w:rFonts w:cs="Times New Roman" w:hint="default"/>
      </w:rPr>
    </w:lvl>
    <w:lvl w:ilvl="1" w:tplc="291200F6">
      <w:start w:val="1"/>
      <w:numFmt w:val="decimal"/>
      <w:lvlText w:val="%2."/>
      <w:lvlJc w:val="left"/>
      <w:pPr>
        <w:ind w:left="1440" w:hanging="360"/>
      </w:pPr>
      <w:rPr>
        <w:rFonts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5C1E35C4"/>
    <w:multiLevelType w:val="hybridMultilevel"/>
    <w:tmpl w:val="B486ECD8"/>
    <w:lvl w:ilvl="0" w:tplc="0FA6CB04">
      <w:start w:val="1"/>
      <w:numFmt w:val="decimal"/>
      <w:lvlText w:val="%1."/>
      <w:lvlJc w:val="left"/>
      <w:pPr>
        <w:ind w:left="720" w:hanging="360"/>
      </w:pPr>
      <w:rPr>
        <w:rFonts w:cs="Times New Roman" w:hint="default"/>
        <w:sz w:val="20"/>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nsid w:val="5C4225A5"/>
    <w:multiLevelType w:val="hybridMultilevel"/>
    <w:tmpl w:val="DB2EF06E"/>
    <w:lvl w:ilvl="0" w:tplc="8FC28498">
      <w:start w:val="1"/>
      <w:numFmt w:val="upperLetter"/>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BCEC30B6">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5F144957"/>
    <w:multiLevelType w:val="hybridMultilevel"/>
    <w:tmpl w:val="28361696"/>
    <w:lvl w:ilvl="0" w:tplc="04210011">
      <w:start w:val="1"/>
      <w:numFmt w:val="decimal"/>
      <w:lvlText w:val="%1)"/>
      <w:lvlJc w:val="left"/>
      <w:pPr>
        <w:ind w:left="1636" w:hanging="360"/>
      </w:pPr>
      <w:rPr>
        <w:rFonts w:hint="default"/>
      </w:rPr>
    </w:lvl>
    <w:lvl w:ilvl="1" w:tplc="04210019" w:tentative="1">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47">
    <w:nsid w:val="601140F5"/>
    <w:multiLevelType w:val="hybridMultilevel"/>
    <w:tmpl w:val="6D689CD2"/>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8">
    <w:nsid w:val="644611D1"/>
    <w:multiLevelType w:val="hybridMultilevel"/>
    <w:tmpl w:val="47E6CD1C"/>
    <w:lvl w:ilvl="0" w:tplc="56BCC48E">
      <w:start w:val="1"/>
      <w:numFmt w:val="upperLetter"/>
      <w:lvlText w:val="%1."/>
      <w:lvlJc w:val="left"/>
      <w:pPr>
        <w:ind w:left="720" w:hanging="360"/>
      </w:pPr>
      <w:rPr>
        <w:b w:val="0"/>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60A4AB7"/>
    <w:multiLevelType w:val="singleLevel"/>
    <w:tmpl w:val="C0C84008"/>
    <w:lvl w:ilvl="0">
      <w:start w:val="1"/>
      <w:numFmt w:val="decimal"/>
      <w:lvlText w:val="%1)"/>
      <w:lvlJc w:val="left"/>
      <w:pPr>
        <w:tabs>
          <w:tab w:val="num" w:pos="425"/>
        </w:tabs>
        <w:ind w:left="425" w:hanging="425"/>
      </w:pPr>
      <w:rPr>
        <w:rFonts w:hint="default"/>
        <w:sz w:val="20"/>
        <w:szCs w:val="20"/>
      </w:rPr>
    </w:lvl>
  </w:abstractNum>
  <w:abstractNum w:abstractNumId="50">
    <w:nsid w:val="672F50A7"/>
    <w:multiLevelType w:val="singleLevel"/>
    <w:tmpl w:val="00000000"/>
    <w:lvl w:ilvl="0">
      <w:start w:val="1"/>
      <w:numFmt w:val="lowerLetter"/>
      <w:lvlText w:val="%1)"/>
      <w:lvlJc w:val="left"/>
      <w:pPr>
        <w:tabs>
          <w:tab w:val="num" w:pos="425"/>
        </w:tabs>
        <w:ind w:left="425" w:hanging="425"/>
      </w:pPr>
      <w:rPr>
        <w:rFonts w:hint="default"/>
      </w:rPr>
    </w:lvl>
  </w:abstractNum>
  <w:abstractNum w:abstractNumId="51">
    <w:nsid w:val="68CF07FD"/>
    <w:multiLevelType w:val="hybridMultilevel"/>
    <w:tmpl w:val="49A0F160"/>
    <w:lvl w:ilvl="0" w:tplc="04210011">
      <w:start w:val="1"/>
      <w:numFmt w:val="decimal"/>
      <w:lvlText w:val="%1)"/>
      <w:lvlJc w:val="left"/>
      <w:pPr>
        <w:tabs>
          <w:tab w:val="num" w:pos="1080"/>
        </w:tabs>
        <w:ind w:left="1080" w:hanging="360"/>
      </w:pPr>
      <w:rPr>
        <w:rFonts w:hint="default"/>
      </w:rPr>
    </w:lvl>
    <w:lvl w:ilvl="1" w:tplc="04210019">
      <w:start w:val="1"/>
      <w:numFmt w:val="lowerLetter"/>
      <w:lvlText w:val="%2."/>
      <w:lvlJc w:val="left"/>
      <w:pPr>
        <w:tabs>
          <w:tab w:val="num" w:pos="1361"/>
        </w:tabs>
        <w:ind w:left="1361" w:hanging="397"/>
      </w:pPr>
      <w:rPr>
        <w:rFonts w:hint="default"/>
      </w:rPr>
    </w:lvl>
    <w:lvl w:ilvl="2" w:tplc="876CC550">
      <w:start w:val="1"/>
      <w:numFmt w:val="decimal"/>
      <w:lvlText w:val="%3."/>
      <w:lvlJc w:val="left"/>
      <w:pPr>
        <w:ind w:left="2700" w:hanging="360"/>
      </w:pPr>
      <w:rPr>
        <w:rFonts w:hint="default"/>
        <w:b w:val="0"/>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52">
    <w:nsid w:val="698E4A3A"/>
    <w:multiLevelType w:val="hybridMultilevel"/>
    <w:tmpl w:val="B008B240"/>
    <w:lvl w:ilvl="0" w:tplc="0421000F">
      <w:start w:val="1"/>
      <w:numFmt w:val="decimal"/>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53">
    <w:nsid w:val="6BBF3B88"/>
    <w:multiLevelType w:val="hybridMultilevel"/>
    <w:tmpl w:val="260C1616"/>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4">
    <w:nsid w:val="6C8F6CA1"/>
    <w:multiLevelType w:val="hybridMultilevel"/>
    <w:tmpl w:val="EF5889A0"/>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5">
    <w:nsid w:val="6F322496"/>
    <w:multiLevelType w:val="hybridMultilevel"/>
    <w:tmpl w:val="FA066DC8"/>
    <w:lvl w:ilvl="0" w:tplc="04210019">
      <w:start w:val="1"/>
      <w:numFmt w:val="lowerLetter"/>
      <w:lvlText w:val="%1."/>
      <w:lvlJc w:val="left"/>
      <w:pPr>
        <w:tabs>
          <w:tab w:val="num" w:pos="786"/>
        </w:tabs>
        <w:ind w:left="786" w:hanging="360"/>
      </w:pPr>
      <w:rPr>
        <w:rFonts w:hint="default"/>
      </w:rPr>
    </w:lvl>
    <w:lvl w:ilvl="1" w:tplc="00FABCDA">
      <w:start w:val="1"/>
      <w:numFmt w:val="lowerLetter"/>
      <w:lvlText w:val="%2."/>
      <w:lvlJc w:val="left"/>
      <w:pPr>
        <w:tabs>
          <w:tab w:val="num" w:pos="707"/>
        </w:tabs>
        <w:ind w:left="707" w:hanging="397"/>
      </w:pPr>
      <w:rPr>
        <w:rFonts w:hint="default"/>
        <w:sz w:val="20"/>
        <w:szCs w:val="20"/>
      </w:rPr>
    </w:lvl>
    <w:lvl w:ilvl="2" w:tplc="0409001B">
      <w:start w:val="1"/>
      <w:numFmt w:val="lowerRoman"/>
      <w:lvlText w:val="%3."/>
      <w:lvlJc w:val="right"/>
      <w:pPr>
        <w:tabs>
          <w:tab w:val="num" w:pos="2226"/>
        </w:tabs>
        <w:ind w:left="2226" w:hanging="180"/>
      </w:pPr>
      <w:rPr>
        <w:rFonts w:cs="Times New Roman"/>
      </w:rPr>
    </w:lvl>
    <w:lvl w:ilvl="3" w:tplc="0409000F" w:tentative="1">
      <w:start w:val="1"/>
      <w:numFmt w:val="decimal"/>
      <w:lvlText w:val="%4."/>
      <w:lvlJc w:val="left"/>
      <w:pPr>
        <w:tabs>
          <w:tab w:val="num" w:pos="2946"/>
        </w:tabs>
        <w:ind w:left="2946" w:hanging="360"/>
      </w:pPr>
      <w:rPr>
        <w:rFonts w:cs="Times New Roman"/>
      </w:rPr>
    </w:lvl>
    <w:lvl w:ilvl="4" w:tplc="04090019" w:tentative="1">
      <w:start w:val="1"/>
      <w:numFmt w:val="lowerLetter"/>
      <w:lvlText w:val="%5."/>
      <w:lvlJc w:val="left"/>
      <w:pPr>
        <w:tabs>
          <w:tab w:val="num" w:pos="3666"/>
        </w:tabs>
        <w:ind w:left="3666" w:hanging="360"/>
      </w:pPr>
      <w:rPr>
        <w:rFonts w:cs="Times New Roman"/>
      </w:rPr>
    </w:lvl>
    <w:lvl w:ilvl="5" w:tplc="0409001B" w:tentative="1">
      <w:start w:val="1"/>
      <w:numFmt w:val="lowerRoman"/>
      <w:lvlText w:val="%6."/>
      <w:lvlJc w:val="right"/>
      <w:pPr>
        <w:tabs>
          <w:tab w:val="num" w:pos="4386"/>
        </w:tabs>
        <w:ind w:left="4386" w:hanging="180"/>
      </w:pPr>
      <w:rPr>
        <w:rFonts w:cs="Times New Roman"/>
      </w:rPr>
    </w:lvl>
    <w:lvl w:ilvl="6" w:tplc="0409000F" w:tentative="1">
      <w:start w:val="1"/>
      <w:numFmt w:val="decimal"/>
      <w:lvlText w:val="%7."/>
      <w:lvlJc w:val="left"/>
      <w:pPr>
        <w:tabs>
          <w:tab w:val="num" w:pos="5106"/>
        </w:tabs>
        <w:ind w:left="5106" w:hanging="360"/>
      </w:pPr>
      <w:rPr>
        <w:rFonts w:cs="Times New Roman"/>
      </w:rPr>
    </w:lvl>
    <w:lvl w:ilvl="7" w:tplc="04090019" w:tentative="1">
      <w:start w:val="1"/>
      <w:numFmt w:val="lowerLetter"/>
      <w:lvlText w:val="%8."/>
      <w:lvlJc w:val="left"/>
      <w:pPr>
        <w:tabs>
          <w:tab w:val="num" w:pos="5826"/>
        </w:tabs>
        <w:ind w:left="5826" w:hanging="360"/>
      </w:pPr>
      <w:rPr>
        <w:rFonts w:cs="Times New Roman"/>
      </w:rPr>
    </w:lvl>
    <w:lvl w:ilvl="8" w:tplc="0409001B" w:tentative="1">
      <w:start w:val="1"/>
      <w:numFmt w:val="lowerRoman"/>
      <w:lvlText w:val="%9."/>
      <w:lvlJc w:val="right"/>
      <w:pPr>
        <w:tabs>
          <w:tab w:val="num" w:pos="6546"/>
        </w:tabs>
        <w:ind w:left="6546" w:hanging="180"/>
      </w:pPr>
      <w:rPr>
        <w:rFonts w:cs="Times New Roman"/>
      </w:rPr>
    </w:lvl>
  </w:abstractNum>
  <w:abstractNum w:abstractNumId="56">
    <w:nsid w:val="6FE277A8"/>
    <w:multiLevelType w:val="hybridMultilevel"/>
    <w:tmpl w:val="B9FC758C"/>
    <w:lvl w:ilvl="0" w:tplc="04210019">
      <w:start w:val="1"/>
      <w:numFmt w:val="lowerLetter"/>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57">
    <w:nsid w:val="700837B1"/>
    <w:multiLevelType w:val="hybridMultilevel"/>
    <w:tmpl w:val="5ECC21AA"/>
    <w:lvl w:ilvl="0" w:tplc="04210011">
      <w:start w:val="1"/>
      <w:numFmt w:val="decimal"/>
      <w:lvlText w:val="%1)"/>
      <w:lvlJc w:val="left"/>
      <w:pPr>
        <w:ind w:left="1636" w:hanging="360"/>
      </w:pPr>
      <w:rPr>
        <w:rFonts w:hint="default"/>
        <w:b w:val="0"/>
      </w:rPr>
    </w:lvl>
    <w:lvl w:ilvl="1" w:tplc="04210019" w:tentative="1">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58">
    <w:nsid w:val="73014207"/>
    <w:multiLevelType w:val="hybridMultilevel"/>
    <w:tmpl w:val="8A88ED84"/>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9">
    <w:nsid w:val="742506E7"/>
    <w:multiLevelType w:val="hybridMultilevel"/>
    <w:tmpl w:val="D0863550"/>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0">
    <w:nsid w:val="74A110D8"/>
    <w:multiLevelType w:val="singleLevel"/>
    <w:tmpl w:val="00000000"/>
    <w:lvl w:ilvl="0">
      <w:start w:val="1"/>
      <w:numFmt w:val="lowerLetter"/>
      <w:lvlText w:val="%1)"/>
      <w:lvlJc w:val="left"/>
      <w:pPr>
        <w:tabs>
          <w:tab w:val="num" w:pos="425"/>
        </w:tabs>
        <w:ind w:left="425" w:hanging="425"/>
      </w:pPr>
      <w:rPr>
        <w:rFonts w:hint="default"/>
      </w:rPr>
    </w:lvl>
  </w:abstractNum>
  <w:abstractNum w:abstractNumId="61">
    <w:nsid w:val="759A7379"/>
    <w:multiLevelType w:val="hybridMultilevel"/>
    <w:tmpl w:val="6400BFDC"/>
    <w:lvl w:ilvl="0" w:tplc="6B949AA4">
      <w:start w:val="1"/>
      <w:numFmt w:val="decimal"/>
      <w:lvlText w:val="%1."/>
      <w:lvlJc w:val="center"/>
      <w:pPr>
        <w:ind w:left="1571" w:hanging="360"/>
      </w:pPr>
      <w:rPr>
        <w:rFonts w:hint="default"/>
        <w:b w:val="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2">
    <w:nsid w:val="77A67418"/>
    <w:multiLevelType w:val="hybridMultilevel"/>
    <w:tmpl w:val="ADAACD36"/>
    <w:lvl w:ilvl="0" w:tplc="D1205F76">
      <w:start w:val="1"/>
      <w:numFmt w:val="upperLetter"/>
      <w:lvlText w:val="%1."/>
      <w:lvlJc w:val="left"/>
      <w:pPr>
        <w:tabs>
          <w:tab w:val="num" w:pos="720"/>
        </w:tabs>
        <w:ind w:left="720" w:hanging="360"/>
      </w:pPr>
      <w:rPr>
        <w:rFonts w:hint="default"/>
      </w:rPr>
    </w:lvl>
    <w:lvl w:ilvl="1" w:tplc="90E4E0D0">
      <w:start w:val="1"/>
      <w:numFmt w:val="decimal"/>
      <w:lvlText w:val="%2."/>
      <w:lvlJc w:val="left"/>
      <w:pPr>
        <w:tabs>
          <w:tab w:val="num" w:pos="1440"/>
        </w:tabs>
        <w:ind w:left="1440" w:hanging="360"/>
      </w:pPr>
      <w:rPr>
        <w:rFonts w:hint="default"/>
      </w:rPr>
    </w:lvl>
    <w:lvl w:ilvl="2" w:tplc="0809001B">
      <w:start w:val="1"/>
      <w:numFmt w:val="lowerRoman"/>
      <w:lvlText w:val="%3."/>
      <w:lvlJc w:val="right"/>
      <w:pPr>
        <w:tabs>
          <w:tab w:val="num" w:pos="2160"/>
        </w:tabs>
        <w:ind w:left="2160" w:hanging="180"/>
      </w:pPr>
    </w:lvl>
    <w:lvl w:ilvl="3" w:tplc="25F6A042">
      <w:start w:val="1"/>
      <w:numFmt w:val="lowerLetter"/>
      <w:lvlText w:val="%4."/>
      <w:lvlJc w:val="left"/>
      <w:pPr>
        <w:tabs>
          <w:tab w:val="num" w:pos="2880"/>
        </w:tabs>
        <w:ind w:left="2880" w:hanging="36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nsid w:val="77D025CC"/>
    <w:multiLevelType w:val="singleLevel"/>
    <w:tmpl w:val="562E82DE"/>
    <w:lvl w:ilvl="0">
      <w:start w:val="1"/>
      <w:numFmt w:val="upperLetter"/>
      <w:lvlText w:val="%1."/>
      <w:lvlJc w:val="left"/>
      <w:pPr>
        <w:tabs>
          <w:tab w:val="num" w:pos="425"/>
        </w:tabs>
        <w:ind w:left="425" w:hanging="425"/>
      </w:pPr>
      <w:rPr>
        <w:rFonts w:hint="default"/>
        <w:b/>
      </w:rPr>
    </w:lvl>
  </w:abstractNum>
  <w:abstractNum w:abstractNumId="64">
    <w:nsid w:val="789A74C0"/>
    <w:multiLevelType w:val="hybridMultilevel"/>
    <w:tmpl w:val="3EB89E26"/>
    <w:lvl w:ilvl="0" w:tplc="8F702F46">
      <w:start w:val="1"/>
      <w:numFmt w:val="decimal"/>
      <w:lvlText w:val="%1."/>
      <w:lvlJc w:val="left"/>
      <w:pPr>
        <w:ind w:left="720" w:hanging="360"/>
      </w:pPr>
      <w:rPr>
        <w:rFonts w:hint="default"/>
        <w:b w:val="0"/>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9DE1E53"/>
    <w:multiLevelType w:val="hybridMultilevel"/>
    <w:tmpl w:val="0B5E9878"/>
    <w:lvl w:ilvl="0" w:tplc="6B949AA4">
      <w:start w:val="1"/>
      <w:numFmt w:val="decimal"/>
      <w:lvlText w:val="%1."/>
      <w:lvlJc w:val="center"/>
      <w:pPr>
        <w:ind w:left="1211"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6">
    <w:nsid w:val="7A514E0E"/>
    <w:multiLevelType w:val="hybridMultilevel"/>
    <w:tmpl w:val="F106F868"/>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7">
    <w:nsid w:val="7A542B61"/>
    <w:multiLevelType w:val="hybridMultilevel"/>
    <w:tmpl w:val="8B4C6344"/>
    <w:lvl w:ilvl="0" w:tplc="04210019">
      <w:start w:val="1"/>
      <w:numFmt w:val="lowerLetter"/>
      <w:lvlText w:val="%1."/>
      <w:lvlJc w:val="left"/>
      <w:pPr>
        <w:tabs>
          <w:tab w:val="num" w:pos="720"/>
        </w:tabs>
        <w:ind w:left="720" w:hanging="360"/>
      </w:pPr>
      <w:rPr>
        <w:rFonts w:hint="default"/>
        <w:i w:val="0"/>
        <w:iCs w:val="0"/>
      </w:rPr>
    </w:lvl>
    <w:lvl w:ilvl="1" w:tplc="04210019">
      <w:start w:val="1"/>
      <w:numFmt w:val="lowerLetter"/>
      <w:lvlText w:val="%2."/>
      <w:lvlJc w:val="left"/>
      <w:pPr>
        <w:tabs>
          <w:tab w:val="num" w:pos="1440"/>
        </w:tabs>
        <w:ind w:left="1440" w:hanging="360"/>
      </w:pPr>
      <w:rPr>
        <w:rFonts w:hint="default"/>
        <w:i w:val="0"/>
        <w:iCs w:val="0"/>
      </w:rPr>
    </w:lvl>
    <w:lvl w:ilvl="2" w:tplc="0421000F">
      <w:start w:val="1"/>
      <w:numFmt w:val="decimal"/>
      <w:lvlText w:val="%3."/>
      <w:lvlJc w:val="left"/>
      <w:pPr>
        <w:ind w:left="2340" w:hanging="360"/>
      </w:pPr>
      <w:rPr>
        <w:rFonts w:hint="default"/>
      </w:rPr>
    </w:lvl>
    <w:lvl w:ilvl="3" w:tplc="BDA851D0">
      <w:start w:val="1"/>
      <w:numFmt w:val="lowerLetter"/>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8">
    <w:nsid w:val="7B624280"/>
    <w:multiLevelType w:val="hybridMultilevel"/>
    <w:tmpl w:val="2FC29404"/>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9">
    <w:nsid w:val="7D8768CE"/>
    <w:multiLevelType w:val="hybridMultilevel"/>
    <w:tmpl w:val="8CB6A852"/>
    <w:lvl w:ilvl="0" w:tplc="E594F4C6">
      <w:start w:val="1"/>
      <w:numFmt w:val="upperLetter"/>
      <w:lvlText w:val="%1."/>
      <w:lvlJc w:val="lef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E653FBA"/>
    <w:multiLevelType w:val="hybridMultilevel"/>
    <w:tmpl w:val="FAB69B94"/>
    <w:lvl w:ilvl="0" w:tplc="04210019">
      <w:start w:val="1"/>
      <w:numFmt w:val="lowerLetter"/>
      <w:lvlText w:val="%1."/>
      <w:lvlJc w:val="left"/>
      <w:pPr>
        <w:tabs>
          <w:tab w:val="num" w:pos="720"/>
        </w:tabs>
        <w:ind w:left="720" w:hanging="360"/>
      </w:pPr>
      <w:rPr>
        <w:rFonts w:hint="default"/>
      </w:rPr>
    </w:lvl>
    <w:lvl w:ilvl="1" w:tplc="04210011">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1">
    <w:nsid w:val="7F3A3B9C"/>
    <w:multiLevelType w:val="hybridMultilevel"/>
    <w:tmpl w:val="D86E6D20"/>
    <w:lvl w:ilvl="0" w:tplc="0421000F">
      <w:start w:val="1"/>
      <w:numFmt w:val="decimal"/>
      <w:lvlText w:val="%1."/>
      <w:lvlJc w:val="left"/>
      <w:pPr>
        <w:tabs>
          <w:tab w:val="num" w:pos="360"/>
        </w:tabs>
        <w:ind w:left="360" w:hanging="360"/>
      </w:pPr>
      <w:rPr>
        <w:rFonts w:hint="default"/>
        <w:b/>
        <w:i w:val="0"/>
        <w:iCs w:val="0"/>
      </w:rPr>
    </w:lvl>
    <w:lvl w:ilvl="1" w:tplc="804C8662">
      <w:start w:val="1"/>
      <w:numFmt w:val="decimal"/>
      <w:lvlText w:val="%2)"/>
      <w:lvlJc w:val="left"/>
      <w:pPr>
        <w:tabs>
          <w:tab w:val="num" w:pos="1080"/>
        </w:tabs>
        <w:ind w:left="1080" w:hanging="360"/>
      </w:pPr>
      <w:rPr>
        <w:rFonts w:cs="Times New Roman" w:hint="default"/>
        <w:i w:val="0"/>
        <w:iCs w:val="0"/>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72">
    <w:nsid w:val="7FE1271A"/>
    <w:multiLevelType w:val="hybridMultilevel"/>
    <w:tmpl w:val="016E4238"/>
    <w:lvl w:ilvl="0" w:tplc="04090015">
      <w:start w:val="1"/>
      <w:numFmt w:val="upp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abstractNumId w:val="24"/>
  </w:num>
  <w:num w:numId="2">
    <w:abstractNumId w:val="39"/>
  </w:num>
  <w:num w:numId="3">
    <w:abstractNumId w:val="12"/>
  </w:num>
  <w:num w:numId="4">
    <w:abstractNumId w:val="43"/>
  </w:num>
  <w:num w:numId="5">
    <w:abstractNumId w:val="65"/>
  </w:num>
  <w:num w:numId="6">
    <w:abstractNumId w:val="61"/>
  </w:num>
  <w:num w:numId="7">
    <w:abstractNumId w:val="0"/>
  </w:num>
  <w:num w:numId="8">
    <w:abstractNumId w:val="1"/>
  </w:num>
  <w:num w:numId="9">
    <w:abstractNumId w:val="7"/>
  </w:num>
  <w:num w:numId="10">
    <w:abstractNumId w:val="5"/>
  </w:num>
  <w:num w:numId="11">
    <w:abstractNumId w:val="50"/>
  </w:num>
  <w:num w:numId="12">
    <w:abstractNumId w:val="8"/>
  </w:num>
  <w:num w:numId="13">
    <w:abstractNumId w:val="6"/>
  </w:num>
  <w:num w:numId="14">
    <w:abstractNumId w:val="9"/>
  </w:num>
  <w:num w:numId="15">
    <w:abstractNumId w:val="3"/>
  </w:num>
  <w:num w:numId="16">
    <w:abstractNumId w:val="4"/>
  </w:num>
  <w:num w:numId="17">
    <w:abstractNumId w:val="2"/>
  </w:num>
  <w:num w:numId="18">
    <w:abstractNumId w:val="69"/>
  </w:num>
  <w:num w:numId="19">
    <w:abstractNumId w:val="45"/>
  </w:num>
  <w:num w:numId="20">
    <w:abstractNumId w:val="48"/>
  </w:num>
  <w:num w:numId="21">
    <w:abstractNumId w:val="36"/>
  </w:num>
  <w:num w:numId="22">
    <w:abstractNumId w:val="33"/>
  </w:num>
  <w:num w:numId="23">
    <w:abstractNumId w:val="64"/>
  </w:num>
  <w:num w:numId="24">
    <w:abstractNumId w:val="72"/>
  </w:num>
  <w:num w:numId="25">
    <w:abstractNumId w:val="34"/>
  </w:num>
  <w:num w:numId="26">
    <w:abstractNumId w:val="60"/>
  </w:num>
  <w:num w:numId="27">
    <w:abstractNumId w:val="49"/>
  </w:num>
  <w:num w:numId="28">
    <w:abstractNumId w:val="19"/>
  </w:num>
  <w:num w:numId="29">
    <w:abstractNumId w:val="13"/>
  </w:num>
  <w:num w:numId="30">
    <w:abstractNumId w:val="71"/>
  </w:num>
  <w:num w:numId="31">
    <w:abstractNumId w:val="67"/>
  </w:num>
  <w:num w:numId="32">
    <w:abstractNumId w:val="30"/>
  </w:num>
  <w:num w:numId="33">
    <w:abstractNumId w:val="54"/>
  </w:num>
  <w:num w:numId="34">
    <w:abstractNumId w:val="59"/>
  </w:num>
  <w:num w:numId="35">
    <w:abstractNumId w:val="70"/>
  </w:num>
  <w:num w:numId="36">
    <w:abstractNumId w:val="51"/>
  </w:num>
  <w:num w:numId="37">
    <w:abstractNumId w:val="31"/>
  </w:num>
  <w:num w:numId="38">
    <w:abstractNumId w:val="23"/>
  </w:num>
  <w:num w:numId="39">
    <w:abstractNumId w:val="16"/>
  </w:num>
  <w:num w:numId="40">
    <w:abstractNumId w:val="29"/>
  </w:num>
  <w:num w:numId="41">
    <w:abstractNumId w:val="42"/>
  </w:num>
  <w:num w:numId="42">
    <w:abstractNumId w:val="35"/>
  </w:num>
  <w:num w:numId="43">
    <w:abstractNumId w:val="17"/>
  </w:num>
  <w:num w:numId="44">
    <w:abstractNumId w:val="20"/>
  </w:num>
  <w:num w:numId="45">
    <w:abstractNumId w:val="55"/>
  </w:num>
  <w:num w:numId="46">
    <w:abstractNumId w:val="53"/>
  </w:num>
  <w:num w:numId="47">
    <w:abstractNumId w:val="18"/>
  </w:num>
  <w:num w:numId="48">
    <w:abstractNumId w:val="44"/>
  </w:num>
  <w:num w:numId="49">
    <w:abstractNumId w:val="11"/>
  </w:num>
  <w:num w:numId="50">
    <w:abstractNumId w:val="38"/>
  </w:num>
  <w:num w:numId="51">
    <w:abstractNumId w:val="62"/>
  </w:num>
  <w:num w:numId="52">
    <w:abstractNumId w:val="27"/>
  </w:num>
  <w:num w:numId="53">
    <w:abstractNumId w:val="37"/>
  </w:num>
  <w:num w:numId="54">
    <w:abstractNumId w:val="66"/>
  </w:num>
  <w:num w:numId="55">
    <w:abstractNumId w:val="52"/>
  </w:num>
  <w:num w:numId="56">
    <w:abstractNumId w:val="25"/>
  </w:num>
  <w:num w:numId="57">
    <w:abstractNumId w:val="58"/>
  </w:num>
  <w:num w:numId="58">
    <w:abstractNumId w:val="40"/>
  </w:num>
  <w:num w:numId="59">
    <w:abstractNumId w:val="26"/>
  </w:num>
  <w:num w:numId="60">
    <w:abstractNumId w:val="63"/>
  </w:num>
  <w:num w:numId="61">
    <w:abstractNumId w:val="15"/>
  </w:num>
  <w:num w:numId="62">
    <w:abstractNumId w:val="10"/>
  </w:num>
  <w:num w:numId="63">
    <w:abstractNumId w:val="46"/>
  </w:num>
  <w:num w:numId="64">
    <w:abstractNumId w:val="28"/>
  </w:num>
  <w:num w:numId="65">
    <w:abstractNumId w:val="57"/>
  </w:num>
  <w:num w:numId="66">
    <w:abstractNumId w:val="22"/>
  </w:num>
  <w:num w:numId="67">
    <w:abstractNumId w:val="21"/>
  </w:num>
  <w:num w:numId="68">
    <w:abstractNumId w:val="47"/>
  </w:num>
  <w:num w:numId="69">
    <w:abstractNumId w:val="41"/>
  </w:num>
  <w:num w:numId="70">
    <w:abstractNumId w:val="68"/>
  </w:num>
  <w:num w:numId="71">
    <w:abstractNumId w:val="32"/>
  </w:num>
  <w:num w:numId="72">
    <w:abstractNumId w:val="56"/>
  </w:num>
  <w:num w:numId="73">
    <w:abstractNumId w:val="14"/>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1"/>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73AB1"/>
    <w:rsid w:val="00014BDC"/>
    <w:rsid w:val="000200D1"/>
    <w:rsid w:val="00040737"/>
    <w:rsid w:val="000558EE"/>
    <w:rsid w:val="00055E14"/>
    <w:rsid w:val="00067E5F"/>
    <w:rsid w:val="00074287"/>
    <w:rsid w:val="00077CD8"/>
    <w:rsid w:val="0009207C"/>
    <w:rsid w:val="000B3574"/>
    <w:rsid w:val="000C790E"/>
    <w:rsid w:val="000D76FE"/>
    <w:rsid w:val="000F67B6"/>
    <w:rsid w:val="001174B9"/>
    <w:rsid w:val="0012708F"/>
    <w:rsid w:val="00135EB1"/>
    <w:rsid w:val="00145F54"/>
    <w:rsid w:val="00147A90"/>
    <w:rsid w:val="00161C4A"/>
    <w:rsid w:val="001C3137"/>
    <w:rsid w:val="001E3628"/>
    <w:rsid w:val="001E5622"/>
    <w:rsid w:val="00214116"/>
    <w:rsid w:val="002200D4"/>
    <w:rsid w:val="0022535A"/>
    <w:rsid w:val="002412A5"/>
    <w:rsid w:val="00273B75"/>
    <w:rsid w:val="002E67C7"/>
    <w:rsid w:val="00306FB8"/>
    <w:rsid w:val="00324B1F"/>
    <w:rsid w:val="00363722"/>
    <w:rsid w:val="003722BB"/>
    <w:rsid w:val="00381227"/>
    <w:rsid w:val="00394C77"/>
    <w:rsid w:val="003C6C66"/>
    <w:rsid w:val="00403B39"/>
    <w:rsid w:val="004362CD"/>
    <w:rsid w:val="00436ED9"/>
    <w:rsid w:val="00450E41"/>
    <w:rsid w:val="00465ED2"/>
    <w:rsid w:val="00473AB1"/>
    <w:rsid w:val="00491F71"/>
    <w:rsid w:val="004923D9"/>
    <w:rsid w:val="004A514F"/>
    <w:rsid w:val="004C12FB"/>
    <w:rsid w:val="004C2664"/>
    <w:rsid w:val="00510504"/>
    <w:rsid w:val="005114E6"/>
    <w:rsid w:val="0052524C"/>
    <w:rsid w:val="0054515E"/>
    <w:rsid w:val="00594DC8"/>
    <w:rsid w:val="0059540C"/>
    <w:rsid w:val="005A5BA4"/>
    <w:rsid w:val="005C01C8"/>
    <w:rsid w:val="00602AE5"/>
    <w:rsid w:val="006333B7"/>
    <w:rsid w:val="0063425D"/>
    <w:rsid w:val="00657288"/>
    <w:rsid w:val="006614F8"/>
    <w:rsid w:val="00666605"/>
    <w:rsid w:val="00667B49"/>
    <w:rsid w:val="00684904"/>
    <w:rsid w:val="006A6448"/>
    <w:rsid w:val="006E6307"/>
    <w:rsid w:val="006F7C06"/>
    <w:rsid w:val="00733D9C"/>
    <w:rsid w:val="007A039C"/>
    <w:rsid w:val="007B7D11"/>
    <w:rsid w:val="007C7467"/>
    <w:rsid w:val="007D4DE4"/>
    <w:rsid w:val="007E45F4"/>
    <w:rsid w:val="007E6D63"/>
    <w:rsid w:val="008027E5"/>
    <w:rsid w:val="00864F06"/>
    <w:rsid w:val="008B6977"/>
    <w:rsid w:val="008C543B"/>
    <w:rsid w:val="008F6793"/>
    <w:rsid w:val="00916AFD"/>
    <w:rsid w:val="009232C7"/>
    <w:rsid w:val="009327B2"/>
    <w:rsid w:val="00942CE9"/>
    <w:rsid w:val="00984C5D"/>
    <w:rsid w:val="009856DE"/>
    <w:rsid w:val="009A4209"/>
    <w:rsid w:val="009B0619"/>
    <w:rsid w:val="009B3B4E"/>
    <w:rsid w:val="009C0486"/>
    <w:rsid w:val="009D2B05"/>
    <w:rsid w:val="00A463BE"/>
    <w:rsid w:val="00A4643B"/>
    <w:rsid w:val="00A70B21"/>
    <w:rsid w:val="00A9679B"/>
    <w:rsid w:val="00A973CF"/>
    <w:rsid w:val="00AA1F32"/>
    <w:rsid w:val="00AC1B2B"/>
    <w:rsid w:val="00AD3FD3"/>
    <w:rsid w:val="00B13EBF"/>
    <w:rsid w:val="00B31131"/>
    <w:rsid w:val="00B354AF"/>
    <w:rsid w:val="00B4064C"/>
    <w:rsid w:val="00B54830"/>
    <w:rsid w:val="00B556E1"/>
    <w:rsid w:val="00B81595"/>
    <w:rsid w:val="00BE68CD"/>
    <w:rsid w:val="00C02AFD"/>
    <w:rsid w:val="00C12F78"/>
    <w:rsid w:val="00C15E96"/>
    <w:rsid w:val="00C2379F"/>
    <w:rsid w:val="00CB33FA"/>
    <w:rsid w:val="00CD2FA0"/>
    <w:rsid w:val="00CE23DF"/>
    <w:rsid w:val="00CF7330"/>
    <w:rsid w:val="00D213F1"/>
    <w:rsid w:val="00D44E12"/>
    <w:rsid w:val="00D53DB8"/>
    <w:rsid w:val="00D57A31"/>
    <w:rsid w:val="00D70496"/>
    <w:rsid w:val="00DB6367"/>
    <w:rsid w:val="00DE03E0"/>
    <w:rsid w:val="00DF256A"/>
    <w:rsid w:val="00DF5617"/>
    <w:rsid w:val="00E06EC0"/>
    <w:rsid w:val="00E55051"/>
    <w:rsid w:val="00E75CD3"/>
    <w:rsid w:val="00E83981"/>
    <w:rsid w:val="00EB16D2"/>
    <w:rsid w:val="00ED19D6"/>
    <w:rsid w:val="00ED3B8C"/>
    <w:rsid w:val="00ED3FA5"/>
    <w:rsid w:val="00ED4143"/>
    <w:rsid w:val="00ED46A3"/>
    <w:rsid w:val="00ED7BE7"/>
    <w:rsid w:val="00EF48E7"/>
    <w:rsid w:val="00EF6D83"/>
    <w:rsid w:val="00F15917"/>
    <w:rsid w:val="00F2660C"/>
    <w:rsid w:val="00F333E2"/>
    <w:rsid w:val="00F65104"/>
    <w:rsid w:val="00F84147"/>
    <w:rsid w:val="00F8526D"/>
    <w:rsid w:val="00FA6DB3"/>
    <w:rsid w:val="00FD7683"/>
    <w:rsid w:val="00FE2563"/>
    <w:rsid w:val="00FF28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3AB1"/>
    <w:pPr>
      <w:spacing w:after="0" w:line="240" w:lineRule="auto"/>
    </w:pPr>
    <w:rPr>
      <w:rFonts w:ascii="Times New Roman" w:eastAsia="Batang" w:hAnsi="Times New Roman" w:cs="Times New Roman"/>
      <w:sz w:val="24"/>
      <w:szCs w:val="24"/>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73AB1"/>
    <w:pPr>
      <w:tabs>
        <w:tab w:val="center" w:pos="4153"/>
        <w:tab w:val="right" w:pos="8306"/>
      </w:tabs>
    </w:pPr>
  </w:style>
  <w:style w:type="character" w:customStyle="1" w:styleId="FooterChar">
    <w:name w:val="Footer Char"/>
    <w:basedOn w:val="DefaultParagraphFont"/>
    <w:link w:val="Footer"/>
    <w:uiPriority w:val="99"/>
    <w:rsid w:val="00473AB1"/>
    <w:rPr>
      <w:rFonts w:ascii="Times New Roman" w:eastAsia="Batang" w:hAnsi="Times New Roman" w:cs="Times New Roman"/>
      <w:sz w:val="24"/>
      <w:szCs w:val="24"/>
      <w:lang w:val="en-GB" w:eastAsia="ko-KR"/>
    </w:rPr>
  </w:style>
  <w:style w:type="character" w:styleId="PageNumber">
    <w:name w:val="page number"/>
    <w:basedOn w:val="DefaultParagraphFont"/>
    <w:uiPriority w:val="99"/>
    <w:rsid w:val="00473AB1"/>
  </w:style>
  <w:style w:type="paragraph" w:styleId="Header">
    <w:name w:val="header"/>
    <w:basedOn w:val="Normal"/>
    <w:link w:val="HeaderChar"/>
    <w:rsid w:val="00473AB1"/>
    <w:pPr>
      <w:tabs>
        <w:tab w:val="center" w:pos="4153"/>
        <w:tab w:val="right" w:pos="8306"/>
      </w:tabs>
    </w:pPr>
  </w:style>
  <w:style w:type="character" w:customStyle="1" w:styleId="HeaderChar">
    <w:name w:val="Header Char"/>
    <w:basedOn w:val="DefaultParagraphFont"/>
    <w:link w:val="Header"/>
    <w:rsid w:val="00473AB1"/>
    <w:rPr>
      <w:rFonts w:ascii="Times New Roman" w:eastAsia="Batang" w:hAnsi="Times New Roman" w:cs="Times New Roman"/>
      <w:sz w:val="24"/>
      <w:szCs w:val="24"/>
      <w:lang w:val="en-GB" w:eastAsia="ko-KR"/>
    </w:rPr>
  </w:style>
  <w:style w:type="paragraph" w:styleId="ListParagraph">
    <w:name w:val="List Paragraph"/>
    <w:basedOn w:val="Normal"/>
    <w:uiPriority w:val="34"/>
    <w:qFormat/>
    <w:rsid w:val="00473AB1"/>
    <w:pPr>
      <w:spacing w:after="200" w:line="276" w:lineRule="auto"/>
      <w:ind w:left="720"/>
      <w:contextualSpacing/>
    </w:pPr>
    <w:rPr>
      <w:rFonts w:ascii="Calibri" w:eastAsia="Calibri" w:hAnsi="Calibri"/>
      <w:sz w:val="22"/>
      <w:szCs w:val="22"/>
      <w:lang w:val="en-US" w:eastAsia="en-US"/>
    </w:rPr>
  </w:style>
  <w:style w:type="table" w:styleId="TableGrid">
    <w:name w:val="Table Grid"/>
    <w:basedOn w:val="TableNormal"/>
    <w:rsid w:val="00473AB1"/>
    <w:pPr>
      <w:spacing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473AB1"/>
  </w:style>
  <w:style w:type="paragraph" w:styleId="BodyText">
    <w:name w:val="Body Text"/>
    <w:basedOn w:val="Normal"/>
    <w:link w:val="BodyTextChar"/>
    <w:uiPriority w:val="99"/>
    <w:unhideWhenUsed/>
    <w:rsid w:val="00473AB1"/>
    <w:pPr>
      <w:spacing w:before="100" w:beforeAutospacing="1" w:after="100" w:afterAutospacing="1"/>
    </w:pPr>
    <w:rPr>
      <w:rFonts w:eastAsia="Times New Roman"/>
      <w:lang w:val="id-ID" w:eastAsia="id-ID"/>
    </w:rPr>
  </w:style>
  <w:style w:type="character" w:customStyle="1" w:styleId="BodyTextChar">
    <w:name w:val="Body Text Char"/>
    <w:basedOn w:val="DefaultParagraphFont"/>
    <w:link w:val="BodyText"/>
    <w:uiPriority w:val="99"/>
    <w:rsid w:val="00473AB1"/>
    <w:rPr>
      <w:rFonts w:ascii="Times New Roman" w:eastAsia="Times New Roman" w:hAnsi="Times New Roman" w:cs="Times New Roman"/>
      <w:sz w:val="24"/>
      <w:szCs w:val="24"/>
      <w:lang w:val="id-ID" w:eastAsia="id-ID"/>
    </w:rPr>
  </w:style>
  <w:style w:type="paragraph" w:styleId="BalloonText">
    <w:name w:val="Balloon Text"/>
    <w:basedOn w:val="Normal"/>
    <w:link w:val="BalloonTextChar"/>
    <w:rsid w:val="00473AB1"/>
    <w:rPr>
      <w:rFonts w:ascii="Tahoma" w:hAnsi="Tahoma" w:cs="Tahoma"/>
      <w:sz w:val="16"/>
      <w:szCs w:val="16"/>
    </w:rPr>
  </w:style>
  <w:style w:type="character" w:customStyle="1" w:styleId="BalloonTextChar">
    <w:name w:val="Balloon Text Char"/>
    <w:basedOn w:val="DefaultParagraphFont"/>
    <w:link w:val="BalloonText"/>
    <w:rsid w:val="00473AB1"/>
    <w:rPr>
      <w:rFonts w:ascii="Tahoma" w:eastAsia="Batang" w:hAnsi="Tahoma" w:cs="Tahoma"/>
      <w:sz w:val="16"/>
      <w:szCs w:val="16"/>
      <w:lang w:val="en-GB" w:eastAsia="ko-KR"/>
    </w:rPr>
  </w:style>
  <w:style w:type="character" w:customStyle="1" w:styleId="CharacterStyle1">
    <w:name w:val="Character Style 1"/>
    <w:rsid w:val="00473AB1"/>
    <w:rPr>
      <w:rFonts w:ascii="Tahoma" w:hAnsi="Tahoma"/>
      <w:sz w:val="26"/>
    </w:rPr>
  </w:style>
  <w:style w:type="paragraph" w:customStyle="1" w:styleId="Style2">
    <w:name w:val="Style 2"/>
    <w:rsid w:val="00473AB1"/>
    <w:pPr>
      <w:widowControl w:val="0"/>
      <w:autoSpaceDE w:val="0"/>
      <w:autoSpaceDN w:val="0"/>
      <w:spacing w:after="0" w:line="264" w:lineRule="auto"/>
      <w:ind w:left="720" w:right="72" w:hanging="360"/>
      <w:jc w:val="both"/>
    </w:pPr>
    <w:rPr>
      <w:rFonts w:ascii="Tahoma" w:eastAsia="SimSun" w:hAnsi="Tahoma" w:cs="Tahoma"/>
      <w:sz w:val="26"/>
      <w:szCs w:val="26"/>
    </w:rPr>
  </w:style>
  <w:style w:type="paragraph" w:customStyle="1" w:styleId="Style1">
    <w:name w:val="Style 1"/>
    <w:rsid w:val="00473AB1"/>
    <w:pPr>
      <w:widowControl w:val="0"/>
      <w:autoSpaceDE w:val="0"/>
      <w:autoSpaceDN w:val="0"/>
      <w:adjustRightInd w:val="0"/>
      <w:spacing w:after="0" w:line="240" w:lineRule="auto"/>
    </w:pPr>
    <w:rPr>
      <w:rFonts w:ascii="Times New Roman" w:eastAsia="SimSun" w:hAnsi="Times New Roman" w:cs="Times New Roman"/>
      <w:sz w:val="20"/>
      <w:szCs w:val="20"/>
    </w:rPr>
  </w:style>
  <w:style w:type="paragraph" w:customStyle="1" w:styleId="Default">
    <w:name w:val="Default"/>
    <w:rsid w:val="00473AB1"/>
    <w:pPr>
      <w:autoSpaceDE w:val="0"/>
      <w:autoSpaceDN w:val="0"/>
      <w:adjustRightInd w:val="0"/>
      <w:spacing w:after="0" w:line="240" w:lineRule="auto"/>
    </w:pPr>
    <w:rPr>
      <w:rFonts w:ascii="Bookman Old Style" w:eastAsia="Batang" w:hAnsi="Bookman Old Style" w:cs="Bookman Old Style"/>
      <w:color w:val="000000"/>
      <w:sz w:val="24"/>
      <w:szCs w:val="24"/>
    </w:rPr>
  </w:style>
  <w:style w:type="paragraph" w:styleId="NoSpacing">
    <w:name w:val="No Spacing"/>
    <w:uiPriority w:val="1"/>
    <w:qFormat/>
    <w:rsid w:val="00942CE9"/>
    <w:pPr>
      <w:spacing w:after="0" w:line="240" w:lineRule="auto"/>
    </w:pPr>
    <w:rPr>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261</TotalTime>
  <Pages>17</Pages>
  <Words>4900</Words>
  <Characters>27936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 Aidil Rahman Hidayat</dc:title>
  <dc:creator>M. Aidil Rahman Hidayat - [2010]</dc:creator>
  <cp:lastModifiedBy>M. Aidil Rahman Hidayat (kakak_iq300)</cp:lastModifiedBy>
  <cp:revision>25</cp:revision>
  <cp:lastPrinted>2021-01-13T18:42:00Z</cp:lastPrinted>
  <dcterms:created xsi:type="dcterms:W3CDTF">2016-03-11T02:59:00Z</dcterms:created>
  <dcterms:modified xsi:type="dcterms:W3CDTF">2021-01-13T18:42:00Z</dcterms:modified>
</cp:coreProperties>
</file>